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328F86" w14:textId="409C489A" w:rsidR="00AF6BA4" w:rsidRPr="00A15515" w:rsidRDefault="00AF6BA4" w:rsidP="00A15515">
      <w:pPr>
        <w:rPr>
          <w:rFonts w:ascii="Arial" w:hAnsi="Arial"/>
          <w:b/>
          <w:i/>
          <w:sz w:val="22"/>
          <w:szCs w:val="22"/>
        </w:rPr>
      </w:pPr>
      <w:bookmarkStart w:id="0" w:name="_Toc492474460"/>
      <w:bookmarkStart w:id="1" w:name="_Toc532533792"/>
      <w:bookmarkStart w:id="2" w:name="_Toc534885128"/>
      <w:bookmarkStart w:id="3" w:name="_Toc534885879"/>
      <w:bookmarkStart w:id="4" w:name="_GoBack"/>
      <w:r w:rsidRPr="00A15515">
        <w:rPr>
          <w:b/>
          <w:i/>
          <w:lang w:eastAsia="ko-KR"/>
        </w:rPr>
        <w:t>Razpisni obrazci</w:t>
      </w:r>
      <w:bookmarkEnd w:id="0"/>
      <w:bookmarkEnd w:id="1"/>
      <w:bookmarkEnd w:id="2"/>
      <w:bookmarkEnd w:id="3"/>
    </w:p>
    <w:bookmarkEnd w:id="4"/>
    <w:p w14:paraId="50B8C9C4" w14:textId="77777777" w:rsidR="00AF6BA4" w:rsidRPr="00880661" w:rsidRDefault="00AF6BA4" w:rsidP="00AF6BA4">
      <w:pPr>
        <w:tabs>
          <w:tab w:val="left" w:pos="0"/>
        </w:tabs>
        <w:autoSpaceDE w:val="0"/>
        <w:autoSpaceDN w:val="0"/>
        <w:adjustRightInd w:val="0"/>
        <w:spacing w:before="120"/>
        <w:rPr>
          <w:rFonts w:eastAsia="Batang"/>
          <w:i/>
          <w:lang w:eastAsia="ko-KR"/>
        </w:rPr>
      </w:pPr>
    </w:p>
    <w:p w14:paraId="5C2145FC" w14:textId="77777777" w:rsidR="00AF6BA4" w:rsidRPr="00880661" w:rsidRDefault="00AF6BA4" w:rsidP="00AF6BA4">
      <w:pPr>
        <w:tabs>
          <w:tab w:val="left" w:pos="0"/>
        </w:tabs>
        <w:autoSpaceDE w:val="0"/>
        <w:autoSpaceDN w:val="0"/>
        <w:adjustRightInd w:val="0"/>
        <w:spacing w:line="360" w:lineRule="auto"/>
        <w:rPr>
          <w:rFonts w:eastAsia="Batang"/>
          <w:i/>
          <w:lang w:eastAsia="ko-KR"/>
        </w:rPr>
      </w:pPr>
      <w:r w:rsidRPr="00880661">
        <w:rPr>
          <w:rFonts w:eastAsia="Batang"/>
          <w:i/>
          <w:lang w:eastAsia="ko-KR"/>
        </w:rPr>
        <w:t>Obrazec 1:</w:t>
      </w:r>
      <w:r w:rsidRPr="00880661">
        <w:rPr>
          <w:rFonts w:eastAsia="Batang"/>
          <w:i/>
          <w:lang w:eastAsia="ko-KR"/>
        </w:rPr>
        <w:tab/>
        <w:t>Podatki o ponudniku</w:t>
      </w:r>
    </w:p>
    <w:p w14:paraId="0386AFF7" w14:textId="77777777" w:rsidR="00AF6BA4" w:rsidRPr="00880661" w:rsidRDefault="00AF6BA4" w:rsidP="00AF6BA4">
      <w:pPr>
        <w:tabs>
          <w:tab w:val="left" w:pos="0"/>
        </w:tabs>
        <w:autoSpaceDE w:val="0"/>
        <w:autoSpaceDN w:val="0"/>
        <w:adjustRightInd w:val="0"/>
        <w:spacing w:line="360" w:lineRule="auto"/>
        <w:rPr>
          <w:rFonts w:eastAsia="Batang"/>
          <w:i/>
          <w:lang w:eastAsia="ko-KR"/>
        </w:rPr>
      </w:pPr>
      <w:r w:rsidRPr="00880661">
        <w:rPr>
          <w:rFonts w:eastAsia="Batang"/>
          <w:i/>
          <w:lang w:eastAsia="ko-KR"/>
        </w:rPr>
        <w:t>Obrazec 2:</w:t>
      </w:r>
      <w:r w:rsidRPr="00880661">
        <w:rPr>
          <w:rFonts w:eastAsia="Batang"/>
          <w:i/>
          <w:lang w:eastAsia="ko-KR"/>
        </w:rPr>
        <w:tab/>
        <w:t xml:space="preserve">Predračun </w:t>
      </w:r>
    </w:p>
    <w:p w14:paraId="1FF63F4F" w14:textId="537855F6" w:rsidR="00AF6BA4" w:rsidRPr="00880661" w:rsidRDefault="003B2A4B" w:rsidP="00AF6BA4">
      <w:pPr>
        <w:tabs>
          <w:tab w:val="left" w:pos="0"/>
        </w:tabs>
        <w:autoSpaceDE w:val="0"/>
        <w:autoSpaceDN w:val="0"/>
        <w:adjustRightInd w:val="0"/>
        <w:spacing w:line="360" w:lineRule="auto"/>
        <w:rPr>
          <w:rFonts w:eastAsia="Batang"/>
          <w:i/>
          <w:lang w:eastAsia="ko-KR"/>
        </w:rPr>
      </w:pPr>
      <w:r>
        <w:rPr>
          <w:rFonts w:eastAsia="Batang"/>
          <w:i/>
          <w:lang w:eastAsia="ko-KR"/>
        </w:rPr>
        <w:t>Obrazec 3</w:t>
      </w:r>
      <w:r w:rsidR="00AF6BA4" w:rsidRPr="00880661">
        <w:rPr>
          <w:rFonts w:eastAsia="Batang"/>
          <w:i/>
          <w:lang w:eastAsia="ko-KR"/>
        </w:rPr>
        <w:t xml:space="preserve">:  </w:t>
      </w:r>
      <w:r w:rsidR="00AF6BA4" w:rsidRPr="00880661">
        <w:rPr>
          <w:rFonts w:eastAsia="Batang"/>
          <w:i/>
          <w:lang w:eastAsia="ko-KR"/>
        </w:rPr>
        <w:tab/>
        <w:t>Pooblastilo za pridobitev podatkov iz kazenske evidence za pravno osebo</w:t>
      </w:r>
    </w:p>
    <w:p w14:paraId="44E78FCB" w14:textId="2795A5EC" w:rsidR="00AF6BA4" w:rsidRPr="00880661" w:rsidRDefault="003B2A4B" w:rsidP="00AF6BA4">
      <w:pPr>
        <w:tabs>
          <w:tab w:val="left" w:pos="0"/>
        </w:tabs>
        <w:autoSpaceDE w:val="0"/>
        <w:autoSpaceDN w:val="0"/>
        <w:adjustRightInd w:val="0"/>
        <w:spacing w:line="360" w:lineRule="auto"/>
        <w:rPr>
          <w:rFonts w:eastAsia="Batang"/>
          <w:i/>
          <w:lang w:eastAsia="ko-KR"/>
        </w:rPr>
      </w:pPr>
      <w:r>
        <w:rPr>
          <w:rFonts w:eastAsia="Batang"/>
          <w:i/>
          <w:lang w:eastAsia="ko-KR"/>
        </w:rPr>
        <w:t>Obrazec 4</w:t>
      </w:r>
      <w:r w:rsidR="00AF6BA4" w:rsidRPr="00880661">
        <w:rPr>
          <w:rFonts w:eastAsia="Batang"/>
          <w:i/>
          <w:lang w:eastAsia="ko-KR"/>
        </w:rPr>
        <w:t xml:space="preserve">:  </w:t>
      </w:r>
      <w:r w:rsidR="00AF6BA4" w:rsidRPr="00880661">
        <w:rPr>
          <w:rFonts w:eastAsia="Batang"/>
          <w:i/>
          <w:lang w:eastAsia="ko-KR"/>
        </w:rPr>
        <w:tab/>
        <w:t>Pooblastilo za pridobitev podatkov iz kazenske evidence za fizično osebo</w:t>
      </w:r>
    </w:p>
    <w:p w14:paraId="02842D46" w14:textId="490FFB66" w:rsidR="00AF6BA4" w:rsidRPr="00880661" w:rsidRDefault="003B2A4B" w:rsidP="00AF6BA4">
      <w:pPr>
        <w:tabs>
          <w:tab w:val="left" w:pos="0"/>
        </w:tabs>
        <w:autoSpaceDE w:val="0"/>
        <w:autoSpaceDN w:val="0"/>
        <w:adjustRightInd w:val="0"/>
        <w:spacing w:line="360" w:lineRule="auto"/>
        <w:rPr>
          <w:rFonts w:eastAsia="Batang"/>
          <w:i/>
          <w:lang w:eastAsia="ko-KR"/>
        </w:rPr>
      </w:pPr>
      <w:r>
        <w:rPr>
          <w:rFonts w:eastAsia="Batang"/>
          <w:i/>
          <w:lang w:eastAsia="ko-KR"/>
        </w:rPr>
        <w:t>Obrazec 5</w:t>
      </w:r>
      <w:r w:rsidR="00AF6BA4" w:rsidRPr="00880661">
        <w:rPr>
          <w:rFonts w:eastAsia="Batang"/>
          <w:i/>
          <w:lang w:eastAsia="ko-KR"/>
        </w:rPr>
        <w:t>:</w:t>
      </w:r>
      <w:r w:rsidR="00AF6BA4" w:rsidRPr="00880661">
        <w:rPr>
          <w:rFonts w:eastAsia="Batang"/>
          <w:i/>
          <w:lang w:eastAsia="ko-KR"/>
        </w:rPr>
        <w:tab/>
        <w:t>Vzorec pogodbe</w:t>
      </w:r>
    </w:p>
    <w:p w14:paraId="229C3BB2" w14:textId="12CF9307" w:rsidR="00D73513" w:rsidRPr="00880661" w:rsidRDefault="003B2A4B" w:rsidP="00AF6BA4">
      <w:pPr>
        <w:tabs>
          <w:tab w:val="left" w:pos="0"/>
        </w:tabs>
        <w:autoSpaceDE w:val="0"/>
        <w:autoSpaceDN w:val="0"/>
        <w:adjustRightInd w:val="0"/>
        <w:spacing w:line="360" w:lineRule="auto"/>
        <w:rPr>
          <w:rFonts w:eastAsia="Batang"/>
          <w:i/>
          <w:lang w:eastAsia="ko-KR"/>
        </w:rPr>
      </w:pPr>
      <w:r>
        <w:rPr>
          <w:rFonts w:eastAsia="Batang"/>
          <w:i/>
          <w:lang w:eastAsia="ko-KR"/>
        </w:rPr>
        <w:t>Obrazec 6</w:t>
      </w:r>
      <w:r w:rsidR="00D73513" w:rsidRPr="00880661">
        <w:rPr>
          <w:rFonts w:eastAsia="Batang"/>
          <w:i/>
          <w:lang w:eastAsia="ko-KR"/>
        </w:rPr>
        <w:t xml:space="preserve">:    </w:t>
      </w:r>
      <w:r w:rsidR="004F3323">
        <w:rPr>
          <w:rFonts w:eastAsia="Batang"/>
          <w:i/>
          <w:lang w:eastAsia="ko-KR"/>
        </w:rPr>
        <w:t xml:space="preserve">  </w:t>
      </w:r>
      <w:r w:rsidR="00D73513" w:rsidRPr="00880661">
        <w:rPr>
          <w:rFonts w:eastAsia="Batang"/>
          <w:i/>
          <w:lang w:eastAsia="ko-KR"/>
        </w:rPr>
        <w:t>Zavarovanje za resnost ponudbe</w:t>
      </w:r>
    </w:p>
    <w:p w14:paraId="23C997B2" w14:textId="2B3E9A4B" w:rsidR="00AF6BA4" w:rsidRPr="00880661" w:rsidRDefault="003B2A4B" w:rsidP="00AF6BA4">
      <w:pPr>
        <w:tabs>
          <w:tab w:val="left" w:pos="0"/>
        </w:tabs>
        <w:autoSpaceDE w:val="0"/>
        <w:autoSpaceDN w:val="0"/>
        <w:adjustRightInd w:val="0"/>
        <w:spacing w:line="360" w:lineRule="auto"/>
        <w:ind w:left="284" w:hanging="284"/>
        <w:rPr>
          <w:rFonts w:eastAsia="Batang"/>
          <w:i/>
          <w:lang w:eastAsia="ko-KR"/>
        </w:rPr>
      </w:pPr>
      <w:r>
        <w:rPr>
          <w:rFonts w:eastAsia="Batang"/>
          <w:i/>
          <w:lang w:eastAsia="ko-KR"/>
        </w:rPr>
        <w:t>Obrazec 7</w:t>
      </w:r>
      <w:r w:rsidR="00AF6BA4" w:rsidRPr="00880661">
        <w:rPr>
          <w:rFonts w:eastAsia="Batang"/>
          <w:i/>
          <w:lang w:eastAsia="ko-KR"/>
        </w:rPr>
        <w:t>:</w:t>
      </w:r>
      <w:r w:rsidR="00AF6BA4" w:rsidRPr="00880661">
        <w:rPr>
          <w:rFonts w:eastAsia="Batang"/>
          <w:i/>
          <w:lang w:eastAsia="ko-KR"/>
        </w:rPr>
        <w:tab/>
      </w:r>
      <w:r w:rsidR="00AF6BA4" w:rsidRPr="00880661">
        <w:rPr>
          <w:i/>
        </w:rPr>
        <w:t>Zavarovanje za dobro izvedbo pogodbenih obveznosti</w:t>
      </w:r>
    </w:p>
    <w:p w14:paraId="07CD432A" w14:textId="13423A26" w:rsidR="00AF6BA4" w:rsidRPr="00880661" w:rsidRDefault="00AF6BA4" w:rsidP="00AF6BA4">
      <w:pPr>
        <w:tabs>
          <w:tab w:val="left" w:pos="0"/>
        </w:tabs>
        <w:autoSpaceDE w:val="0"/>
        <w:autoSpaceDN w:val="0"/>
        <w:adjustRightInd w:val="0"/>
        <w:spacing w:line="360" w:lineRule="auto"/>
        <w:ind w:left="284" w:hanging="284"/>
        <w:jc w:val="both"/>
        <w:rPr>
          <w:rFonts w:eastAsia="Batang"/>
          <w:b/>
          <w:i/>
          <w:noProof/>
          <w:lang w:eastAsia="ko-KR"/>
        </w:rPr>
      </w:pPr>
      <w:r w:rsidRPr="00880661">
        <w:rPr>
          <w:rFonts w:eastAsia="Batang"/>
          <w:i/>
          <w:lang w:eastAsia="ko-KR"/>
        </w:rPr>
        <w:t xml:space="preserve">Obrazec </w:t>
      </w:r>
      <w:r w:rsidR="003B2A4B">
        <w:rPr>
          <w:rFonts w:eastAsia="Batang"/>
          <w:i/>
          <w:lang w:eastAsia="ko-KR"/>
        </w:rPr>
        <w:t>8</w:t>
      </w:r>
      <w:r w:rsidRPr="00880661">
        <w:rPr>
          <w:rFonts w:eastAsia="Batang"/>
          <w:i/>
          <w:lang w:eastAsia="ko-KR"/>
        </w:rPr>
        <w:t>:</w:t>
      </w:r>
      <w:r w:rsidRPr="00880661">
        <w:rPr>
          <w:rFonts w:eastAsia="Batang"/>
          <w:i/>
          <w:lang w:eastAsia="ko-KR"/>
        </w:rPr>
        <w:tab/>
        <w:t>Izjava ponudnika, da ne nastopa s podizvajalci</w:t>
      </w:r>
    </w:p>
    <w:p w14:paraId="68964EEA" w14:textId="7600320A" w:rsidR="00AF6BA4" w:rsidRPr="00880661" w:rsidRDefault="00AF6BA4" w:rsidP="00AF6BA4">
      <w:pPr>
        <w:tabs>
          <w:tab w:val="left" w:pos="0"/>
        </w:tabs>
        <w:autoSpaceDE w:val="0"/>
        <w:autoSpaceDN w:val="0"/>
        <w:adjustRightInd w:val="0"/>
        <w:spacing w:line="360" w:lineRule="auto"/>
        <w:rPr>
          <w:rFonts w:eastAsia="Batang"/>
          <w:i/>
          <w:lang w:eastAsia="ko-KR"/>
        </w:rPr>
      </w:pPr>
      <w:r w:rsidRPr="00880661">
        <w:rPr>
          <w:rFonts w:eastAsia="Batang"/>
          <w:i/>
          <w:lang w:eastAsia="ko-KR"/>
        </w:rPr>
        <w:t xml:space="preserve">Obrazec </w:t>
      </w:r>
      <w:r w:rsidR="003B2A4B">
        <w:rPr>
          <w:rFonts w:eastAsia="Batang"/>
          <w:i/>
          <w:lang w:eastAsia="ko-KR"/>
        </w:rPr>
        <w:t>9</w:t>
      </w:r>
      <w:r w:rsidRPr="00880661">
        <w:rPr>
          <w:rFonts w:eastAsia="Batang"/>
          <w:i/>
          <w:lang w:eastAsia="ko-KR"/>
        </w:rPr>
        <w:t>:</w:t>
      </w:r>
      <w:r w:rsidRPr="00880661">
        <w:rPr>
          <w:rFonts w:eastAsia="Batang"/>
          <w:i/>
          <w:lang w:eastAsia="ko-KR"/>
        </w:rPr>
        <w:tab/>
        <w:t>Podatki o podizvajalcu</w:t>
      </w:r>
    </w:p>
    <w:p w14:paraId="695E4ABC" w14:textId="2F734775" w:rsidR="00AF6BA4" w:rsidRPr="00880661" w:rsidRDefault="00AF6BA4" w:rsidP="00AF6BA4">
      <w:pPr>
        <w:tabs>
          <w:tab w:val="left" w:pos="0"/>
        </w:tabs>
        <w:autoSpaceDE w:val="0"/>
        <w:autoSpaceDN w:val="0"/>
        <w:adjustRightInd w:val="0"/>
        <w:spacing w:line="360" w:lineRule="auto"/>
        <w:rPr>
          <w:rFonts w:eastAsia="Batang"/>
          <w:i/>
          <w:lang w:eastAsia="ko-KR"/>
        </w:rPr>
      </w:pPr>
      <w:r w:rsidRPr="00880661">
        <w:rPr>
          <w:rFonts w:eastAsia="Batang"/>
          <w:i/>
          <w:lang w:eastAsia="ko-KR"/>
        </w:rPr>
        <w:t xml:space="preserve">Obrazec </w:t>
      </w:r>
      <w:r w:rsidR="003B2A4B">
        <w:rPr>
          <w:rFonts w:eastAsia="Batang"/>
          <w:i/>
          <w:lang w:eastAsia="ko-KR"/>
        </w:rPr>
        <w:t>10</w:t>
      </w:r>
      <w:r w:rsidRPr="00880661">
        <w:rPr>
          <w:rFonts w:eastAsia="Batang"/>
          <w:i/>
          <w:lang w:eastAsia="ko-KR"/>
        </w:rPr>
        <w:t>:</w:t>
      </w:r>
      <w:r w:rsidRPr="00880661">
        <w:rPr>
          <w:rFonts w:eastAsia="Batang"/>
          <w:i/>
          <w:lang w:eastAsia="ko-KR"/>
        </w:rPr>
        <w:tab/>
        <w:t>Soglasje podizvajalca</w:t>
      </w:r>
    </w:p>
    <w:p w14:paraId="6166056E" w14:textId="49A6B3CB" w:rsidR="00AF6BA4" w:rsidRPr="00880661" w:rsidRDefault="00AF6BA4" w:rsidP="00AF6BA4">
      <w:pPr>
        <w:tabs>
          <w:tab w:val="left" w:pos="0"/>
        </w:tabs>
        <w:autoSpaceDE w:val="0"/>
        <w:autoSpaceDN w:val="0"/>
        <w:adjustRightInd w:val="0"/>
        <w:spacing w:line="360" w:lineRule="auto"/>
        <w:rPr>
          <w:rFonts w:eastAsia="Batang"/>
          <w:i/>
          <w:lang w:eastAsia="ko-KR"/>
        </w:rPr>
      </w:pPr>
      <w:r w:rsidRPr="00880661">
        <w:rPr>
          <w:rFonts w:eastAsia="Batang"/>
          <w:i/>
          <w:lang w:eastAsia="ko-KR"/>
        </w:rPr>
        <w:t xml:space="preserve">Obrazec </w:t>
      </w:r>
      <w:r w:rsidR="003B2A4B">
        <w:rPr>
          <w:rFonts w:eastAsia="Batang"/>
          <w:i/>
          <w:lang w:eastAsia="ko-KR"/>
        </w:rPr>
        <w:t>11</w:t>
      </w:r>
      <w:r w:rsidRPr="00880661">
        <w:rPr>
          <w:rFonts w:eastAsia="Batang"/>
          <w:i/>
          <w:lang w:eastAsia="ko-KR"/>
        </w:rPr>
        <w:t>:</w:t>
      </w:r>
      <w:r w:rsidRPr="00880661">
        <w:rPr>
          <w:rFonts w:eastAsia="Batang"/>
          <w:i/>
          <w:lang w:eastAsia="ko-KR"/>
        </w:rPr>
        <w:tab/>
        <w:t>Seznam podizvajalcev</w:t>
      </w:r>
    </w:p>
    <w:p w14:paraId="300A27B4" w14:textId="5AD214C4" w:rsidR="00184244" w:rsidRPr="00880661" w:rsidRDefault="00184244" w:rsidP="00AF6BA4">
      <w:pPr>
        <w:tabs>
          <w:tab w:val="left" w:pos="0"/>
        </w:tabs>
        <w:autoSpaceDE w:val="0"/>
        <w:autoSpaceDN w:val="0"/>
        <w:adjustRightInd w:val="0"/>
        <w:spacing w:line="360" w:lineRule="auto"/>
        <w:rPr>
          <w:rFonts w:eastAsia="Batang"/>
          <w:i/>
          <w:lang w:eastAsia="ko-KR"/>
        </w:rPr>
      </w:pPr>
      <w:r w:rsidRPr="00880661">
        <w:rPr>
          <w:rFonts w:eastAsia="Batang"/>
          <w:i/>
          <w:lang w:eastAsia="ko-KR"/>
        </w:rPr>
        <w:t xml:space="preserve">Obrazec </w:t>
      </w:r>
      <w:r w:rsidR="003B2A4B">
        <w:rPr>
          <w:rFonts w:eastAsia="Batang"/>
          <w:i/>
          <w:lang w:eastAsia="ko-KR"/>
        </w:rPr>
        <w:t>12</w:t>
      </w:r>
      <w:r w:rsidRPr="00880661">
        <w:rPr>
          <w:rFonts w:eastAsia="Batang"/>
          <w:i/>
          <w:lang w:eastAsia="ko-KR"/>
        </w:rPr>
        <w:t xml:space="preserve">: </w:t>
      </w:r>
      <w:r w:rsidRPr="00880661">
        <w:rPr>
          <w:rFonts w:eastAsia="Batang"/>
          <w:i/>
          <w:lang w:eastAsia="ko-KR"/>
        </w:rPr>
        <w:tab/>
        <w:t>Reference</w:t>
      </w:r>
    </w:p>
    <w:p w14:paraId="59E2629A" w14:textId="10D8E8F3" w:rsidR="00AF6BA4" w:rsidRPr="00880661" w:rsidRDefault="00AF6BA4" w:rsidP="00AF6BA4">
      <w:pPr>
        <w:tabs>
          <w:tab w:val="left" w:pos="0"/>
        </w:tabs>
        <w:autoSpaceDE w:val="0"/>
        <w:autoSpaceDN w:val="0"/>
        <w:adjustRightInd w:val="0"/>
        <w:spacing w:line="360" w:lineRule="auto"/>
        <w:rPr>
          <w:rFonts w:eastAsia="Batang"/>
          <w:i/>
          <w:lang w:eastAsia="ko-KR"/>
        </w:rPr>
      </w:pPr>
      <w:r w:rsidRPr="00880661">
        <w:rPr>
          <w:rFonts w:eastAsia="Batang"/>
          <w:i/>
          <w:lang w:eastAsia="ko-KR"/>
        </w:rPr>
        <w:t>Obrazec 1</w:t>
      </w:r>
      <w:r w:rsidR="003B2A4B">
        <w:rPr>
          <w:rFonts w:eastAsia="Batang"/>
          <w:i/>
          <w:lang w:eastAsia="ko-KR"/>
        </w:rPr>
        <w:t>3</w:t>
      </w:r>
      <w:r w:rsidRPr="00880661">
        <w:rPr>
          <w:rFonts w:eastAsia="Batang"/>
          <w:i/>
          <w:lang w:eastAsia="ko-KR"/>
        </w:rPr>
        <w:t>:</w:t>
      </w:r>
      <w:r w:rsidRPr="00880661">
        <w:rPr>
          <w:rFonts w:eastAsia="Batang"/>
          <w:i/>
          <w:lang w:eastAsia="ko-KR"/>
        </w:rPr>
        <w:tab/>
        <w:t>Tehnične zahteve</w:t>
      </w:r>
    </w:p>
    <w:p w14:paraId="40B45A69" w14:textId="099AE8EE" w:rsidR="00F2358A" w:rsidRPr="00880661" w:rsidRDefault="00F2358A" w:rsidP="00392C07">
      <w:pPr>
        <w:autoSpaceDE w:val="0"/>
        <w:autoSpaceDN w:val="0"/>
        <w:adjustRightInd w:val="0"/>
        <w:spacing w:before="120"/>
        <w:rPr>
          <w:rFonts w:eastAsia="Batang"/>
          <w:i/>
          <w:lang w:eastAsia="ko-KR"/>
        </w:rPr>
      </w:pPr>
      <w:r w:rsidRPr="00880661">
        <w:rPr>
          <w:rFonts w:eastAsia="Batang"/>
          <w:i/>
          <w:lang w:eastAsia="ko-KR"/>
        </w:rPr>
        <w:br w:type="page"/>
      </w:r>
    </w:p>
    <w:p w14:paraId="00133EDA" w14:textId="6DE421A5" w:rsidR="003E2E91" w:rsidRPr="00880661" w:rsidRDefault="0075604B" w:rsidP="000157CB">
      <w:pPr>
        <w:pStyle w:val="Naslov2"/>
        <w:rPr>
          <w:rFonts w:ascii="Times New Roman" w:hAnsi="Times New Roman" w:cs="Times New Roman"/>
          <w:sz w:val="24"/>
          <w:szCs w:val="24"/>
        </w:rPr>
      </w:pPr>
      <w:bookmarkStart w:id="5" w:name="_Toc532533793"/>
      <w:bookmarkStart w:id="6" w:name="_Toc534885129"/>
      <w:bookmarkStart w:id="7" w:name="_Toc534885880"/>
      <w:r>
        <w:rPr>
          <w:rFonts w:ascii="Times New Roman" w:hAnsi="Times New Roman" w:cs="Times New Roman"/>
          <w:sz w:val="24"/>
          <w:szCs w:val="24"/>
        </w:rPr>
        <w:lastRenderedPageBreak/>
        <w:t>Razpisni obrazec 1: Podatki o ponudniku</w:t>
      </w:r>
      <w:bookmarkEnd w:id="5"/>
      <w:bookmarkEnd w:id="6"/>
      <w:bookmarkEnd w:id="7"/>
    </w:p>
    <w:p w14:paraId="0FF564AC" w14:textId="77777777" w:rsidR="003E2E91" w:rsidRPr="00880661" w:rsidRDefault="003E2E91" w:rsidP="007124B4">
      <w:pPr>
        <w:autoSpaceDE w:val="0"/>
        <w:autoSpaceDN w:val="0"/>
        <w:adjustRightInd w:val="0"/>
        <w:rPr>
          <w:b/>
          <w:i/>
        </w:rPr>
      </w:pPr>
    </w:p>
    <w:p w14:paraId="3E2978A1" w14:textId="77777777" w:rsidR="003E2E91" w:rsidRPr="00880661" w:rsidRDefault="003E2E91" w:rsidP="007124B4">
      <w:pPr>
        <w:autoSpaceDE w:val="0"/>
        <w:autoSpaceDN w:val="0"/>
        <w:adjustRightInd w:val="0"/>
        <w:rPr>
          <w:b/>
          <w:i/>
        </w:rPr>
      </w:pPr>
    </w:p>
    <w:p w14:paraId="698369E9" w14:textId="7182EDD4" w:rsidR="003E2E91" w:rsidRPr="00880661" w:rsidRDefault="003E2E91" w:rsidP="003E2E91">
      <w:pPr>
        <w:autoSpaceDE w:val="0"/>
        <w:autoSpaceDN w:val="0"/>
        <w:adjustRightInd w:val="0"/>
        <w:jc w:val="center"/>
        <w:rPr>
          <w:b/>
          <w:i/>
        </w:rPr>
      </w:pPr>
      <w:r w:rsidRPr="00880661">
        <w:rPr>
          <w:b/>
          <w:i/>
        </w:rPr>
        <w:t>Podatki o ponudniku</w:t>
      </w:r>
    </w:p>
    <w:p w14:paraId="003A3CF8" w14:textId="77777777" w:rsidR="003E2E91" w:rsidRPr="00880661" w:rsidRDefault="003E2E91" w:rsidP="003E2E91">
      <w:pPr>
        <w:autoSpaceDE w:val="0"/>
        <w:autoSpaceDN w:val="0"/>
        <w:adjustRightInd w:val="0"/>
        <w:jc w:val="center"/>
        <w:rPr>
          <w:b/>
          <w:i/>
        </w:rPr>
      </w:pPr>
    </w:p>
    <w:tbl>
      <w:tblPr>
        <w:tblW w:w="971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93"/>
        <w:gridCol w:w="4620"/>
      </w:tblGrid>
      <w:tr w:rsidR="003E2E91" w:rsidRPr="00880661" w14:paraId="4485A3FB" w14:textId="77777777" w:rsidTr="003E2E91">
        <w:trPr>
          <w:trHeight w:val="798"/>
          <w:jc w:val="center"/>
        </w:trPr>
        <w:tc>
          <w:tcPr>
            <w:tcW w:w="5093" w:type="dxa"/>
            <w:vAlign w:val="center"/>
          </w:tcPr>
          <w:p w14:paraId="1FE95CC7" w14:textId="77777777" w:rsidR="003E2E91" w:rsidRPr="00880661" w:rsidRDefault="003E2E91" w:rsidP="003E2E91">
            <w:pPr>
              <w:spacing w:before="120" w:line="360" w:lineRule="auto"/>
              <w:ind w:left="-62"/>
              <w:rPr>
                <w:rFonts w:eastAsia="Batang"/>
                <w:i/>
                <w:lang w:eastAsia="ko-KR"/>
              </w:rPr>
            </w:pPr>
            <w:r w:rsidRPr="00880661">
              <w:rPr>
                <w:rFonts w:eastAsia="Batang"/>
                <w:i/>
                <w:lang w:eastAsia="ko-KR"/>
              </w:rPr>
              <w:t>Naziv ponudnika</w:t>
            </w:r>
          </w:p>
        </w:tc>
        <w:tc>
          <w:tcPr>
            <w:tcW w:w="4620" w:type="dxa"/>
          </w:tcPr>
          <w:p w14:paraId="5698F1EB" w14:textId="77777777" w:rsidR="003E2E91" w:rsidRPr="00880661" w:rsidRDefault="003E2E91" w:rsidP="003E2E91">
            <w:pPr>
              <w:spacing w:before="120" w:line="360" w:lineRule="auto"/>
              <w:rPr>
                <w:rFonts w:eastAsia="Batang"/>
                <w:i/>
                <w:lang w:eastAsia="ko-KR"/>
              </w:rPr>
            </w:pPr>
          </w:p>
        </w:tc>
      </w:tr>
      <w:tr w:rsidR="003E2E91" w:rsidRPr="00880661" w14:paraId="7CD9A244" w14:textId="77777777" w:rsidTr="003E2E91">
        <w:trPr>
          <w:trHeight w:val="680"/>
          <w:jc w:val="center"/>
        </w:trPr>
        <w:tc>
          <w:tcPr>
            <w:tcW w:w="5093" w:type="dxa"/>
            <w:vAlign w:val="center"/>
          </w:tcPr>
          <w:p w14:paraId="55F0A554" w14:textId="77777777" w:rsidR="003E2E91" w:rsidRPr="00880661" w:rsidRDefault="003E2E91" w:rsidP="003E2E91">
            <w:pPr>
              <w:spacing w:before="120" w:line="360" w:lineRule="auto"/>
              <w:ind w:left="-62"/>
              <w:rPr>
                <w:rFonts w:eastAsia="Batang"/>
                <w:i/>
                <w:lang w:eastAsia="ko-KR"/>
              </w:rPr>
            </w:pPr>
            <w:r w:rsidRPr="00880661">
              <w:rPr>
                <w:rFonts w:eastAsia="Batang"/>
                <w:i/>
                <w:lang w:eastAsia="ko-KR"/>
              </w:rPr>
              <w:t>Naslov in kraj ponudnika</w:t>
            </w:r>
          </w:p>
        </w:tc>
        <w:tc>
          <w:tcPr>
            <w:tcW w:w="4620" w:type="dxa"/>
          </w:tcPr>
          <w:p w14:paraId="0C037CDB" w14:textId="77777777" w:rsidR="003E2E91" w:rsidRPr="00880661" w:rsidRDefault="003E2E91" w:rsidP="003E2E91">
            <w:pPr>
              <w:spacing w:before="120" w:line="360" w:lineRule="auto"/>
              <w:rPr>
                <w:rFonts w:eastAsia="Batang"/>
                <w:i/>
                <w:lang w:eastAsia="ko-KR"/>
              </w:rPr>
            </w:pPr>
          </w:p>
        </w:tc>
      </w:tr>
      <w:tr w:rsidR="003E2E91" w:rsidRPr="00880661" w14:paraId="2CB7276A" w14:textId="77777777" w:rsidTr="003E2E91">
        <w:trPr>
          <w:trHeight w:val="717"/>
          <w:jc w:val="center"/>
        </w:trPr>
        <w:tc>
          <w:tcPr>
            <w:tcW w:w="5093" w:type="dxa"/>
            <w:vAlign w:val="center"/>
          </w:tcPr>
          <w:p w14:paraId="4432FA32" w14:textId="77777777" w:rsidR="003E2E91" w:rsidRPr="00880661" w:rsidRDefault="003E2E91" w:rsidP="003E2E91">
            <w:pPr>
              <w:spacing w:before="120" w:line="360" w:lineRule="auto"/>
              <w:ind w:left="-62"/>
              <w:rPr>
                <w:rFonts w:eastAsia="Batang"/>
                <w:i/>
                <w:lang w:eastAsia="ko-KR"/>
              </w:rPr>
            </w:pPr>
            <w:r w:rsidRPr="00880661">
              <w:rPr>
                <w:rFonts w:eastAsia="Batang"/>
                <w:i/>
                <w:lang w:eastAsia="ko-KR"/>
              </w:rPr>
              <w:t>Odgovorna oseba ponudnika</w:t>
            </w:r>
          </w:p>
        </w:tc>
        <w:tc>
          <w:tcPr>
            <w:tcW w:w="4620" w:type="dxa"/>
          </w:tcPr>
          <w:p w14:paraId="72B534CA" w14:textId="77777777" w:rsidR="003E2E91" w:rsidRPr="00880661" w:rsidRDefault="003E2E91" w:rsidP="003E2E91">
            <w:pPr>
              <w:spacing w:before="120" w:line="360" w:lineRule="auto"/>
              <w:rPr>
                <w:rFonts w:eastAsia="Batang"/>
                <w:i/>
                <w:lang w:eastAsia="ko-KR"/>
              </w:rPr>
            </w:pPr>
          </w:p>
        </w:tc>
      </w:tr>
      <w:tr w:rsidR="003E2E91" w:rsidRPr="00880661" w14:paraId="19C7F96F" w14:textId="77777777" w:rsidTr="003E2E91">
        <w:trPr>
          <w:trHeight w:val="699"/>
          <w:jc w:val="center"/>
        </w:trPr>
        <w:tc>
          <w:tcPr>
            <w:tcW w:w="5093" w:type="dxa"/>
            <w:vAlign w:val="center"/>
          </w:tcPr>
          <w:p w14:paraId="096FD511" w14:textId="77777777" w:rsidR="003E2E91" w:rsidRPr="00880661" w:rsidRDefault="003E2E91" w:rsidP="003E2E91">
            <w:pPr>
              <w:spacing w:before="120" w:line="360" w:lineRule="auto"/>
              <w:ind w:left="-62"/>
              <w:rPr>
                <w:rFonts w:eastAsia="Batang"/>
                <w:i/>
                <w:lang w:eastAsia="ko-KR"/>
              </w:rPr>
            </w:pPr>
            <w:r w:rsidRPr="00880661">
              <w:rPr>
                <w:rFonts w:eastAsia="Batang"/>
                <w:i/>
                <w:lang w:eastAsia="ko-KR"/>
              </w:rPr>
              <w:t>Telefon:</w:t>
            </w:r>
          </w:p>
        </w:tc>
        <w:tc>
          <w:tcPr>
            <w:tcW w:w="4620" w:type="dxa"/>
          </w:tcPr>
          <w:p w14:paraId="224DB290" w14:textId="77777777" w:rsidR="003E2E91" w:rsidRPr="00880661" w:rsidRDefault="003E2E91" w:rsidP="003E2E91">
            <w:pPr>
              <w:spacing w:before="120" w:line="360" w:lineRule="auto"/>
              <w:rPr>
                <w:rFonts w:eastAsia="Batang"/>
                <w:i/>
                <w:lang w:eastAsia="ko-KR"/>
              </w:rPr>
            </w:pPr>
          </w:p>
        </w:tc>
      </w:tr>
      <w:tr w:rsidR="003E2E91" w:rsidRPr="00880661" w14:paraId="1DE0B93B" w14:textId="77777777" w:rsidTr="003E2E91">
        <w:trPr>
          <w:trHeight w:val="695"/>
          <w:jc w:val="center"/>
        </w:trPr>
        <w:tc>
          <w:tcPr>
            <w:tcW w:w="5093" w:type="dxa"/>
            <w:vAlign w:val="center"/>
          </w:tcPr>
          <w:p w14:paraId="27B8D6DD" w14:textId="77777777" w:rsidR="003E2E91" w:rsidRPr="00880661" w:rsidRDefault="003E2E91" w:rsidP="003E2E91">
            <w:pPr>
              <w:spacing w:before="120" w:line="360" w:lineRule="auto"/>
              <w:ind w:left="-62"/>
              <w:rPr>
                <w:rFonts w:eastAsia="Batang"/>
                <w:i/>
                <w:lang w:eastAsia="ko-KR"/>
              </w:rPr>
            </w:pPr>
            <w:r w:rsidRPr="00880661">
              <w:rPr>
                <w:rFonts w:eastAsia="Batang"/>
                <w:i/>
                <w:lang w:eastAsia="ko-KR"/>
              </w:rPr>
              <w:t>Elektronski naslov:</w:t>
            </w:r>
          </w:p>
        </w:tc>
        <w:tc>
          <w:tcPr>
            <w:tcW w:w="4620" w:type="dxa"/>
          </w:tcPr>
          <w:p w14:paraId="7917B752" w14:textId="77777777" w:rsidR="003E2E91" w:rsidRPr="00880661" w:rsidRDefault="003E2E91" w:rsidP="003E2E91">
            <w:pPr>
              <w:spacing w:before="120" w:line="360" w:lineRule="auto"/>
              <w:rPr>
                <w:rFonts w:eastAsia="Batang"/>
                <w:i/>
                <w:lang w:eastAsia="ko-KR"/>
              </w:rPr>
            </w:pPr>
          </w:p>
        </w:tc>
      </w:tr>
      <w:tr w:rsidR="003E2E91" w:rsidRPr="00880661" w14:paraId="21912883" w14:textId="77777777" w:rsidTr="003E2E91">
        <w:trPr>
          <w:trHeight w:val="833"/>
          <w:jc w:val="center"/>
        </w:trPr>
        <w:tc>
          <w:tcPr>
            <w:tcW w:w="5093" w:type="dxa"/>
            <w:vAlign w:val="center"/>
          </w:tcPr>
          <w:p w14:paraId="512ECA66" w14:textId="77777777" w:rsidR="003E2E91" w:rsidRPr="00880661" w:rsidRDefault="003E2E91" w:rsidP="003E2E91">
            <w:pPr>
              <w:spacing w:before="120"/>
              <w:ind w:left="-62"/>
              <w:rPr>
                <w:rFonts w:eastAsia="Batang"/>
                <w:i/>
                <w:lang w:eastAsia="ko-KR"/>
              </w:rPr>
            </w:pPr>
            <w:r w:rsidRPr="00880661">
              <w:rPr>
                <w:rFonts w:eastAsia="Batang"/>
                <w:i/>
                <w:lang w:eastAsia="ko-KR"/>
              </w:rPr>
              <w:t>Matična številka podjetja</w:t>
            </w:r>
          </w:p>
        </w:tc>
        <w:tc>
          <w:tcPr>
            <w:tcW w:w="4620" w:type="dxa"/>
          </w:tcPr>
          <w:p w14:paraId="0B178D37" w14:textId="77777777" w:rsidR="003E2E91" w:rsidRPr="00880661" w:rsidRDefault="003E2E91" w:rsidP="003E2E91">
            <w:pPr>
              <w:spacing w:before="120"/>
              <w:rPr>
                <w:rFonts w:eastAsia="Batang"/>
                <w:i/>
                <w:lang w:eastAsia="ko-KR"/>
              </w:rPr>
            </w:pPr>
          </w:p>
        </w:tc>
      </w:tr>
      <w:tr w:rsidR="003E2E91" w:rsidRPr="00880661" w14:paraId="0BDD529E" w14:textId="77777777" w:rsidTr="003E2E91">
        <w:trPr>
          <w:trHeight w:val="703"/>
          <w:jc w:val="center"/>
        </w:trPr>
        <w:tc>
          <w:tcPr>
            <w:tcW w:w="5093" w:type="dxa"/>
            <w:vAlign w:val="center"/>
          </w:tcPr>
          <w:p w14:paraId="58CBDF89" w14:textId="77777777" w:rsidR="003E2E91" w:rsidRPr="00880661" w:rsidRDefault="003E2E91" w:rsidP="003E2E91">
            <w:pPr>
              <w:spacing w:before="120" w:line="360" w:lineRule="auto"/>
              <w:ind w:left="-62"/>
              <w:rPr>
                <w:rFonts w:eastAsia="Batang"/>
                <w:i/>
                <w:lang w:eastAsia="ko-KR"/>
              </w:rPr>
            </w:pPr>
            <w:r w:rsidRPr="00880661">
              <w:rPr>
                <w:rFonts w:eastAsia="Batang"/>
                <w:i/>
                <w:lang w:eastAsia="ko-KR"/>
              </w:rPr>
              <w:t>Identifikacijska št. za DDV</w:t>
            </w:r>
          </w:p>
        </w:tc>
        <w:tc>
          <w:tcPr>
            <w:tcW w:w="4620" w:type="dxa"/>
          </w:tcPr>
          <w:p w14:paraId="204B8295" w14:textId="77777777" w:rsidR="003E2E91" w:rsidRPr="00880661" w:rsidRDefault="003E2E91" w:rsidP="003E2E91">
            <w:pPr>
              <w:spacing w:before="120" w:line="360" w:lineRule="auto"/>
              <w:rPr>
                <w:rFonts w:eastAsia="Batang"/>
                <w:i/>
                <w:lang w:eastAsia="ko-KR"/>
              </w:rPr>
            </w:pPr>
          </w:p>
        </w:tc>
      </w:tr>
      <w:tr w:rsidR="003E2E91" w:rsidRPr="00880661" w14:paraId="302CB9A8" w14:textId="77777777" w:rsidTr="003E2E91">
        <w:trPr>
          <w:trHeight w:val="699"/>
          <w:jc w:val="center"/>
        </w:trPr>
        <w:tc>
          <w:tcPr>
            <w:tcW w:w="5093" w:type="dxa"/>
            <w:vAlign w:val="center"/>
          </w:tcPr>
          <w:p w14:paraId="44B72BA0" w14:textId="77777777" w:rsidR="003E2E91" w:rsidRPr="00880661" w:rsidRDefault="003E2E91" w:rsidP="003E2E91">
            <w:pPr>
              <w:spacing w:before="120" w:line="360" w:lineRule="auto"/>
              <w:ind w:left="-62"/>
              <w:rPr>
                <w:rFonts w:eastAsia="Batang"/>
                <w:i/>
                <w:lang w:eastAsia="ko-KR"/>
              </w:rPr>
            </w:pPr>
            <w:r w:rsidRPr="00880661">
              <w:rPr>
                <w:rFonts w:eastAsia="Batang"/>
                <w:i/>
                <w:lang w:eastAsia="ko-KR"/>
              </w:rPr>
              <w:t>Št. vpisa v sodni register (št. vložka)</w:t>
            </w:r>
          </w:p>
        </w:tc>
        <w:tc>
          <w:tcPr>
            <w:tcW w:w="4620" w:type="dxa"/>
          </w:tcPr>
          <w:p w14:paraId="421163C1" w14:textId="77777777" w:rsidR="003E2E91" w:rsidRPr="00880661" w:rsidRDefault="003E2E91" w:rsidP="003E2E91">
            <w:pPr>
              <w:spacing w:before="120" w:line="360" w:lineRule="auto"/>
              <w:rPr>
                <w:rFonts w:eastAsia="Batang"/>
                <w:i/>
                <w:lang w:eastAsia="ko-KR"/>
              </w:rPr>
            </w:pPr>
          </w:p>
        </w:tc>
      </w:tr>
      <w:tr w:rsidR="003E2E91" w:rsidRPr="00880661" w14:paraId="56A9C371" w14:textId="77777777" w:rsidTr="003E2E91">
        <w:trPr>
          <w:trHeight w:val="695"/>
          <w:jc w:val="center"/>
        </w:trPr>
        <w:tc>
          <w:tcPr>
            <w:tcW w:w="5093" w:type="dxa"/>
            <w:vAlign w:val="center"/>
          </w:tcPr>
          <w:p w14:paraId="3EDB3401" w14:textId="1619928D" w:rsidR="003E2E91" w:rsidRPr="00880661" w:rsidRDefault="003E2E91" w:rsidP="003E2E91">
            <w:pPr>
              <w:spacing w:before="120" w:line="360" w:lineRule="auto"/>
              <w:ind w:left="-62"/>
              <w:rPr>
                <w:rFonts w:eastAsia="Batang"/>
                <w:i/>
                <w:lang w:eastAsia="ko-KR"/>
              </w:rPr>
            </w:pPr>
            <w:r w:rsidRPr="00880661">
              <w:rPr>
                <w:rFonts w:eastAsia="Batang"/>
                <w:i/>
                <w:lang w:eastAsia="ko-KR"/>
              </w:rPr>
              <w:t>Transakcijski račun</w:t>
            </w:r>
            <w:r w:rsidR="005A15E5">
              <w:rPr>
                <w:rFonts w:eastAsia="Batang"/>
                <w:i/>
                <w:lang w:eastAsia="ko-KR"/>
              </w:rPr>
              <w:t xml:space="preserve"> (odprt pri banki)</w:t>
            </w:r>
            <w:r w:rsidR="00D52CB1">
              <w:rPr>
                <w:rFonts w:eastAsia="Batang"/>
                <w:i/>
                <w:lang w:eastAsia="ko-KR"/>
              </w:rPr>
              <w:t xml:space="preserve"> SWIFT CODE</w:t>
            </w:r>
          </w:p>
        </w:tc>
        <w:tc>
          <w:tcPr>
            <w:tcW w:w="4620" w:type="dxa"/>
          </w:tcPr>
          <w:p w14:paraId="7A66D942" w14:textId="77777777" w:rsidR="003E2E91" w:rsidRPr="00880661" w:rsidRDefault="003E2E91" w:rsidP="003E2E91">
            <w:pPr>
              <w:spacing w:before="120" w:line="360" w:lineRule="auto"/>
              <w:rPr>
                <w:rFonts w:eastAsia="Batang"/>
                <w:i/>
                <w:lang w:eastAsia="ko-KR"/>
              </w:rPr>
            </w:pPr>
          </w:p>
        </w:tc>
      </w:tr>
      <w:tr w:rsidR="003E2E91" w:rsidRPr="00880661" w14:paraId="2CEAB547" w14:textId="77777777" w:rsidTr="003E2E91">
        <w:trPr>
          <w:trHeight w:val="695"/>
          <w:jc w:val="center"/>
        </w:trPr>
        <w:tc>
          <w:tcPr>
            <w:tcW w:w="5093" w:type="dxa"/>
            <w:vAlign w:val="center"/>
          </w:tcPr>
          <w:p w14:paraId="49BBB9AA" w14:textId="77777777" w:rsidR="003E2E91" w:rsidRPr="00880661" w:rsidRDefault="003E2E91" w:rsidP="003E2E91">
            <w:pPr>
              <w:spacing w:before="120" w:after="120"/>
              <w:ind w:left="-62"/>
              <w:rPr>
                <w:rFonts w:eastAsia="Batang"/>
                <w:i/>
                <w:lang w:eastAsia="ko-KR"/>
              </w:rPr>
            </w:pPr>
            <w:r w:rsidRPr="00880661">
              <w:rPr>
                <w:rFonts w:eastAsia="Batang"/>
                <w:i/>
                <w:lang w:eastAsia="ko-KR"/>
              </w:rPr>
              <w:t>MSP (malo oziroma srednje podjetje) – primerno označiti zaradi zahteve objave oddaje javnega naročila</w:t>
            </w:r>
          </w:p>
        </w:tc>
        <w:tc>
          <w:tcPr>
            <w:tcW w:w="4620" w:type="dxa"/>
            <w:vAlign w:val="center"/>
          </w:tcPr>
          <w:p w14:paraId="41CE9303" w14:textId="77777777" w:rsidR="003E2E91" w:rsidRPr="00880661" w:rsidRDefault="003E2E91" w:rsidP="003E2E91">
            <w:pPr>
              <w:jc w:val="center"/>
              <w:rPr>
                <w:rFonts w:eastAsia="Batang"/>
                <w:i/>
                <w:lang w:eastAsia="ko-KR"/>
              </w:rPr>
            </w:pPr>
            <w:r w:rsidRPr="00880661">
              <w:rPr>
                <w:rFonts w:eastAsia="Batang"/>
                <w:i/>
                <w:lang w:eastAsia="ko-KR"/>
              </w:rPr>
              <w:t>DA / NE</w:t>
            </w:r>
          </w:p>
        </w:tc>
      </w:tr>
      <w:tr w:rsidR="003E2E91" w:rsidRPr="00880661" w14:paraId="43DC52E6" w14:textId="77777777" w:rsidTr="003E2E91">
        <w:trPr>
          <w:trHeight w:val="691"/>
          <w:jc w:val="center"/>
        </w:trPr>
        <w:tc>
          <w:tcPr>
            <w:tcW w:w="5093" w:type="dxa"/>
            <w:vAlign w:val="center"/>
          </w:tcPr>
          <w:p w14:paraId="433940CE" w14:textId="77777777" w:rsidR="003E2E91" w:rsidRPr="00880661" w:rsidRDefault="003E2E91" w:rsidP="003E2E91">
            <w:pPr>
              <w:spacing w:before="120" w:line="360" w:lineRule="auto"/>
              <w:ind w:left="-62"/>
              <w:rPr>
                <w:rFonts w:eastAsia="Batang"/>
                <w:i/>
                <w:lang w:eastAsia="ko-KR"/>
              </w:rPr>
            </w:pPr>
            <w:r w:rsidRPr="00880661">
              <w:rPr>
                <w:rFonts w:eastAsia="Batang"/>
                <w:i/>
                <w:lang w:eastAsia="ko-KR"/>
              </w:rPr>
              <w:t>Odgovorna oseba za podpis pogodbe:</w:t>
            </w:r>
          </w:p>
        </w:tc>
        <w:tc>
          <w:tcPr>
            <w:tcW w:w="4620" w:type="dxa"/>
          </w:tcPr>
          <w:p w14:paraId="0677FAC7" w14:textId="77777777" w:rsidR="003E2E91" w:rsidRPr="00880661" w:rsidRDefault="003E2E91" w:rsidP="003E2E91">
            <w:pPr>
              <w:spacing w:before="120" w:line="360" w:lineRule="auto"/>
              <w:rPr>
                <w:rFonts w:eastAsia="Batang"/>
                <w:i/>
                <w:lang w:eastAsia="ko-KR"/>
              </w:rPr>
            </w:pPr>
          </w:p>
        </w:tc>
      </w:tr>
      <w:tr w:rsidR="003E2E91" w:rsidRPr="00880661" w14:paraId="52D18A8B" w14:textId="77777777" w:rsidTr="003E2E91">
        <w:trPr>
          <w:trHeight w:val="715"/>
          <w:jc w:val="center"/>
        </w:trPr>
        <w:tc>
          <w:tcPr>
            <w:tcW w:w="5093" w:type="dxa"/>
            <w:vAlign w:val="center"/>
          </w:tcPr>
          <w:p w14:paraId="76651AA4" w14:textId="77777777" w:rsidR="003E2E91" w:rsidRPr="00880661" w:rsidRDefault="003E2E91" w:rsidP="003E2E91">
            <w:pPr>
              <w:spacing w:before="120"/>
              <w:ind w:left="-62"/>
              <w:rPr>
                <w:rFonts w:eastAsia="Batang"/>
                <w:i/>
                <w:lang w:eastAsia="ko-KR"/>
              </w:rPr>
            </w:pPr>
            <w:r w:rsidRPr="00880661">
              <w:rPr>
                <w:rFonts w:eastAsia="Batang"/>
                <w:i/>
                <w:lang w:eastAsia="ko-KR"/>
              </w:rPr>
              <w:t>Kontaktna oseba za izvedbo javnega naročila</w:t>
            </w:r>
          </w:p>
          <w:p w14:paraId="1FBC04A9" w14:textId="77777777" w:rsidR="003E2E91" w:rsidRPr="00880661" w:rsidRDefault="003E2E91" w:rsidP="003E2E91">
            <w:pPr>
              <w:ind w:left="-62"/>
              <w:rPr>
                <w:rFonts w:eastAsia="Batang"/>
                <w:i/>
                <w:lang w:eastAsia="ko-KR"/>
              </w:rPr>
            </w:pPr>
            <w:r w:rsidRPr="00880661">
              <w:rPr>
                <w:rFonts w:eastAsia="Batang"/>
                <w:i/>
                <w:lang w:eastAsia="ko-KR"/>
              </w:rPr>
              <w:t>(ime in priimek, telefon in naslov elektronske pošte):</w:t>
            </w:r>
          </w:p>
        </w:tc>
        <w:tc>
          <w:tcPr>
            <w:tcW w:w="4620" w:type="dxa"/>
          </w:tcPr>
          <w:p w14:paraId="0B0B7D46" w14:textId="77777777" w:rsidR="003E2E91" w:rsidRPr="00880661" w:rsidRDefault="003E2E91" w:rsidP="003E2E91">
            <w:pPr>
              <w:spacing w:before="120" w:line="360" w:lineRule="auto"/>
              <w:rPr>
                <w:rFonts w:eastAsia="Batang"/>
                <w:i/>
                <w:lang w:eastAsia="ko-KR"/>
              </w:rPr>
            </w:pPr>
          </w:p>
        </w:tc>
      </w:tr>
    </w:tbl>
    <w:p w14:paraId="4BBCE577" w14:textId="77777777" w:rsidR="003E2E91" w:rsidRPr="00880661" w:rsidRDefault="003E2E91" w:rsidP="003E2E91">
      <w:pPr>
        <w:autoSpaceDE w:val="0"/>
        <w:autoSpaceDN w:val="0"/>
        <w:adjustRightInd w:val="0"/>
        <w:spacing w:before="120"/>
        <w:rPr>
          <w:rFonts w:eastAsia="Batang"/>
          <w:i/>
          <w:lang w:eastAsia="ko-KR"/>
        </w:rPr>
      </w:pPr>
    </w:p>
    <w:p w14:paraId="3492D676" w14:textId="77777777" w:rsidR="003E2E91" w:rsidRPr="00880661" w:rsidRDefault="003E2E91" w:rsidP="003E2E91">
      <w:pPr>
        <w:autoSpaceDE w:val="0"/>
        <w:autoSpaceDN w:val="0"/>
        <w:adjustRightInd w:val="0"/>
        <w:spacing w:before="120"/>
        <w:rPr>
          <w:rFonts w:eastAsia="Batang"/>
          <w:i/>
          <w:lang w:eastAsia="ko-KR"/>
        </w:rPr>
      </w:pPr>
      <w:r w:rsidRPr="00880661">
        <w:rPr>
          <w:rFonts w:eastAsia="Batang"/>
          <w:i/>
          <w:lang w:eastAsia="ko-KR"/>
        </w:rPr>
        <w:t>Kraj in datum:</w:t>
      </w:r>
      <w:r w:rsidRPr="00880661">
        <w:rPr>
          <w:rFonts w:eastAsia="Batang"/>
          <w:i/>
          <w:lang w:eastAsia="ko-KR"/>
        </w:rPr>
        <w:tab/>
      </w:r>
      <w:r w:rsidRPr="00880661">
        <w:rPr>
          <w:rFonts w:eastAsia="Batang"/>
          <w:i/>
          <w:lang w:eastAsia="ko-KR"/>
        </w:rPr>
        <w:tab/>
      </w:r>
      <w:r w:rsidRPr="00880661">
        <w:rPr>
          <w:rFonts w:eastAsia="Batang"/>
          <w:i/>
          <w:lang w:eastAsia="ko-KR"/>
        </w:rPr>
        <w:tab/>
      </w:r>
      <w:r w:rsidRPr="00880661">
        <w:rPr>
          <w:rFonts w:eastAsia="Batang"/>
          <w:i/>
          <w:lang w:eastAsia="ko-KR"/>
        </w:rPr>
        <w:tab/>
      </w:r>
      <w:r w:rsidRPr="00880661">
        <w:rPr>
          <w:rFonts w:eastAsia="Batang"/>
          <w:i/>
          <w:lang w:eastAsia="ko-KR"/>
        </w:rPr>
        <w:tab/>
        <w:t>Žig:</w:t>
      </w:r>
      <w:r w:rsidRPr="00880661">
        <w:rPr>
          <w:rFonts w:eastAsia="Batang"/>
          <w:i/>
          <w:lang w:eastAsia="ko-KR"/>
        </w:rPr>
        <w:tab/>
      </w:r>
      <w:r w:rsidRPr="00880661">
        <w:rPr>
          <w:rFonts w:eastAsia="Batang"/>
          <w:i/>
          <w:lang w:eastAsia="ko-KR"/>
        </w:rPr>
        <w:tab/>
      </w:r>
      <w:r w:rsidRPr="00880661">
        <w:rPr>
          <w:rFonts w:eastAsia="Batang"/>
          <w:i/>
          <w:lang w:eastAsia="ko-KR"/>
        </w:rPr>
        <w:tab/>
      </w:r>
      <w:r w:rsidRPr="00880661">
        <w:rPr>
          <w:rFonts w:eastAsia="Batang"/>
          <w:i/>
          <w:lang w:eastAsia="ko-KR"/>
        </w:rPr>
        <w:tab/>
        <w:t>Podpis ponudnika:</w:t>
      </w:r>
      <w:r w:rsidRPr="00880661">
        <w:rPr>
          <w:rFonts w:eastAsia="Batang"/>
          <w:i/>
          <w:lang w:eastAsia="ko-KR"/>
        </w:rPr>
        <w:t> </w:t>
      </w:r>
    </w:p>
    <w:p w14:paraId="5FE0EB63" w14:textId="4893E5BC" w:rsidR="0030017E" w:rsidRPr="0075604B" w:rsidRDefault="003E2E91" w:rsidP="007124B4">
      <w:pPr>
        <w:autoSpaceDE w:val="0"/>
        <w:autoSpaceDN w:val="0"/>
        <w:adjustRightInd w:val="0"/>
        <w:rPr>
          <w:b/>
          <w:i/>
        </w:rPr>
      </w:pPr>
      <w:r w:rsidRPr="00880661">
        <w:rPr>
          <w:b/>
          <w:i/>
        </w:rPr>
        <w:br w:type="page"/>
      </w:r>
      <w:r w:rsidR="0075604B">
        <w:rPr>
          <w:b/>
          <w:i/>
        </w:rPr>
        <w:lastRenderedPageBreak/>
        <w:t xml:space="preserve">Razpisni obrazec 2: Ponudba s ponudbenim predračunom </w:t>
      </w:r>
    </w:p>
    <w:p w14:paraId="029F034B" w14:textId="77777777" w:rsidR="00564547" w:rsidRPr="00880661" w:rsidRDefault="00564547" w:rsidP="007124B4">
      <w:pPr>
        <w:autoSpaceDE w:val="0"/>
        <w:autoSpaceDN w:val="0"/>
        <w:adjustRightInd w:val="0"/>
        <w:rPr>
          <w:i/>
        </w:rPr>
      </w:pPr>
    </w:p>
    <w:p w14:paraId="5D96D35A" w14:textId="5E320AB4" w:rsidR="007124B4" w:rsidRPr="00880661" w:rsidRDefault="00BE2358" w:rsidP="007124B4">
      <w:pPr>
        <w:autoSpaceDE w:val="0"/>
        <w:autoSpaceDN w:val="0"/>
        <w:adjustRightInd w:val="0"/>
        <w:rPr>
          <w:i/>
        </w:rPr>
      </w:pPr>
      <w:r w:rsidRPr="00880661">
        <w:rPr>
          <w:i/>
        </w:rPr>
        <w:t>Ponudnik</w:t>
      </w:r>
      <w:r w:rsidR="007124B4" w:rsidRPr="00880661">
        <w:rPr>
          <w:i/>
        </w:rPr>
        <w:t>:</w:t>
      </w:r>
    </w:p>
    <w:p w14:paraId="21A0204D" w14:textId="5384D474" w:rsidR="007124B4" w:rsidRPr="00880661" w:rsidRDefault="007124B4" w:rsidP="007124B4">
      <w:pPr>
        <w:autoSpaceDE w:val="0"/>
        <w:autoSpaceDN w:val="0"/>
        <w:adjustRightInd w:val="0"/>
        <w:rPr>
          <w:i/>
        </w:rPr>
      </w:pPr>
      <w:r w:rsidRPr="00880661">
        <w:rPr>
          <w:i/>
        </w:rPr>
        <w:t>__________________</w:t>
      </w:r>
    </w:p>
    <w:p w14:paraId="0DF6AC8D" w14:textId="43733E33" w:rsidR="007124B4" w:rsidRPr="00880661" w:rsidRDefault="00275B3E" w:rsidP="007124B4">
      <w:pPr>
        <w:autoSpaceDE w:val="0"/>
        <w:autoSpaceDN w:val="0"/>
        <w:adjustRightInd w:val="0"/>
        <w:rPr>
          <w:i/>
        </w:rPr>
      </w:pPr>
      <w:r>
        <w:rPr>
          <w:i/>
        </w:rPr>
        <w:t>__</w:t>
      </w:r>
      <w:r w:rsidR="007124B4" w:rsidRPr="00880661">
        <w:rPr>
          <w:i/>
        </w:rPr>
        <w:t>_____________</w:t>
      </w:r>
      <w:r>
        <w:rPr>
          <w:i/>
        </w:rPr>
        <w:t>___</w:t>
      </w:r>
    </w:p>
    <w:p w14:paraId="64A0E88A" w14:textId="6188D839" w:rsidR="007124B4" w:rsidRPr="00880661" w:rsidRDefault="007124B4" w:rsidP="007124B4">
      <w:pPr>
        <w:autoSpaceDE w:val="0"/>
        <w:autoSpaceDN w:val="0"/>
        <w:adjustRightInd w:val="0"/>
        <w:rPr>
          <w:i/>
        </w:rPr>
      </w:pPr>
      <w:r w:rsidRPr="00880661">
        <w:rPr>
          <w:i/>
        </w:rPr>
        <w:t>__________________</w:t>
      </w:r>
    </w:p>
    <w:p w14:paraId="40D19287" w14:textId="77777777" w:rsidR="00BE2358" w:rsidRPr="00880661" w:rsidRDefault="00BE2358" w:rsidP="007124B4">
      <w:pPr>
        <w:autoSpaceDE w:val="0"/>
        <w:autoSpaceDN w:val="0"/>
        <w:adjustRightInd w:val="0"/>
        <w:jc w:val="center"/>
        <w:rPr>
          <w:b/>
          <w:i/>
        </w:rPr>
      </w:pPr>
    </w:p>
    <w:p w14:paraId="0C05F225" w14:textId="50C0DEC6" w:rsidR="007124B4" w:rsidRPr="00880661" w:rsidRDefault="00D86756" w:rsidP="007124B4">
      <w:pPr>
        <w:autoSpaceDE w:val="0"/>
        <w:autoSpaceDN w:val="0"/>
        <w:adjustRightInd w:val="0"/>
        <w:jc w:val="center"/>
        <w:rPr>
          <w:b/>
          <w:i/>
        </w:rPr>
      </w:pPr>
      <w:r w:rsidRPr="00880661">
        <w:rPr>
          <w:b/>
          <w:i/>
        </w:rPr>
        <w:t>PREDRAČUN</w:t>
      </w:r>
      <w:r w:rsidR="002A14C7" w:rsidRPr="00880661">
        <w:rPr>
          <w:b/>
          <w:i/>
        </w:rPr>
        <w:t xml:space="preserve"> št. ………..</w:t>
      </w:r>
    </w:p>
    <w:tbl>
      <w:tblPr>
        <w:tblW w:w="10557"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12"/>
        <w:gridCol w:w="4066"/>
        <w:gridCol w:w="1559"/>
        <w:gridCol w:w="709"/>
        <w:gridCol w:w="992"/>
        <w:gridCol w:w="1201"/>
        <w:gridCol w:w="1418"/>
      </w:tblGrid>
      <w:tr w:rsidR="00275B3E" w14:paraId="757403F0" w14:textId="77777777" w:rsidTr="00706C09">
        <w:trPr>
          <w:trHeight w:val="945"/>
        </w:trPr>
        <w:tc>
          <w:tcPr>
            <w:tcW w:w="612" w:type="dxa"/>
            <w:shd w:val="clear" w:color="000000" w:fill="FFFF99"/>
            <w:vAlign w:val="center"/>
            <w:hideMark/>
          </w:tcPr>
          <w:p w14:paraId="35ACA450" w14:textId="77777777" w:rsidR="00275B3E" w:rsidRPr="00DD79E2" w:rsidRDefault="00275B3E" w:rsidP="00275B3E">
            <w:pPr>
              <w:jc w:val="center"/>
              <w:rPr>
                <w:b/>
                <w:bCs/>
                <w:i/>
                <w:color w:val="000000"/>
                <w:sz w:val="22"/>
                <w:szCs w:val="22"/>
              </w:rPr>
            </w:pPr>
            <w:r w:rsidRPr="00DD79E2">
              <w:rPr>
                <w:b/>
                <w:bCs/>
                <w:i/>
                <w:color w:val="000000"/>
                <w:sz w:val="22"/>
                <w:szCs w:val="22"/>
              </w:rPr>
              <w:t>zap. št.</w:t>
            </w:r>
          </w:p>
        </w:tc>
        <w:tc>
          <w:tcPr>
            <w:tcW w:w="4066" w:type="dxa"/>
            <w:shd w:val="clear" w:color="000000" w:fill="FFFF99"/>
            <w:noWrap/>
            <w:vAlign w:val="center"/>
            <w:hideMark/>
          </w:tcPr>
          <w:p w14:paraId="3B285925" w14:textId="77777777" w:rsidR="00275B3E" w:rsidRPr="00DD79E2" w:rsidRDefault="00275B3E" w:rsidP="00275B3E">
            <w:pPr>
              <w:jc w:val="center"/>
              <w:rPr>
                <w:b/>
                <w:bCs/>
                <w:i/>
                <w:color w:val="000000"/>
                <w:sz w:val="22"/>
                <w:szCs w:val="22"/>
              </w:rPr>
            </w:pPr>
            <w:r w:rsidRPr="00DD79E2">
              <w:rPr>
                <w:b/>
                <w:bCs/>
                <w:i/>
                <w:color w:val="000000"/>
                <w:sz w:val="22"/>
                <w:szCs w:val="22"/>
              </w:rPr>
              <w:t>VRSTA MATERIALA</w:t>
            </w:r>
          </w:p>
        </w:tc>
        <w:tc>
          <w:tcPr>
            <w:tcW w:w="1559" w:type="dxa"/>
            <w:shd w:val="clear" w:color="000000" w:fill="FFFF99"/>
            <w:vAlign w:val="center"/>
            <w:hideMark/>
          </w:tcPr>
          <w:p w14:paraId="15F0B03E" w14:textId="77777777" w:rsidR="00275B3E" w:rsidRPr="00DD79E2" w:rsidRDefault="00275B3E" w:rsidP="00275B3E">
            <w:pPr>
              <w:jc w:val="center"/>
              <w:rPr>
                <w:b/>
                <w:bCs/>
                <w:i/>
                <w:sz w:val="22"/>
                <w:szCs w:val="22"/>
              </w:rPr>
            </w:pPr>
            <w:r w:rsidRPr="00DD79E2">
              <w:rPr>
                <w:b/>
                <w:bCs/>
                <w:i/>
                <w:sz w:val="22"/>
                <w:szCs w:val="22"/>
              </w:rPr>
              <w:t>Standard,  Oznaka</w:t>
            </w:r>
          </w:p>
        </w:tc>
        <w:tc>
          <w:tcPr>
            <w:tcW w:w="709" w:type="dxa"/>
            <w:shd w:val="clear" w:color="000000" w:fill="FFFF99"/>
            <w:noWrap/>
            <w:vAlign w:val="center"/>
            <w:hideMark/>
          </w:tcPr>
          <w:p w14:paraId="4DA5FF28" w14:textId="77777777" w:rsidR="00275B3E" w:rsidRPr="00DD79E2" w:rsidRDefault="00275B3E" w:rsidP="00275B3E">
            <w:pPr>
              <w:jc w:val="center"/>
              <w:rPr>
                <w:b/>
                <w:bCs/>
                <w:i/>
                <w:color w:val="000000"/>
                <w:sz w:val="22"/>
                <w:szCs w:val="22"/>
              </w:rPr>
            </w:pPr>
            <w:r w:rsidRPr="00DD79E2">
              <w:rPr>
                <w:b/>
                <w:bCs/>
                <w:i/>
                <w:color w:val="000000"/>
                <w:sz w:val="22"/>
                <w:szCs w:val="22"/>
              </w:rPr>
              <w:t>enota</w:t>
            </w:r>
          </w:p>
        </w:tc>
        <w:tc>
          <w:tcPr>
            <w:tcW w:w="992" w:type="dxa"/>
            <w:tcBorders>
              <w:bottom w:val="single" w:sz="4" w:space="0" w:color="auto"/>
            </w:tcBorders>
            <w:shd w:val="clear" w:color="000000" w:fill="FFFF99"/>
            <w:vAlign w:val="center"/>
            <w:hideMark/>
          </w:tcPr>
          <w:p w14:paraId="743A8A0E" w14:textId="77777777" w:rsidR="00275B3E" w:rsidRPr="00DD79E2" w:rsidRDefault="00275B3E" w:rsidP="00275B3E">
            <w:pPr>
              <w:jc w:val="center"/>
              <w:rPr>
                <w:b/>
                <w:bCs/>
                <w:i/>
                <w:color w:val="000000"/>
                <w:sz w:val="22"/>
                <w:szCs w:val="22"/>
              </w:rPr>
            </w:pPr>
            <w:r w:rsidRPr="00DD79E2">
              <w:rPr>
                <w:b/>
                <w:bCs/>
                <w:i/>
                <w:color w:val="000000"/>
                <w:sz w:val="22"/>
                <w:szCs w:val="22"/>
              </w:rPr>
              <w:t>Okvirna količina</w:t>
            </w:r>
          </w:p>
        </w:tc>
        <w:tc>
          <w:tcPr>
            <w:tcW w:w="1201" w:type="dxa"/>
            <w:shd w:val="clear" w:color="000000" w:fill="FFFF99"/>
          </w:tcPr>
          <w:p w14:paraId="04CF23D7" w14:textId="77777777" w:rsidR="00275B3E" w:rsidRPr="00DD79E2" w:rsidRDefault="00275B3E" w:rsidP="00275B3E">
            <w:pPr>
              <w:jc w:val="center"/>
              <w:rPr>
                <w:b/>
                <w:bCs/>
                <w:i/>
                <w:color w:val="000000"/>
                <w:sz w:val="22"/>
                <w:szCs w:val="22"/>
              </w:rPr>
            </w:pPr>
            <w:r w:rsidRPr="00DD79E2">
              <w:rPr>
                <w:b/>
                <w:bCs/>
                <w:i/>
                <w:sz w:val="22"/>
                <w:szCs w:val="22"/>
              </w:rPr>
              <w:t>Cena/kos v EUR (brez DDV)</w:t>
            </w:r>
          </w:p>
        </w:tc>
        <w:tc>
          <w:tcPr>
            <w:tcW w:w="1418" w:type="dxa"/>
            <w:shd w:val="clear" w:color="000000" w:fill="FFFF99"/>
          </w:tcPr>
          <w:p w14:paraId="199EA030" w14:textId="77777777" w:rsidR="00275B3E" w:rsidRPr="00DD79E2" w:rsidRDefault="00275B3E" w:rsidP="00275B3E">
            <w:pPr>
              <w:jc w:val="center"/>
              <w:rPr>
                <w:b/>
                <w:bCs/>
                <w:i/>
                <w:color w:val="000000"/>
                <w:sz w:val="22"/>
                <w:szCs w:val="22"/>
              </w:rPr>
            </w:pPr>
            <w:r w:rsidRPr="00DD79E2">
              <w:rPr>
                <w:b/>
                <w:bCs/>
                <w:i/>
                <w:sz w:val="22"/>
                <w:szCs w:val="22"/>
              </w:rPr>
              <w:t>Skupna vrednost v EUR (brez DDV)</w:t>
            </w:r>
          </w:p>
        </w:tc>
      </w:tr>
      <w:tr w:rsidR="00973393" w14:paraId="4244A347" w14:textId="77777777" w:rsidTr="00706C09">
        <w:trPr>
          <w:trHeight w:val="480"/>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7EC7F85B" w14:textId="1DCBF5E5" w:rsidR="00973393" w:rsidRPr="00973393" w:rsidRDefault="00973393" w:rsidP="00973393">
            <w:pPr>
              <w:jc w:val="center"/>
              <w:rPr>
                <w:i/>
                <w:sz w:val="20"/>
                <w:szCs w:val="20"/>
              </w:rPr>
            </w:pPr>
            <w:r w:rsidRPr="00973393">
              <w:rPr>
                <w:i/>
                <w:sz w:val="20"/>
                <w:szCs w:val="20"/>
              </w:rPr>
              <w:t>1</w:t>
            </w:r>
          </w:p>
        </w:tc>
        <w:tc>
          <w:tcPr>
            <w:tcW w:w="4066" w:type="dxa"/>
            <w:tcBorders>
              <w:top w:val="nil"/>
              <w:left w:val="nil"/>
              <w:bottom w:val="single" w:sz="4" w:space="0" w:color="auto"/>
              <w:right w:val="single" w:sz="4" w:space="0" w:color="auto"/>
            </w:tcBorders>
            <w:shd w:val="clear" w:color="auto" w:fill="auto"/>
            <w:noWrap/>
            <w:vAlign w:val="center"/>
            <w:hideMark/>
          </w:tcPr>
          <w:p w14:paraId="588FCA18" w14:textId="39BA8416" w:rsidR="00973393" w:rsidRPr="00973393" w:rsidRDefault="00973393" w:rsidP="00973393">
            <w:pPr>
              <w:rPr>
                <w:i/>
                <w:sz w:val="20"/>
                <w:szCs w:val="20"/>
              </w:rPr>
            </w:pPr>
            <w:r w:rsidRPr="00973393">
              <w:rPr>
                <w:i/>
                <w:sz w:val="20"/>
                <w:szCs w:val="20"/>
              </w:rPr>
              <w:t xml:space="preserve">SPONKA PANDROL SSA 36 60E1               </w:t>
            </w:r>
          </w:p>
        </w:tc>
        <w:tc>
          <w:tcPr>
            <w:tcW w:w="1559" w:type="dxa"/>
            <w:tcBorders>
              <w:top w:val="nil"/>
              <w:left w:val="nil"/>
              <w:bottom w:val="single" w:sz="4" w:space="0" w:color="auto"/>
              <w:right w:val="single" w:sz="4" w:space="0" w:color="auto"/>
            </w:tcBorders>
            <w:shd w:val="clear" w:color="auto" w:fill="auto"/>
            <w:vAlign w:val="center"/>
            <w:hideMark/>
          </w:tcPr>
          <w:p w14:paraId="1F48F17B" w14:textId="58C9CDE9" w:rsidR="00973393" w:rsidRPr="00973393" w:rsidRDefault="00973393" w:rsidP="00973393">
            <w:pPr>
              <w:jc w:val="right"/>
              <w:rPr>
                <w:i/>
                <w:sz w:val="20"/>
                <w:szCs w:val="20"/>
              </w:rPr>
            </w:pPr>
            <w:r w:rsidRPr="00973393">
              <w:rPr>
                <w:i/>
                <w:sz w:val="20"/>
                <w:szCs w:val="20"/>
              </w:rPr>
              <w:t>C620036</w:t>
            </w:r>
          </w:p>
        </w:tc>
        <w:tc>
          <w:tcPr>
            <w:tcW w:w="709" w:type="dxa"/>
            <w:tcBorders>
              <w:top w:val="nil"/>
              <w:left w:val="nil"/>
              <w:bottom w:val="single" w:sz="4" w:space="0" w:color="auto"/>
              <w:right w:val="single" w:sz="4" w:space="0" w:color="auto"/>
            </w:tcBorders>
            <w:shd w:val="clear" w:color="auto" w:fill="auto"/>
            <w:noWrap/>
            <w:vAlign w:val="center"/>
            <w:hideMark/>
          </w:tcPr>
          <w:p w14:paraId="4C64D1B3" w14:textId="3B872B40" w:rsidR="00973393" w:rsidRPr="00973393" w:rsidRDefault="00973393" w:rsidP="00973393">
            <w:pPr>
              <w:jc w:val="center"/>
              <w:rPr>
                <w:i/>
                <w:sz w:val="20"/>
                <w:szCs w:val="20"/>
              </w:rPr>
            </w:pPr>
            <w:r w:rsidRPr="00973393">
              <w:rPr>
                <w:i/>
                <w:sz w:val="20"/>
                <w:szCs w:val="20"/>
              </w:rPr>
              <w:t>kos</w:t>
            </w:r>
          </w:p>
        </w:tc>
        <w:tc>
          <w:tcPr>
            <w:tcW w:w="992" w:type="dxa"/>
            <w:tcBorders>
              <w:top w:val="nil"/>
              <w:left w:val="double" w:sz="6" w:space="0" w:color="auto"/>
              <w:bottom w:val="single" w:sz="4" w:space="0" w:color="auto"/>
              <w:right w:val="double" w:sz="6" w:space="0" w:color="auto"/>
            </w:tcBorders>
            <w:shd w:val="clear" w:color="000000" w:fill="FFFF99"/>
            <w:noWrap/>
            <w:vAlign w:val="center"/>
            <w:hideMark/>
          </w:tcPr>
          <w:p w14:paraId="52CDADF2" w14:textId="621CA833" w:rsidR="00973393" w:rsidRPr="00973393" w:rsidRDefault="00973393" w:rsidP="00973393">
            <w:pPr>
              <w:jc w:val="center"/>
              <w:rPr>
                <w:b/>
                <w:bCs/>
                <w:i/>
                <w:sz w:val="20"/>
                <w:szCs w:val="20"/>
              </w:rPr>
            </w:pPr>
            <w:r w:rsidRPr="00973393">
              <w:rPr>
                <w:b/>
                <w:bCs/>
                <w:i/>
                <w:sz w:val="20"/>
                <w:szCs w:val="20"/>
              </w:rPr>
              <w:t>600</w:t>
            </w:r>
          </w:p>
        </w:tc>
        <w:tc>
          <w:tcPr>
            <w:tcW w:w="1201" w:type="dxa"/>
            <w:tcBorders>
              <w:left w:val="single" w:sz="4" w:space="0" w:color="auto"/>
            </w:tcBorders>
            <w:shd w:val="clear" w:color="000000" w:fill="FFFF99"/>
          </w:tcPr>
          <w:p w14:paraId="379708A9" w14:textId="77777777" w:rsidR="00973393" w:rsidRPr="00DD79E2" w:rsidRDefault="00973393" w:rsidP="00973393">
            <w:pPr>
              <w:jc w:val="center"/>
              <w:rPr>
                <w:b/>
                <w:bCs/>
                <w:i/>
                <w:sz w:val="22"/>
                <w:szCs w:val="22"/>
              </w:rPr>
            </w:pPr>
          </w:p>
        </w:tc>
        <w:tc>
          <w:tcPr>
            <w:tcW w:w="1418" w:type="dxa"/>
            <w:shd w:val="clear" w:color="000000" w:fill="FFFF99"/>
          </w:tcPr>
          <w:p w14:paraId="38341CE1" w14:textId="77777777" w:rsidR="00973393" w:rsidRPr="00DD79E2" w:rsidRDefault="00973393" w:rsidP="00973393">
            <w:pPr>
              <w:jc w:val="center"/>
              <w:rPr>
                <w:b/>
                <w:bCs/>
                <w:i/>
                <w:sz w:val="22"/>
                <w:szCs w:val="22"/>
              </w:rPr>
            </w:pPr>
          </w:p>
        </w:tc>
      </w:tr>
      <w:tr w:rsidR="00973393" w14:paraId="2786D9BF" w14:textId="77777777" w:rsidTr="00706C09">
        <w:trPr>
          <w:trHeight w:val="480"/>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5E38B5D4" w14:textId="0912A46C" w:rsidR="00973393" w:rsidRPr="00973393" w:rsidRDefault="00973393" w:rsidP="00973393">
            <w:pPr>
              <w:jc w:val="center"/>
              <w:rPr>
                <w:i/>
                <w:sz w:val="20"/>
                <w:szCs w:val="20"/>
              </w:rPr>
            </w:pPr>
            <w:r w:rsidRPr="00973393">
              <w:rPr>
                <w:i/>
                <w:sz w:val="20"/>
                <w:szCs w:val="20"/>
              </w:rPr>
              <w:t>2</w:t>
            </w:r>
          </w:p>
        </w:tc>
        <w:tc>
          <w:tcPr>
            <w:tcW w:w="4066" w:type="dxa"/>
            <w:tcBorders>
              <w:top w:val="nil"/>
              <w:left w:val="nil"/>
              <w:bottom w:val="single" w:sz="4" w:space="0" w:color="auto"/>
              <w:right w:val="single" w:sz="4" w:space="0" w:color="auto"/>
            </w:tcBorders>
            <w:shd w:val="clear" w:color="auto" w:fill="auto"/>
            <w:noWrap/>
            <w:vAlign w:val="center"/>
            <w:hideMark/>
          </w:tcPr>
          <w:p w14:paraId="40A47A74" w14:textId="7CA40464" w:rsidR="00973393" w:rsidRPr="00973393" w:rsidRDefault="00973393" w:rsidP="00973393">
            <w:pPr>
              <w:rPr>
                <w:i/>
                <w:sz w:val="20"/>
                <w:szCs w:val="20"/>
              </w:rPr>
            </w:pPr>
            <w:r w:rsidRPr="00973393">
              <w:rPr>
                <w:i/>
                <w:sz w:val="20"/>
                <w:szCs w:val="20"/>
              </w:rPr>
              <w:t>Plošča podložna 49 E1 - 1:20; 345x160 mm</w:t>
            </w:r>
          </w:p>
        </w:tc>
        <w:tc>
          <w:tcPr>
            <w:tcW w:w="1559" w:type="dxa"/>
            <w:tcBorders>
              <w:top w:val="nil"/>
              <w:left w:val="nil"/>
              <w:bottom w:val="single" w:sz="4" w:space="0" w:color="auto"/>
              <w:right w:val="single" w:sz="4" w:space="0" w:color="auto"/>
            </w:tcBorders>
            <w:shd w:val="clear" w:color="auto" w:fill="auto"/>
            <w:vAlign w:val="center"/>
            <w:hideMark/>
          </w:tcPr>
          <w:p w14:paraId="00FA9853" w14:textId="0B22B69F" w:rsidR="00973393" w:rsidRPr="00973393" w:rsidRDefault="00973393" w:rsidP="00973393">
            <w:pPr>
              <w:jc w:val="right"/>
              <w:rPr>
                <w:i/>
                <w:sz w:val="20"/>
                <w:szCs w:val="20"/>
              </w:rPr>
            </w:pPr>
            <w:r w:rsidRPr="00973393">
              <w:rPr>
                <w:i/>
                <w:sz w:val="20"/>
                <w:szCs w:val="20"/>
              </w:rPr>
              <w:t>JŽS G1.101         UIC 864-6</w:t>
            </w:r>
          </w:p>
        </w:tc>
        <w:tc>
          <w:tcPr>
            <w:tcW w:w="709" w:type="dxa"/>
            <w:tcBorders>
              <w:top w:val="nil"/>
              <w:left w:val="nil"/>
              <w:bottom w:val="single" w:sz="4" w:space="0" w:color="auto"/>
              <w:right w:val="single" w:sz="4" w:space="0" w:color="auto"/>
            </w:tcBorders>
            <w:shd w:val="clear" w:color="auto" w:fill="auto"/>
            <w:noWrap/>
            <w:vAlign w:val="center"/>
            <w:hideMark/>
          </w:tcPr>
          <w:p w14:paraId="28B25603" w14:textId="0CA1FFB9" w:rsidR="00973393" w:rsidRPr="00973393" w:rsidRDefault="00973393" w:rsidP="00973393">
            <w:pPr>
              <w:jc w:val="center"/>
              <w:rPr>
                <w:i/>
                <w:sz w:val="20"/>
                <w:szCs w:val="20"/>
              </w:rPr>
            </w:pPr>
            <w:r w:rsidRPr="00973393">
              <w:rPr>
                <w:i/>
                <w:sz w:val="20"/>
                <w:szCs w:val="20"/>
              </w:rPr>
              <w:t>kos</w:t>
            </w:r>
          </w:p>
        </w:tc>
        <w:tc>
          <w:tcPr>
            <w:tcW w:w="992" w:type="dxa"/>
            <w:tcBorders>
              <w:top w:val="nil"/>
              <w:left w:val="double" w:sz="6" w:space="0" w:color="auto"/>
              <w:bottom w:val="single" w:sz="4" w:space="0" w:color="auto"/>
              <w:right w:val="double" w:sz="6" w:space="0" w:color="auto"/>
            </w:tcBorders>
            <w:shd w:val="clear" w:color="000000" w:fill="FFFF99"/>
            <w:noWrap/>
            <w:vAlign w:val="center"/>
            <w:hideMark/>
          </w:tcPr>
          <w:p w14:paraId="5C9A6ADC" w14:textId="3EC858F2" w:rsidR="00973393" w:rsidRPr="00973393" w:rsidRDefault="00973393" w:rsidP="00973393">
            <w:pPr>
              <w:jc w:val="center"/>
              <w:rPr>
                <w:b/>
                <w:bCs/>
                <w:i/>
                <w:sz w:val="20"/>
                <w:szCs w:val="20"/>
              </w:rPr>
            </w:pPr>
            <w:r w:rsidRPr="00973393">
              <w:rPr>
                <w:b/>
                <w:bCs/>
                <w:i/>
                <w:sz w:val="20"/>
                <w:szCs w:val="20"/>
              </w:rPr>
              <w:t>3.000</w:t>
            </w:r>
          </w:p>
        </w:tc>
        <w:tc>
          <w:tcPr>
            <w:tcW w:w="1201" w:type="dxa"/>
            <w:tcBorders>
              <w:left w:val="single" w:sz="4" w:space="0" w:color="auto"/>
            </w:tcBorders>
            <w:shd w:val="clear" w:color="000000" w:fill="FFFF99"/>
          </w:tcPr>
          <w:p w14:paraId="2B0260FD" w14:textId="77777777" w:rsidR="00973393" w:rsidRPr="00DD79E2" w:rsidRDefault="00973393" w:rsidP="00973393">
            <w:pPr>
              <w:jc w:val="center"/>
              <w:rPr>
                <w:b/>
                <w:bCs/>
                <w:i/>
                <w:sz w:val="22"/>
                <w:szCs w:val="22"/>
              </w:rPr>
            </w:pPr>
          </w:p>
        </w:tc>
        <w:tc>
          <w:tcPr>
            <w:tcW w:w="1418" w:type="dxa"/>
            <w:shd w:val="clear" w:color="000000" w:fill="FFFF99"/>
          </w:tcPr>
          <w:p w14:paraId="154F8AA7" w14:textId="77777777" w:rsidR="00973393" w:rsidRPr="00DD79E2" w:rsidRDefault="00973393" w:rsidP="00973393">
            <w:pPr>
              <w:jc w:val="center"/>
              <w:rPr>
                <w:b/>
                <w:bCs/>
                <w:i/>
                <w:sz w:val="22"/>
                <w:szCs w:val="22"/>
              </w:rPr>
            </w:pPr>
          </w:p>
        </w:tc>
      </w:tr>
      <w:tr w:rsidR="00973393" w14:paraId="633F2533" w14:textId="77777777" w:rsidTr="00706C09">
        <w:trPr>
          <w:trHeight w:val="450"/>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0CFA41CC" w14:textId="20301A55" w:rsidR="00973393" w:rsidRPr="00973393" w:rsidRDefault="00973393" w:rsidP="00973393">
            <w:pPr>
              <w:jc w:val="center"/>
              <w:rPr>
                <w:i/>
                <w:sz w:val="20"/>
                <w:szCs w:val="20"/>
              </w:rPr>
            </w:pPr>
            <w:r w:rsidRPr="00973393">
              <w:rPr>
                <w:i/>
                <w:sz w:val="20"/>
                <w:szCs w:val="20"/>
              </w:rPr>
              <w:t>3</w:t>
            </w:r>
          </w:p>
        </w:tc>
        <w:tc>
          <w:tcPr>
            <w:tcW w:w="4066" w:type="dxa"/>
            <w:tcBorders>
              <w:top w:val="nil"/>
              <w:left w:val="nil"/>
              <w:bottom w:val="single" w:sz="4" w:space="0" w:color="auto"/>
              <w:right w:val="single" w:sz="4" w:space="0" w:color="auto"/>
            </w:tcBorders>
            <w:shd w:val="clear" w:color="auto" w:fill="auto"/>
            <w:noWrap/>
            <w:vAlign w:val="center"/>
            <w:hideMark/>
          </w:tcPr>
          <w:p w14:paraId="77BAE4E8" w14:textId="6DEDB52E" w:rsidR="00973393" w:rsidRPr="00973393" w:rsidRDefault="00973393" w:rsidP="00973393">
            <w:pPr>
              <w:rPr>
                <w:i/>
                <w:sz w:val="20"/>
                <w:szCs w:val="20"/>
              </w:rPr>
            </w:pPr>
            <w:r w:rsidRPr="00973393">
              <w:rPr>
                <w:i/>
                <w:sz w:val="20"/>
                <w:szCs w:val="20"/>
              </w:rPr>
              <w:t>Plošča podložna 49 E1 - 1:40; 345x160 mm</w:t>
            </w:r>
          </w:p>
        </w:tc>
        <w:tc>
          <w:tcPr>
            <w:tcW w:w="1559" w:type="dxa"/>
            <w:tcBorders>
              <w:top w:val="nil"/>
              <w:left w:val="nil"/>
              <w:bottom w:val="single" w:sz="4" w:space="0" w:color="auto"/>
              <w:right w:val="single" w:sz="4" w:space="0" w:color="auto"/>
            </w:tcBorders>
            <w:shd w:val="clear" w:color="auto" w:fill="auto"/>
            <w:vAlign w:val="center"/>
            <w:hideMark/>
          </w:tcPr>
          <w:p w14:paraId="57EC8227" w14:textId="39DA098E" w:rsidR="00973393" w:rsidRPr="00973393" w:rsidRDefault="00973393" w:rsidP="00973393">
            <w:pPr>
              <w:jc w:val="right"/>
              <w:rPr>
                <w:i/>
                <w:sz w:val="20"/>
                <w:szCs w:val="20"/>
              </w:rPr>
            </w:pPr>
            <w:r w:rsidRPr="00973393">
              <w:rPr>
                <w:i/>
                <w:sz w:val="20"/>
                <w:szCs w:val="20"/>
              </w:rPr>
              <w:t>povzeti po        TS-Z a1.106-4</w:t>
            </w:r>
          </w:p>
        </w:tc>
        <w:tc>
          <w:tcPr>
            <w:tcW w:w="709" w:type="dxa"/>
            <w:tcBorders>
              <w:top w:val="nil"/>
              <w:left w:val="nil"/>
              <w:bottom w:val="single" w:sz="4" w:space="0" w:color="auto"/>
              <w:right w:val="single" w:sz="4" w:space="0" w:color="auto"/>
            </w:tcBorders>
            <w:shd w:val="clear" w:color="auto" w:fill="auto"/>
            <w:noWrap/>
            <w:vAlign w:val="center"/>
            <w:hideMark/>
          </w:tcPr>
          <w:p w14:paraId="274A0556" w14:textId="226D5EB6" w:rsidR="00973393" w:rsidRPr="00973393" w:rsidRDefault="00973393" w:rsidP="00973393">
            <w:pPr>
              <w:jc w:val="center"/>
              <w:rPr>
                <w:i/>
                <w:sz w:val="20"/>
                <w:szCs w:val="20"/>
              </w:rPr>
            </w:pPr>
            <w:r w:rsidRPr="00973393">
              <w:rPr>
                <w:i/>
                <w:sz w:val="20"/>
                <w:szCs w:val="20"/>
              </w:rPr>
              <w:t>kos</w:t>
            </w:r>
          </w:p>
        </w:tc>
        <w:tc>
          <w:tcPr>
            <w:tcW w:w="992" w:type="dxa"/>
            <w:tcBorders>
              <w:top w:val="nil"/>
              <w:left w:val="double" w:sz="6" w:space="0" w:color="auto"/>
              <w:bottom w:val="single" w:sz="4" w:space="0" w:color="auto"/>
              <w:right w:val="double" w:sz="6" w:space="0" w:color="auto"/>
            </w:tcBorders>
            <w:shd w:val="clear" w:color="000000" w:fill="FFFF99"/>
            <w:noWrap/>
            <w:vAlign w:val="center"/>
            <w:hideMark/>
          </w:tcPr>
          <w:p w14:paraId="5DBB6EAF" w14:textId="54AC64CC" w:rsidR="00973393" w:rsidRPr="00973393" w:rsidRDefault="00973393" w:rsidP="00973393">
            <w:pPr>
              <w:jc w:val="center"/>
              <w:rPr>
                <w:b/>
                <w:bCs/>
                <w:i/>
                <w:sz w:val="20"/>
                <w:szCs w:val="20"/>
              </w:rPr>
            </w:pPr>
            <w:r w:rsidRPr="00973393">
              <w:rPr>
                <w:b/>
                <w:bCs/>
                <w:i/>
                <w:sz w:val="20"/>
                <w:szCs w:val="20"/>
              </w:rPr>
              <w:t>200</w:t>
            </w:r>
          </w:p>
        </w:tc>
        <w:tc>
          <w:tcPr>
            <w:tcW w:w="1201" w:type="dxa"/>
            <w:tcBorders>
              <w:left w:val="single" w:sz="4" w:space="0" w:color="auto"/>
            </w:tcBorders>
            <w:shd w:val="clear" w:color="000000" w:fill="FFFF99"/>
          </w:tcPr>
          <w:p w14:paraId="7A92237C" w14:textId="77777777" w:rsidR="00973393" w:rsidRPr="00DD79E2" w:rsidRDefault="00973393" w:rsidP="00973393">
            <w:pPr>
              <w:jc w:val="center"/>
              <w:rPr>
                <w:b/>
                <w:bCs/>
                <w:i/>
                <w:sz w:val="22"/>
                <w:szCs w:val="22"/>
              </w:rPr>
            </w:pPr>
          </w:p>
        </w:tc>
        <w:tc>
          <w:tcPr>
            <w:tcW w:w="1418" w:type="dxa"/>
            <w:shd w:val="clear" w:color="000000" w:fill="FFFF99"/>
          </w:tcPr>
          <w:p w14:paraId="53684C2C" w14:textId="77777777" w:rsidR="00973393" w:rsidRPr="00DD79E2" w:rsidRDefault="00973393" w:rsidP="00973393">
            <w:pPr>
              <w:jc w:val="center"/>
              <w:rPr>
                <w:b/>
                <w:bCs/>
                <w:i/>
                <w:sz w:val="22"/>
                <w:szCs w:val="22"/>
              </w:rPr>
            </w:pPr>
          </w:p>
        </w:tc>
      </w:tr>
      <w:tr w:rsidR="00973393" w14:paraId="18EF8F0C" w14:textId="77777777" w:rsidTr="00706C09">
        <w:trPr>
          <w:trHeight w:val="465"/>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088300FA" w14:textId="4A550FF2" w:rsidR="00973393" w:rsidRPr="00973393" w:rsidRDefault="00973393" w:rsidP="00973393">
            <w:pPr>
              <w:jc w:val="center"/>
              <w:outlineLvl w:val="0"/>
              <w:rPr>
                <w:i/>
                <w:sz w:val="20"/>
                <w:szCs w:val="20"/>
              </w:rPr>
            </w:pPr>
            <w:r w:rsidRPr="00973393">
              <w:rPr>
                <w:i/>
                <w:sz w:val="20"/>
                <w:szCs w:val="20"/>
              </w:rPr>
              <w:t>4</w:t>
            </w:r>
          </w:p>
        </w:tc>
        <w:tc>
          <w:tcPr>
            <w:tcW w:w="4066" w:type="dxa"/>
            <w:tcBorders>
              <w:top w:val="nil"/>
              <w:left w:val="nil"/>
              <w:bottom w:val="single" w:sz="4" w:space="0" w:color="auto"/>
              <w:right w:val="single" w:sz="4" w:space="0" w:color="auto"/>
            </w:tcBorders>
            <w:shd w:val="clear" w:color="auto" w:fill="auto"/>
            <w:noWrap/>
            <w:vAlign w:val="center"/>
            <w:hideMark/>
          </w:tcPr>
          <w:p w14:paraId="24C93C6E" w14:textId="2338EA9C" w:rsidR="00973393" w:rsidRPr="00973393" w:rsidRDefault="00973393" w:rsidP="00973393">
            <w:pPr>
              <w:outlineLvl w:val="0"/>
              <w:rPr>
                <w:i/>
                <w:sz w:val="20"/>
                <w:szCs w:val="20"/>
              </w:rPr>
            </w:pPr>
            <w:r w:rsidRPr="00973393">
              <w:rPr>
                <w:i/>
                <w:sz w:val="20"/>
                <w:szCs w:val="20"/>
              </w:rPr>
              <w:t>Plošča podložna 60 E1 - 1:40 PANDROL 415x160 mm, leseni prag (načrt C622/58)</w:t>
            </w:r>
          </w:p>
        </w:tc>
        <w:tc>
          <w:tcPr>
            <w:tcW w:w="1559" w:type="dxa"/>
            <w:tcBorders>
              <w:top w:val="nil"/>
              <w:left w:val="nil"/>
              <w:bottom w:val="single" w:sz="4" w:space="0" w:color="auto"/>
              <w:right w:val="single" w:sz="4" w:space="0" w:color="auto"/>
            </w:tcBorders>
            <w:shd w:val="clear" w:color="auto" w:fill="auto"/>
            <w:vAlign w:val="center"/>
            <w:hideMark/>
          </w:tcPr>
          <w:p w14:paraId="572017FC" w14:textId="19040E86" w:rsidR="00973393" w:rsidRPr="00973393" w:rsidRDefault="00973393" w:rsidP="00973393">
            <w:pPr>
              <w:jc w:val="right"/>
              <w:outlineLvl w:val="0"/>
              <w:rPr>
                <w:i/>
                <w:sz w:val="20"/>
                <w:szCs w:val="20"/>
              </w:rPr>
            </w:pPr>
            <w:r w:rsidRPr="00973393">
              <w:rPr>
                <w:i/>
                <w:sz w:val="20"/>
                <w:szCs w:val="20"/>
              </w:rPr>
              <w:t xml:space="preserve">SSA 58-P150-40  </w:t>
            </w:r>
          </w:p>
        </w:tc>
        <w:tc>
          <w:tcPr>
            <w:tcW w:w="709" w:type="dxa"/>
            <w:tcBorders>
              <w:top w:val="nil"/>
              <w:left w:val="nil"/>
              <w:bottom w:val="single" w:sz="4" w:space="0" w:color="auto"/>
              <w:right w:val="single" w:sz="4" w:space="0" w:color="auto"/>
            </w:tcBorders>
            <w:shd w:val="clear" w:color="auto" w:fill="auto"/>
            <w:noWrap/>
            <w:vAlign w:val="center"/>
            <w:hideMark/>
          </w:tcPr>
          <w:p w14:paraId="0544F817" w14:textId="6C01CA3B" w:rsidR="00973393" w:rsidRPr="00973393" w:rsidRDefault="00973393" w:rsidP="00973393">
            <w:pPr>
              <w:jc w:val="center"/>
              <w:outlineLvl w:val="0"/>
              <w:rPr>
                <w:i/>
                <w:sz w:val="20"/>
                <w:szCs w:val="20"/>
              </w:rPr>
            </w:pPr>
            <w:r w:rsidRPr="00973393">
              <w:rPr>
                <w:i/>
                <w:sz w:val="20"/>
                <w:szCs w:val="20"/>
              </w:rPr>
              <w:t>kos</w:t>
            </w:r>
          </w:p>
        </w:tc>
        <w:tc>
          <w:tcPr>
            <w:tcW w:w="992" w:type="dxa"/>
            <w:tcBorders>
              <w:top w:val="nil"/>
              <w:left w:val="double" w:sz="6" w:space="0" w:color="auto"/>
              <w:bottom w:val="single" w:sz="4" w:space="0" w:color="auto"/>
              <w:right w:val="double" w:sz="6" w:space="0" w:color="auto"/>
            </w:tcBorders>
            <w:shd w:val="clear" w:color="000000" w:fill="FFFF99"/>
            <w:noWrap/>
            <w:vAlign w:val="center"/>
            <w:hideMark/>
          </w:tcPr>
          <w:p w14:paraId="41EE4027" w14:textId="02745767" w:rsidR="00973393" w:rsidRPr="00973393" w:rsidRDefault="00973393" w:rsidP="00973393">
            <w:pPr>
              <w:jc w:val="center"/>
              <w:outlineLvl w:val="0"/>
              <w:rPr>
                <w:b/>
                <w:bCs/>
                <w:i/>
                <w:sz w:val="20"/>
                <w:szCs w:val="20"/>
              </w:rPr>
            </w:pPr>
            <w:r w:rsidRPr="00973393">
              <w:rPr>
                <w:b/>
                <w:bCs/>
                <w:i/>
                <w:sz w:val="20"/>
                <w:szCs w:val="20"/>
              </w:rPr>
              <w:t>7.820</w:t>
            </w:r>
          </w:p>
        </w:tc>
        <w:tc>
          <w:tcPr>
            <w:tcW w:w="1201" w:type="dxa"/>
            <w:tcBorders>
              <w:left w:val="single" w:sz="4" w:space="0" w:color="auto"/>
            </w:tcBorders>
            <w:shd w:val="clear" w:color="000000" w:fill="FFFF99"/>
          </w:tcPr>
          <w:p w14:paraId="6C20020A" w14:textId="77777777" w:rsidR="00973393" w:rsidRPr="00DD79E2" w:rsidRDefault="00973393" w:rsidP="00973393">
            <w:pPr>
              <w:jc w:val="center"/>
              <w:outlineLvl w:val="0"/>
              <w:rPr>
                <w:b/>
                <w:bCs/>
                <w:i/>
                <w:sz w:val="22"/>
                <w:szCs w:val="22"/>
              </w:rPr>
            </w:pPr>
          </w:p>
        </w:tc>
        <w:tc>
          <w:tcPr>
            <w:tcW w:w="1418" w:type="dxa"/>
            <w:shd w:val="clear" w:color="000000" w:fill="FFFF99"/>
          </w:tcPr>
          <w:p w14:paraId="22FB2CBA" w14:textId="77777777" w:rsidR="00973393" w:rsidRPr="00DD79E2" w:rsidRDefault="00973393" w:rsidP="00973393">
            <w:pPr>
              <w:jc w:val="center"/>
              <w:outlineLvl w:val="0"/>
              <w:rPr>
                <w:b/>
                <w:bCs/>
                <w:i/>
                <w:sz w:val="22"/>
                <w:szCs w:val="22"/>
              </w:rPr>
            </w:pPr>
          </w:p>
        </w:tc>
      </w:tr>
      <w:tr w:rsidR="00973393" w14:paraId="6FDE2B2C" w14:textId="77777777" w:rsidTr="00706C09">
        <w:trPr>
          <w:trHeight w:val="510"/>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394F9108" w14:textId="59BF461E" w:rsidR="00973393" w:rsidRPr="00973393" w:rsidRDefault="00973393" w:rsidP="00973393">
            <w:pPr>
              <w:jc w:val="center"/>
              <w:rPr>
                <w:i/>
                <w:sz w:val="20"/>
                <w:szCs w:val="20"/>
              </w:rPr>
            </w:pPr>
            <w:r w:rsidRPr="00973393">
              <w:rPr>
                <w:i/>
                <w:sz w:val="20"/>
                <w:szCs w:val="20"/>
              </w:rPr>
              <w:t>5</w:t>
            </w:r>
          </w:p>
        </w:tc>
        <w:tc>
          <w:tcPr>
            <w:tcW w:w="4066" w:type="dxa"/>
            <w:tcBorders>
              <w:top w:val="nil"/>
              <w:left w:val="nil"/>
              <w:bottom w:val="single" w:sz="4" w:space="0" w:color="auto"/>
              <w:right w:val="single" w:sz="4" w:space="0" w:color="auto"/>
            </w:tcBorders>
            <w:shd w:val="clear" w:color="auto" w:fill="auto"/>
            <w:vAlign w:val="center"/>
            <w:hideMark/>
          </w:tcPr>
          <w:p w14:paraId="3C7BB94C" w14:textId="6DA6B835" w:rsidR="00973393" w:rsidRPr="00973393" w:rsidRDefault="00973393" w:rsidP="00973393">
            <w:pPr>
              <w:rPr>
                <w:i/>
                <w:sz w:val="20"/>
                <w:szCs w:val="20"/>
              </w:rPr>
            </w:pPr>
            <w:r w:rsidRPr="00973393">
              <w:rPr>
                <w:i/>
                <w:sz w:val="20"/>
                <w:szCs w:val="20"/>
              </w:rPr>
              <w:t>Ploščica podložna PANDROL  145x190x5 49 E1 bet. prag</w:t>
            </w:r>
          </w:p>
        </w:tc>
        <w:tc>
          <w:tcPr>
            <w:tcW w:w="1559" w:type="dxa"/>
            <w:tcBorders>
              <w:top w:val="nil"/>
              <w:left w:val="nil"/>
              <w:bottom w:val="single" w:sz="4" w:space="0" w:color="auto"/>
              <w:right w:val="single" w:sz="4" w:space="0" w:color="auto"/>
            </w:tcBorders>
            <w:shd w:val="clear" w:color="auto" w:fill="auto"/>
            <w:vAlign w:val="center"/>
            <w:hideMark/>
          </w:tcPr>
          <w:p w14:paraId="718066D5" w14:textId="7F280E52" w:rsidR="00973393" w:rsidRPr="00973393" w:rsidRDefault="00973393" w:rsidP="00973393">
            <w:pPr>
              <w:jc w:val="right"/>
              <w:rPr>
                <w:i/>
                <w:sz w:val="20"/>
                <w:szCs w:val="20"/>
              </w:rPr>
            </w:pPr>
            <w:r w:rsidRPr="00973393">
              <w:rPr>
                <w:i/>
                <w:sz w:val="20"/>
                <w:szCs w:val="20"/>
              </w:rPr>
              <w:t>E 120/304</w:t>
            </w:r>
          </w:p>
        </w:tc>
        <w:tc>
          <w:tcPr>
            <w:tcW w:w="709" w:type="dxa"/>
            <w:tcBorders>
              <w:top w:val="nil"/>
              <w:left w:val="nil"/>
              <w:bottom w:val="single" w:sz="4" w:space="0" w:color="auto"/>
              <w:right w:val="single" w:sz="4" w:space="0" w:color="auto"/>
            </w:tcBorders>
            <w:shd w:val="clear" w:color="auto" w:fill="auto"/>
            <w:noWrap/>
            <w:vAlign w:val="center"/>
            <w:hideMark/>
          </w:tcPr>
          <w:p w14:paraId="65F5EB7E" w14:textId="1090F31F" w:rsidR="00973393" w:rsidRPr="00973393" w:rsidRDefault="00973393" w:rsidP="00973393">
            <w:pPr>
              <w:jc w:val="center"/>
              <w:rPr>
                <w:i/>
                <w:sz w:val="20"/>
                <w:szCs w:val="20"/>
              </w:rPr>
            </w:pPr>
            <w:r w:rsidRPr="00973393">
              <w:rPr>
                <w:i/>
                <w:sz w:val="20"/>
                <w:szCs w:val="20"/>
              </w:rPr>
              <w:t>kos</w:t>
            </w:r>
          </w:p>
        </w:tc>
        <w:tc>
          <w:tcPr>
            <w:tcW w:w="992" w:type="dxa"/>
            <w:tcBorders>
              <w:top w:val="nil"/>
              <w:left w:val="double" w:sz="6" w:space="0" w:color="auto"/>
              <w:bottom w:val="single" w:sz="4" w:space="0" w:color="auto"/>
              <w:right w:val="double" w:sz="6" w:space="0" w:color="auto"/>
            </w:tcBorders>
            <w:shd w:val="clear" w:color="000000" w:fill="FFFF99"/>
            <w:noWrap/>
            <w:vAlign w:val="center"/>
            <w:hideMark/>
          </w:tcPr>
          <w:p w14:paraId="26583331" w14:textId="5825EB87" w:rsidR="00973393" w:rsidRPr="00973393" w:rsidRDefault="00973393" w:rsidP="00973393">
            <w:pPr>
              <w:jc w:val="center"/>
              <w:rPr>
                <w:b/>
                <w:bCs/>
                <w:i/>
                <w:sz w:val="20"/>
                <w:szCs w:val="20"/>
              </w:rPr>
            </w:pPr>
            <w:r w:rsidRPr="00973393">
              <w:rPr>
                <w:b/>
                <w:bCs/>
                <w:i/>
                <w:sz w:val="20"/>
                <w:szCs w:val="20"/>
              </w:rPr>
              <w:t>3.000</w:t>
            </w:r>
          </w:p>
        </w:tc>
        <w:tc>
          <w:tcPr>
            <w:tcW w:w="1201" w:type="dxa"/>
            <w:tcBorders>
              <w:left w:val="single" w:sz="4" w:space="0" w:color="auto"/>
            </w:tcBorders>
            <w:shd w:val="clear" w:color="000000" w:fill="FFFF99"/>
          </w:tcPr>
          <w:p w14:paraId="20B0A04A" w14:textId="77777777" w:rsidR="00973393" w:rsidRPr="00DD79E2" w:rsidRDefault="00973393" w:rsidP="00973393">
            <w:pPr>
              <w:jc w:val="center"/>
              <w:rPr>
                <w:b/>
                <w:bCs/>
                <w:i/>
                <w:sz w:val="22"/>
                <w:szCs w:val="22"/>
              </w:rPr>
            </w:pPr>
          </w:p>
        </w:tc>
        <w:tc>
          <w:tcPr>
            <w:tcW w:w="1418" w:type="dxa"/>
            <w:shd w:val="clear" w:color="000000" w:fill="FFFF99"/>
          </w:tcPr>
          <w:p w14:paraId="33020748" w14:textId="77777777" w:rsidR="00973393" w:rsidRPr="00DD79E2" w:rsidRDefault="00973393" w:rsidP="00973393">
            <w:pPr>
              <w:jc w:val="center"/>
              <w:rPr>
                <w:b/>
                <w:bCs/>
                <w:i/>
                <w:sz w:val="22"/>
                <w:szCs w:val="22"/>
              </w:rPr>
            </w:pPr>
          </w:p>
        </w:tc>
      </w:tr>
      <w:tr w:rsidR="00973393" w14:paraId="18A77343" w14:textId="77777777" w:rsidTr="00706C09">
        <w:trPr>
          <w:trHeight w:val="255"/>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392B24E8" w14:textId="67D15DE2" w:rsidR="00973393" w:rsidRPr="00973393" w:rsidRDefault="00973393" w:rsidP="00973393">
            <w:pPr>
              <w:jc w:val="center"/>
              <w:rPr>
                <w:i/>
                <w:sz w:val="20"/>
                <w:szCs w:val="20"/>
              </w:rPr>
            </w:pPr>
            <w:r w:rsidRPr="00973393">
              <w:rPr>
                <w:i/>
                <w:sz w:val="20"/>
                <w:szCs w:val="20"/>
              </w:rPr>
              <w:t>6</w:t>
            </w:r>
          </w:p>
        </w:tc>
        <w:tc>
          <w:tcPr>
            <w:tcW w:w="4066" w:type="dxa"/>
            <w:tcBorders>
              <w:top w:val="nil"/>
              <w:left w:val="nil"/>
              <w:bottom w:val="single" w:sz="4" w:space="0" w:color="auto"/>
              <w:right w:val="single" w:sz="4" w:space="0" w:color="auto"/>
            </w:tcBorders>
            <w:shd w:val="clear" w:color="auto" w:fill="auto"/>
            <w:noWrap/>
            <w:vAlign w:val="center"/>
            <w:hideMark/>
          </w:tcPr>
          <w:p w14:paraId="47339DBD" w14:textId="6785D3DC" w:rsidR="00973393" w:rsidRPr="00973393" w:rsidRDefault="00973393" w:rsidP="00973393">
            <w:pPr>
              <w:rPr>
                <w:i/>
                <w:sz w:val="20"/>
                <w:szCs w:val="20"/>
              </w:rPr>
            </w:pPr>
            <w:r w:rsidRPr="00973393">
              <w:rPr>
                <w:i/>
                <w:sz w:val="20"/>
                <w:szCs w:val="20"/>
              </w:rPr>
              <w:t>Izolator št.6 PANDROL SSA 53 60 E1 (rumen)</w:t>
            </w:r>
          </w:p>
        </w:tc>
        <w:tc>
          <w:tcPr>
            <w:tcW w:w="1559" w:type="dxa"/>
            <w:tcBorders>
              <w:top w:val="nil"/>
              <w:left w:val="nil"/>
              <w:bottom w:val="single" w:sz="4" w:space="0" w:color="auto"/>
              <w:right w:val="single" w:sz="4" w:space="0" w:color="auto"/>
            </w:tcBorders>
            <w:shd w:val="clear" w:color="auto" w:fill="auto"/>
            <w:vAlign w:val="center"/>
            <w:hideMark/>
          </w:tcPr>
          <w:p w14:paraId="2237441D" w14:textId="4D99D560" w:rsidR="00973393" w:rsidRPr="00973393" w:rsidRDefault="00973393" w:rsidP="00973393">
            <w:pPr>
              <w:jc w:val="right"/>
              <w:rPr>
                <w:i/>
                <w:sz w:val="20"/>
                <w:szCs w:val="20"/>
              </w:rPr>
            </w:pPr>
            <w:r w:rsidRPr="00973393">
              <w:rPr>
                <w:i/>
                <w:sz w:val="20"/>
                <w:szCs w:val="20"/>
              </w:rPr>
              <w:t>C 630/53</w:t>
            </w:r>
          </w:p>
        </w:tc>
        <w:tc>
          <w:tcPr>
            <w:tcW w:w="709" w:type="dxa"/>
            <w:tcBorders>
              <w:top w:val="nil"/>
              <w:left w:val="nil"/>
              <w:bottom w:val="single" w:sz="4" w:space="0" w:color="auto"/>
              <w:right w:val="single" w:sz="4" w:space="0" w:color="auto"/>
            </w:tcBorders>
            <w:shd w:val="clear" w:color="auto" w:fill="auto"/>
            <w:noWrap/>
            <w:vAlign w:val="center"/>
            <w:hideMark/>
          </w:tcPr>
          <w:p w14:paraId="3D3CC7F4" w14:textId="6CDB462C" w:rsidR="00973393" w:rsidRPr="00973393" w:rsidRDefault="00973393" w:rsidP="00973393">
            <w:pPr>
              <w:jc w:val="center"/>
              <w:rPr>
                <w:i/>
                <w:sz w:val="20"/>
                <w:szCs w:val="20"/>
              </w:rPr>
            </w:pPr>
            <w:r w:rsidRPr="00973393">
              <w:rPr>
                <w:i/>
                <w:sz w:val="20"/>
                <w:szCs w:val="20"/>
              </w:rPr>
              <w:t>kos</w:t>
            </w:r>
          </w:p>
        </w:tc>
        <w:tc>
          <w:tcPr>
            <w:tcW w:w="992" w:type="dxa"/>
            <w:tcBorders>
              <w:top w:val="nil"/>
              <w:left w:val="double" w:sz="6" w:space="0" w:color="auto"/>
              <w:bottom w:val="single" w:sz="4" w:space="0" w:color="auto"/>
              <w:right w:val="double" w:sz="6" w:space="0" w:color="auto"/>
            </w:tcBorders>
            <w:shd w:val="clear" w:color="000000" w:fill="FFFF99"/>
            <w:noWrap/>
            <w:vAlign w:val="center"/>
            <w:hideMark/>
          </w:tcPr>
          <w:p w14:paraId="5FCFB70D" w14:textId="6C472BE1" w:rsidR="00973393" w:rsidRPr="00973393" w:rsidRDefault="00973393" w:rsidP="00973393">
            <w:pPr>
              <w:jc w:val="center"/>
              <w:rPr>
                <w:b/>
                <w:bCs/>
                <w:i/>
                <w:sz w:val="20"/>
                <w:szCs w:val="20"/>
              </w:rPr>
            </w:pPr>
            <w:r w:rsidRPr="00973393">
              <w:rPr>
                <w:b/>
                <w:bCs/>
                <w:i/>
                <w:sz w:val="20"/>
                <w:szCs w:val="20"/>
              </w:rPr>
              <w:t>7.500</w:t>
            </w:r>
          </w:p>
        </w:tc>
        <w:tc>
          <w:tcPr>
            <w:tcW w:w="1201" w:type="dxa"/>
            <w:tcBorders>
              <w:left w:val="single" w:sz="4" w:space="0" w:color="auto"/>
            </w:tcBorders>
            <w:shd w:val="clear" w:color="000000" w:fill="FFFF99"/>
          </w:tcPr>
          <w:p w14:paraId="3EAE5EA4" w14:textId="77777777" w:rsidR="00973393" w:rsidRPr="00DD79E2" w:rsidRDefault="00973393" w:rsidP="00973393">
            <w:pPr>
              <w:jc w:val="center"/>
              <w:rPr>
                <w:b/>
                <w:bCs/>
                <w:i/>
                <w:sz w:val="22"/>
                <w:szCs w:val="22"/>
              </w:rPr>
            </w:pPr>
          </w:p>
        </w:tc>
        <w:tc>
          <w:tcPr>
            <w:tcW w:w="1418" w:type="dxa"/>
            <w:shd w:val="clear" w:color="000000" w:fill="FFFF99"/>
          </w:tcPr>
          <w:p w14:paraId="42718927" w14:textId="77777777" w:rsidR="00973393" w:rsidRPr="00DD79E2" w:rsidRDefault="00973393" w:rsidP="00973393">
            <w:pPr>
              <w:jc w:val="center"/>
              <w:rPr>
                <w:b/>
                <w:bCs/>
                <w:i/>
                <w:sz w:val="22"/>
                <w:szCs w:val="22"/>
              </w:rPr>
            </w:pPr>
          </w:p>
        </w:tc>
      </w:tr>
      <w:tr w:rsidR="00973393" w14:paraId="5FB9ADB2" w14:textId="77777777" w:rsidTr="00706C09">
        <w:trPr>
          <w:trHeight w:val="255"/>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6AFD9FDD" w14:textId="097E00B8" w:rsidR="00973393" w:rsidRPr="00973393" w:rsidRDefault="00973393" w:rsidP="00973393">
            <w:pPr>
              <w:jc w:val="center"/>
              <w:rPr>
                <w:i/>
                <w:sz w:val="20"/>
                <w:szCs w:val="20"/>
              </w:rPr>
            </w:pPr>
            <w:r w:rsidRPr="00973393">
              <w:rPr>
                <w:i/>
                <w:sz w:val="20"/>
                <w:szCs w:val="20"/>
              </w:rPr>
              <w:t>7</w:t>
            </w:r>
          </w:p>
        </w:tc>
        <w:tc>
          <w:tcPr>
            <w:tcW w:w="4066" w:type="dxa"/>
            <w:tcBorders>
              <w:top w:val="nil"/>
              <w:left w:val="nil"/>
              <w:bottom w:val="single" w:sz="4" w:space="0" w:color="auto"/>
              <w:right w:val="single" w:sz="4" w:space="0" w:color="auto"/>
            </w:tcBorders>
            <w:shd w:val="clear" w:color="auto" w:fill="auto"/>
            <w:noWrap/>
            <w:vAlign w:val="center"/>
            <w:hideMark/>
          </w:tcPr>
          <w:p w14:paraId="1EEAC8EA" w14:textId="6D09B517" w:rsidR="00973393" w:rsidRPr="00973393" w:rsidRDefault="00973393" w:rsidP="00973393">
            <w:pPr>
              <w:rPr>
                <w:i/>
                <w:sz w:val="20"/>
                <w:szCs w:val="20"/>
              </w:rPr>
            </w:pPr>
            <w:r w:rsidRPr="00973393">
              <w:rPr>
                <w:i/>
                <w:sz w:val="20"/>
                <w:szCs w:val="20"/>
              </w:rPr>
              <w:t>Izolator št.10 PANDROL SSA 53 60 E1 (moder)</w:t>
            </w:r>
          </w:p>
        </w:tc>
        <w:tc>
          <w:tcPr>
            <w:tcW w:w="1559" w:type="dxa"/>
            <w:tcBorders>
              <w:top w:val="nil"/>
              <w:left w:val="nil"/>
              <w:bottom w:val="single" w:sz="4" w:space="0" w:color="auto"/>
              <w:right w:val="single" w:sz="4" w:space="0" w:color="auto"/>
            </w:tcBorders>
            <w:shd w:val="clear" w:color="auto" w:fill="auto"/>
            <w:vAlign w:val="center"/>
            <w:hideMark/>
          </w:tcPr>
          <w:p w14:paraId="302A7494" w14:textId="30484927" w:rsidR="00973393" w:rsidRPr="00973393" w:rsidRDefault="00973393" w:rsidP="00973393">
            <w:pPr>
              <w:jc w:val="right"/>
              <w:rPr>
                <w:i/>
                <w:sz w:val="20"/>
                <w:szCs w:val="20"/>
              </w:rPr>
            </w:pPr>
            <w:r w:rsidRPr="00973393">
              <w:rPr>
                <w:i/>
                <w:sz w:val="20"/>
                <w:szCs w:val="20"/>
              </w:rPr>
              <w:t>C 630/53</w:t>
            </w:r>
          </w:p>
        </w:tc>
        <w:tc>
          <w:tcPr>
            <w:tcW w:w="709" w:type="dxa"/>
            <w:tcBorders>
              <w:top w:val="nil"/>
              <w:left w:val="nil"/>
              <w:bottom w:val="single" w:sz="4" w:space="0" w:color="auto"/>
              <w:right w:val="single" w:sz="4" w:space="0" w:color="auto"/>
            </w:tcBorders>
            <w:shd w:val="clear" w:color="auto" w:fill="auto"/>
            <w:noWrap/>
            <w:vAlign w:val="center"/>
            <w:hideMark/>
          </w:tcPr>
          <w:p w14:paraId="67C714C0" w14:textId="73044F40" w:rsidR="00973393" w:rsidRPr="00973393" w:rsidRDefault="00973393" w:rsidP="00973393">
            <w:pPr>
              <w:jc w:val="center"/>
              <w:rPr>
                <w:i/>
                <w:sz w:val="20"/>
                <w:szCs w:val="20"/>
              </w:rPr>
            </w:pPr>
            <w:r w:rsidRPr="00973393">
              <w:rPr>
                <w:i/>
                <w:sz w:val="20"/>
                <w:szCs w:val="20"/>
              </w:rPr>
              <w:t>kos</w:t>
            </w:r>
          </w:p>
        </w:tc>
        <w:tc>
          <w:tcPr>
            <w:tcW w:w="992" w:type="dxa"/>
            <w:tcBorders>
              <w:top w:val="nil"/>
              <w:left w:val="double" w:sz="6" w:space="0" w:color="auto"/>
              <w:bottom w:val="single" w:sz="4" w:space="0" w:color="auto"/>
              <w:right w:val="double" w:sz="6" w:space="0" w:color="auto"/>
            </w:tcBorders>
            <w:shd w:val="clear" w:color="000000" w:fill="FFFF99"/>
            <w:noWrap/>
            <w:vAlign w:val="center"/>
            <w:hideMark/>
          </w:tcPr>
          <w:p w14:paraId="5B73F26C" w14:textId="3B43EC5F" w:rsidR="00973393" w:rsidRPr="00973393" w:rsidRDefault="00973393" w:rsidP="00973393">
            <w:pPr>
              <w:jc w:val="center"/>
              <w:rPr>
                <w:b/>
                <w:bCs/>
                <w:i/>
                <w:sz w:val="20"/>
                <w:szCs w:val="20"/>
              </w:rPr>
            </w:pPr>
            <w:r w:rsidRPr="00973393">
              <w:rPr>
                <w:b/>
                <w:bCs/>
                <w:i/>
                <w:sz w:val="20"/>
                <w:szCs w:val="20"/>
              </w:rPr>
              <w:t>6.000</w:t>
            </w:r>
          </w:p>
        </w:tc>
        <w:tc>
          <w:tcPr>
            <w:tcW w:w="1201" w:type="dxa"/>
            <w:tcBorders>
              <w:left w:val="single" w:sz="4" w:space="0" w:color="auto"/>
            </w:tcBorders>
            <w:shd w:val="clear" w:color="000000" w:fill="FFFF99"/>
          </w:tcPr>
          <w:p w14:paraId="0A280FED" w14:textId="77777777" w:rsidR="00973393" w:rsidRPr="00DD79E2" w:rsidRDefault="00973393" w:rsidP="00973393">
            <w:pPr>
              <w:jc w:val="center"/>
              <w:rPr>
                <w:b/>
                <w:bCs/>
                <w:i/>
                <w:sz w:val="22"/>
                <w:szCs w:val="22"/>
              </w:rPr>
            </w:pPr>
          </w:p>
        </w:tc>
        <w:tc>
          <w:tcPr>
            <w:tcW w:w="1418" w:type="dxa"/>
            <w:shd w:val="clear" w:color="000000" w:fill="FFFF99"/>
          </w:tcPr>
          <w:p w14:paraId="3DF79FC9" w14:textId="77777777" w:rsidR="00973393" w:rsidRPr="00DD79E2" w:rsidRDefault="00973393" w:rsidP="00973393">
            <w:pPr>
              <w:jc w:val="center"/>
              <w:rPr>
                <w:b/>
                <w:bCs/>
                <w:i/>
                <w:sz w:val="22"/>
                <w:szCs w:val="22"/>
              </w:rPr>
            </w:pPr>
          </w:p>
        </w:tc>
      </w:tr>
      <w:tr w:rsidR="00973393" w14:paraId="4F41E212" w14:textId="77777777" w:rsidTr="00706C09">
        <w:trPr>
          <w:trHeight w:val="300"/>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71497109" w14:textId="3B9D2EAB" w:rsidR="00973393" w:rsidRPr="00973393" w:rsidRDefault="00973393" w:rsidP="00973393">
            <w:pPr>
              <w:jc w:val="center"/>
              <w:rPr>
                <w:i/>
                <w:sz w:val="20"/>
                <w:szCs w:val="20"/>
              </w:rPr>
            </w:pPr>
            <w:r w:rsidRPr="00973393">
              <w:rPr>
                <w:i/>
                <w:sz w:val="20"/>
                <w:szCs w:val="20"/>
              </w:rPr>
              <w:t>8</w:t>
            </w:r>
          </w:p>
        </w:tc>
        <w:tc>
          <w:tcPr>
            <w:tcW w:w="4066" w:type="dxa"/>
            <w:tcBorders>
              <w:top w:val="nil"/>
              <w:left w:val="nil"/>
              <w:bottom w:val="single" w:sz="4" w:space="0" w:color="auto"/>
              <w:right w:val="single" w:sz="4" w:space="0" w:color="auto"/>
            </w:tcBorders>
            <w:shd w:val="clear" w:color="auto" w:fill="auto"/>
            <w:noWrap/>
            <w:vAlign w:val="center"/>
            <w:hideMark/>
          </w:tcPr>
          <w:p w14:paraId="29824B46" w14:textId="591C2690" w:rsidR="00973393" w:rsidRPr="00973393" w:rsidRDefault="00973393" w:rsidP="00973393">
            <w:pPr>
              <w:rPr>
                <w:i/>
                <w:sz w:val="20"/>
                <w:szCs w:val="20"/>
              </w:rPr>
            </w:pPr>
            <w:r w:rsidRPr="00973393">
              <w:rPr>
                <w:i/>
                <w:sz w:val="20"/>
                <w:szCs w:val="20"/>
              </w:rPr>
              <w:t xml:space="preserve">Set pritrdilni PANDROL SSA 3 60 E1 na lesenih pragih (4 klipi, 2 podlogi)       </w:t>
            </w:r>
          </w:p>
        </w:tc>
        <w:tc>
          <w:tcPr>
            <w:tcW w:w="1559" w:type="dxa"/>
            <w:tcBorders>
              <w:top w:val="nil"/>
              <w:left w:val="nil"/>
              <w:bottom w:val="single" w:sz="4" w:space="0" w:color="auto"/>
              <w:right w:val="single" w:sz="4" w:space="0" w:color="auto"/>
            </w:tcBorders>
            <w:shd w:val="clear" w:color="auto" w:fill="auto"/>
            <w:vAlign w:val="center"/>
            <w:hideMark/>
          </w:tcPr>
          <w:p w14:paraId="068E9094" w14:textId="305D644F" w:rsidR="00973393" w:rsidRPr="00973393" w:rsidRDefault="00973393" w:rsidP="00973393">
            <w:pPr>
              <w:jc w:val="right"/>
              <w:rPr>
                <w:i/>
                <w:sz w:val="20"/>
                <w:szCs w:val="20"/>
              </w:rPr>
            </w:pPr>
            <w:r w:rsidRPr="00973393">
              <w:rPr>
                <w:i/>
                <w:sz w:val="20"/>
                <w:szCs w:val="20"/>
              </w:rPr>
              <w:t>E670/112</w:t>
            </w:r>
          </w:p>
        </w:tc>
        <w:tc>
          <w:tcPr>
            <w:tcW w:w="709" w:type="dxa"/>
            <w:tcBorders>
              <w:top w:val="nil"/>
              <w:left w:val="nil"/>
              <w:bottom w:val="single" w:sz="4" w:space="0" w:color="auto"/>
              <w:right w:val="single" w:sz="4" w:space="0" w:color="auto"/>
            </w:tcBorders>
            <w:shd w:val="clear" w:color="auto" w:fill="auto"/>
            <w:noWrap/>
            <w:vAlign w:val="center"/>
            <w:hideMark/>
          </w:tcPr>
          <w:p w14:paraId="264D3092" w14:textId="247DDE06" w:rsidR="00973393" w:rsidRPr="00973393" w:rsidRDefault="00973393" w:rsidP="00973393">
            <w:pPr>
              <w:jc w:val="center"/>
              <w:rPr>
                <w:i/>
                <w:sz w:val="20"/>
                <w:szCs w:val="20"/>
              </w:rPr>
            </w:pPr>
            <w:r w:rsidRPr="00973393">
              <w:rPr>
                <w:i/>
                <w:sz w:val="20"/>
                <w:szCs w:val="20"/>
              </w:rPr>
              <w:t>set</w:t>
            </w:r>
          </w:p>
        </w:tc>
        <w:tc>
          <w:tcPr>
            <w:tcW w:w="992" w:type="dxa"/>
            <w:tcBorders>
              <w:top w:val="nil"/>
              <w:left w:val="double" w:sz="6" w:space="0" w:color="auto"/>
              <w:bottom w:val="single" w:sz="4" w:space="0" w:color="auto"/>
              <w:right w:val="double" w:sz="6" w:space="0" w:color="auto"/>
            </w:tcBorders>
            <w:shd w:val="clear" w:color="000000" w:fill="FFFF99"/>
            <w:noWrap/>
            <w:vAlign w:val="center"/>
            <w:hideMark/>
          </w:tcPr>
          <w:p w14:paraId="7A4D0A5B" w14:textId="2C406247" w:rsidR="00973393" w:rsidRPr="00973393" w:rsidRDefault="00973393" w:rsidP="00973393">
            <w:pPr>
              <w:jc w:val="center"/>
              <w:rPr>
                <w:b/>
                <w:bCs/>
                <w:i/>
                <w:sz w:val="20"/>
                <w:szCs w:val="20"/>
              </w:rPr>
            </w:pPr>
            <w:r w:rsidRPr="00973393">
              <w:rPr>
                <w:b/>
                <w:bCs/>
                <w:i/>
                <w:sz w:val="20"/>
                <w:szCs w:val="20"/>
              </w:rPr>
              <w:t>6.520</w:t>
            </w:r>
          </w:p>
        </w:tc>
        <w:tc>
          <w:tcPr>
            <w:tcW w:w="1201" w:type="dxa"/>
            <w:tcBorders>
              <w:left w:val="single" w:sz="4" w:space="0" w:color="auto"/>
            </w:tcBorders>
            <w:shd w:val="clear" w:color="000000" w:fill="FFFF99"/>
          </w:tcPr>
          <w:p w14:paraId="78934389" w14:textId="77777777" w:rsidR="00973393" w:rsidRPr="00DD79E2" w:rsidRDefault="00973393" w:rsidP="00973393">
            <w:pPr>
              <w:jc w:val="center"/>
              <w:rPr>
                <w:b/>
                <w:bCs/>
                <w:i/>
                <w:sz w:val="22"/>
                <w:szCs w:val="22"/>
              </w:rPr>
            </w:pPr>
          </w:p>
        </w:tc>
        <w:tc>
          <w:tcPr>
            <w:tcW w:w="1418" w:type="dxa"/>
            <w:shd w:val="clear" w:color="000000" w:fill="FFFF99"/>
          </w:tcPr>
          <w:p w14:paraId="4492CFFC" w14:textId="77777777" w:rsidR="00973393" w:rsidRPr="00DD79E2" w:rsidRDefault="00973393" w:rsidP="00973393">
            <w:pPr>
              <w:jc w:val="center"/>
              <w:rPr>
                <w:b/>
                <w:bCs/>
                <w:i/>
                <w:sz w:val="22"/>
                <w:szCs w:val="22"/>
              </w:rPr>
            </w:pPr>
          </w:p>
        </w:tc>
      </w:tr>
      <w:tr w:rsidR="00973393" w14:paraId="0FDE06C2" w14:textId="77777777" w:rsidTr="00706C09">
        <w:trPr>
          <w:trHeight w:val="450"/>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2D8A991E" w14:textId="5378DB27" w:rsidR="00973393" w:rsidRPr="00973393" w:rsidRDefault="00973393" w:rsidP="00973393">
            <w:pPr>
              <w:jc w:val="center"/>
              <w:outlineLvl w:val="0"/>
              <w:rPr>
                <w:i/>
                <w:sz w:val="20"/>
                <w:szCs w:val="20"/>
              </w:rPr>
            </w:pPr>
            <w:r w:rsidRPr="00973393">
              <w:rPr>
                <w:i/>
                <w:sz w:val="20"/>
                <w:szCs w:val="20"/>
              </w:rPr>
              <w:t>9</w:t>
            </w:r>
          </w:p>
        </w:tc>
        <w:tc>
          <w:tcPr>
            <w:tcW w:w="4066" w:type="dxa"/>
            <w:tcBorders>
              <w:top w:val="nil"/>
              <w:left w:val="nil"/>
              <w:bottom w:val="single" w:sz="4" w:space="0" w:color="auto"/>
              <w:right w:val="single" w:sz="4" w:space="0" w:color="auto"/>
            </w:tcBorders>
            <w:shd w:val="clear" w:color="auto" w:fill="auto"/>
            <w:noWrap/>
            <w:vAlign w:val="center"/>
            <w:hideMark/>
          </w:tcPr>
          <w:p w14:paraId="3920DFCD" w14:textId="61B6C5CD" w:rsidR="00973393" w:rsidRPr="00973393" w:rsidRDefault="00973393" w:rsidP="00973393">
            <w:pPr>
              <w:outlineLvl w:val="0"/>
              <w:rPr>
                <w:i/>
                <w:sz w:val="20"/>
                <w:szCs w:val="20"/>
              </w:rPr>
            </w:pPr>
            <w:r w:rsidRPr="00973393">
              <w:rPr>
                <w:i/>
                <w:sz w:val="20"/>
                <w:szCs w:val="20"/>
              </w:rPr>
              <w:t>PLOSCICA PODLOZNA PANDROL EVA S49 BET,PRAG 170X130X4 mm</w:t>
            </w:r>
          </w:p>
        </w:tc>
        <w:tc>
          <w:tcPr>
            <w:tcW w:w="1559" w:type="dxa"/>
            <w:tcBorders>
              <w:top w:val="nil"/>
              <w:left w:val="nil"/>
              <w:bottom w:val="single" w:sz="4" w:space="0" w:color="auto"/>
              <w:right w:val="single" w:sz="4" w:space="0" w:color="auto"/>
            </w:tcBorders>
            <w:shd w:val="clear" w:color="auto" w:fill="auto"/>
            <w:vAlign w:val="center"/>
            <w:hideMark/>
          </w:tcPr>
          <w:p w14:paraId="3D369563" w14:textId="14D26281" w:rsidR="00973393" w:rsidRPr="00973393" w:rsidRDefault="00973393" w:rsidP="00973393">
            <w:pPr>
              <w:jc w:val="right"/>
              <w:outlineLvl w:val="0"/>
              <w:rPr>
                <w:i/>
                <w:sz w:val="20"/>
                <w:szCs w:val="20"/>
              </w:rPr>
            </w:pPr>
            <w:r w:rsidRPr="00973393">
              <w:rPr>
                <w:i/>
                <w:sz w:val="20"/>
                <w:szCs w:val="20"/>
              </w:rPr>
              <w:t>UIC 864-5</w:t>
            </w:r>
          </w:p>
        </w:tc>
        <w:tc>
          <w:tcPr>
            <w:tcW w:w="709" w:type="dxa"/>
            <w:tcBorders>
              <w:top w:val="nil"/>
              <w:left w:val="nil"/>
              <w:bottom w:val="single" w:sz="4" w:space="0" w:color="auto"/>
              <w:right w:val="single" w:sz="4" w:space="0" w:color="auto"/>
            </w:tcBorders>
            <w:shd w:val="clear" w:color="auto" w:fill="auto"/>
            <w:noWrap/>
            <w:vAlign w:val="center"/>
            <w:hideMark/>
          </w:tcPr>
          <w:p w14:paraId="720DCF9A" w14:textId="0233413C" w:rsidR="00973393" w:rsidRPr="00973393" w:rsidRDefault="00973393" w:rsidP="00973393">
            <w:pPr>
              <w:jc w:val="center"/>
              <w:outlineLvl w:val="0"/>
              <w:rPr>
                <w:i/>
                <w:sz w:val="20"/>
                <w:szCs w:val="20"/>
              </w:rPr>
            </w:pPr>
            <w:r w:rsidRPr="00973393">
              <w:rPr>
                <w:i/>
                <w:sz w:val="20"/>
                <w:szCs w:val="20"/>
              </w:rPr>
              <w:t>kos</w:t>
            </w:r>
          </w:p>
        </w:tc>
        <w:tc>
          <w:tcPr>
            <w:tcW w:w="992" w:type="dxa"/>
            <w:tcBorders>
              <w:top w:val="nil"/>
              <w:left w:val="double" w:sz="6" w:space="0" w:color="auto"/>
              <w:bottom w:val="single" w:sz="4" w:space="0" w:color="auto"/>
              <w:right w:val="double" w:sz="6" w:space="0" w:color="auto"/>
            </w:tcBorders>
            <w:shd w:val="clear" w:color="000000" w:fill="FFFF99"/>
            <w:noWrap/>
            <w:vAlign w:val="center"/>
            <w:hideMark/>
          </w:tcPr>
          <w:p w14:paraId="16E24294" w14:textId="3C6AEEBB" w:rsidR="00973393" w:rsidRPr="00973393" w:rsidRDefault="00973393" w:rsidP="00973393">
            <w:pPr>
              <w:jc w:val="center"/>
              <w:outlineLvl w:val="0"/>
              <w:rPr>
                <w:b/>
                <w:bCs/>
                <w:i/>
                <w:sz w:val="20"/>
                <w:szCs w:val="20"/>
              </w:rPr>
            </w:pPr>
            <w:r w:rsidRPr="00973393">
              <w:rPr>
                <w:b/>
                <w:bCs/>
                <w:i/>
                <w:sz w:val="20"/>
                <w:szCs w:val="20"/>
              </w:rPr>
              <w:t>3.000</w:t>
            </w:r>
          </w:p>
        </w:tc>
        <w:tc>
          <w:tcPr>
            <w:tcW w:w="1201" w:type="dxa"/>
            <w:tcBorders>
              <w:left w:val="single" w:sz="4" w:space="0" w:color="auto"/>
            </w:tcBorders>
            <w:shd w:val="clear" w:color="000000" w:fill="FFFF99"/>
          </w:tcPr>
          <w:p w14:paraId="0120F685" w14:textId="77777777" w:rsidR="00973393" w:rsidRPr="00DD79E2" w:rsidRDefault="00973393" w:rsidP="00973393">
            <w:pPr>
              <w:jc w:val="center"/>
              <w:outlineLvl w:val="0"/>
              <w:rPr>
                <w:b/>
                <w:bCs/>
                <w:i/>
                <w:sz w:val="22"/>
                <w:szCs w:val="22"/>
              </w:rPr>
            </w:pPr>
          </w:p>
        </w:tc>
        <w:tc>
          <w:tcPr>
            <w:tcW w:w="1418" w:type="dxa"/>
            <w:shd w:val="clear" w:color="000000" w:fill="FFFF99"/>
          </w:tcPr>
          <w:p w14:paraId="689DFC1E" w14:textId="77777777" w:rsidR="00973393" w:rsidRPr="00DD79E2" w:rsidRDefault="00973393" w:rsidP="00973393">
            <w:pPr>
              <w:jc w:val="center"/>
              <w:outlineLvl w:val="0"/>
              <w:rPr>
                <w:b/>
                <w:bCs/>
                <w:i/>
                <w:sz w:val="22"/>
                <w:szCs w:val="22"/>
              </w:rPr>
            </w:pPr>
          </w:p>
        </w:tc>
      </w:tr>
      <w:tr w:rsidR="00973393" w14:paraId="1B69F8BE" w14:textId="77777777" w:rsidTr="00706C09">
        <w:trPr>
          <w:trHeight w:val="540"/>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53B60915" w14:textId="7DCDC254" w:rsidR="00973393" w:rsidRPr="00973393" w:rsidRDefault="00973393" w:rsidP="00973393">
            <w:pPr>
              <w:jc w:val="center"/>
              <w:rPr>
                <w:i/>
                <w:sz w:val="20"/>
                <w:szCs w:val="20"/>
              </w:rPr>
            </w:pPr>
            <w:r w:rsidRPr="00973393">
              <w:rPr>
                <w:i/>
                <w:sz w:val="20"/>
                <w:szCs w:val="20"/>
              </w:rPr>
              <w:t>10</w:t>
            </w:r>
          </w:p>
        </w:tc>
        <w:tc>
          <w:tcPr>
            <w:tcW w:w="4066" w:type="dxa"/>
            <w:tcBorders>
              <w:top w:val="nil"/>
              <w:left w:val="nil"/>
              <w:bottom w:val="single" w:sz="4" w:space="0" w:color="auto"/>
              <w:right w:val="single" w:sz="4" w:space="0" w:color="auto"/>
            </w:tcBorders>
            <w:shd w:val="clear" w:color="auto" w:fill="auto"/>
            <w:vAlign w:val="center"/>
            <w:hideMark/>
          </w:tcPr>
          <w:p w14:paraId="098744D9" w14:textId="2AE14737" w:rsidR="00973393" w:rsidRPr="00973393" w:rsidRDefault="00973393" w:rsidP="00973393">
            <w:pPr>
              <w:rPr>
                <w:i/>
                <w:sz w:val="20"/>
                <w:szCs w:val="20"/>
              </w:rPr>
            </w:pPr>
            <w:r w:rsidRPr="00973393">
              <w:rPr>
                <w:i/>
                <w:sz w:val="20"/>
                <w:szCs w:val="20"/>
              </w:rPr>
              <w:t>Komplet toga pritrditev "K" (vijak "T" z matico, podložka vzmetna 24, pritrdilna ploščica)</w:t>
            </w:r>
          </w:p>
        </w:tc>
        <w:tc>
          <w:tcPr>
            <w:tcW w:w="1559" w:type="dxa"/>
            <w:tcBorders>
              <w:top w:val="nil"/>
              <w:left w:val="nil"/>
              <w:bottom w:val="single" w:sz="4" w:space="0" w:color="auto"/>
              <w:right w:val="single" w:sz="4" w:space="0" w:color="auto"/>
            </w:tcBorders>
            <w:shd w:val="clear" w:color="auto" w:fill="auto"/>
            <w:vAlign w:val="center"/>
            <w:hideMark/>
          </w:tcPr>
          <w:p w14:paraId="2568E09F" w14:textId="06779BE4" w:rsidR="00973393" w:rsidRPr="00973393" w:rsidRDefault="00973393" w:rsidP="00973393">
            <w:pPr>
              <w:jc w:val="right"/>
              <w:rPr>
                <w:i/>
                <w:sz w:val="20"/>
                <w:szCs w:val="20"/>
              </w:rPr>
            </w:pPr>
            <w:r w:rsidRPr="00973393">
              <w:rPr>
                <w:i/>
                <w:sz w:val="20"/>
                <w:szCs w:val="20"/>
              </w:rPr>
              <w:t>TS-Z a1.102       TS-Z a1.106-2</w:t>
            </w:r>
          </w:p>
        </w:tc>
        <w:tc>
          <w:tcPr>
            <w:tcW w:w="709" w:type="dxa"/>
            <w:tcBorders>
              <w:top w:val="nil"/>
              <w:left w:val="nil"/>
              <w:bottom w:val="single" w:sz="4" w:space="0" w:color="auto"/>
              <w:right w:val="single" w:sz="4" w:space="0" w:color="auto"/>
            </w:tcBorders>
            <w:shd w:val="clear" w:color="auto" w:fill="auto"/>
            <w:noWrap/>
            <w:vAlign w:val="center"/>
            <w:hideMark/>
          </w:tcPr>
          <w:p w14:paraId="437DF88C" w14:textId="759EC430" w:rsidR="00973393" w:rsidRPr="00973393" w:rsidRDefault="00973393" w:rsidP="00973393">
            <w:pPr>
              <w:jc w:val="center"/>
              <w:rPr>
                <w:i/>
                <w:sz w:val="20"/>
                <w:szCs w:val="20"/>
              </w:rPr>
            </w:pPr>
            <w:r w:rsidRPr="00973393">
              <w:rPr>
                <w:i/>
                <w:sz w:val="20"/>
                <w:szCs w:val="20"/>
              </w:rPr>
              <w:t>kpl</w:t>
            </w:r>
          </w:p>
        </w:tc>
        <w:tc>
          <w:tcPr>
            <w:tcW w:w="992" w:type="dxa"/>
            <w:tcBorders>
              <w:top w:val="nil"/>
              <w:left w:val="double" w:sz="6" w:space="0" w:color="auto"/>
              <w:bottom w:val="single" w:sz="4" w:space="0" w:color="auto"/>
              <w:right w:val="double" w:sz="6" w:space="0" w:color="auto"/>
            </w:tcBorders>
            <w:shd w:val="clear" w:color="000000" w:fill="FFFF99"/>
            <w:noWrap/>
            <w:vAlign w:val="center"/>
            <w:hideMark/>
          </w:tcPr>
          <w:p w14:paraId="52B4E2F5" w14:textId="3AE6CFE1" w:rsidR="00973393" w:rsidRPr="00973393" w:rsidRDefault="00973393" w:rsidP="00973393">
            <w:pPr>
              <w:jc w:val="center"/>
              <w:rPr>
                <w:b/>
                <w:bCs/>
                <w:i/>
                <w:sz w:val="20"/>
                <w:szCs w:val="20"/>
              </w:rPr>
            </w:pPr>
            <w:r w:rsidRPr="00973393">
              <w:rPr>
                <w:b/>
                <w:bCs/>
                <w:i/>
                <w:sz w:val="20"/>
                <w:szCs w:val="20"/>
              </w:rPr>
              <w:t>16.000</w:t>
            </w:r>
          </w:p>
        </w:tc>
        <w:tc>
          <w:tcPr>
            <w:tcW w:w="1201" w:type="dxa"/>
            <w:tcBorders>
              <w:left w:val="single" w:sz="4" w:space="0" w:color="auto"/>
            </w:tcBorders>
            <w:shd w:val="clear" w:color="000000" w:fill="FFFF99"/>
          </w:tcPr>
          <w:p w14:paraId="0073B184" w14:textId="77777777" w:rsidR="00973393" w:rsidRPr="00DD79E2" w:rsidRDefault="00973393" w:rsidP="00973393">
            <w:pPr>
              <w:jc w:val="center"/>
              <w:rPr>
                <w:b/>
                <w:bCs/>
                <w:i/>
                <w:sz w:val="22"/>
                <w:szCs w:val="22"/>
              </w:rPr>
            </w:pPr>
          </w:p>
        </w:tc>
        <w:tc>
          <w:tcPr>
            <w:tcW w:w="1418" w:type="dxa"/>
            <w:shd w:val="clear" w:color="000000" w:fill="FFFF99"/>
          </w:tcPr>
          <w:p w14:paraId="716DC6A1" w14:textId="77777777" w:rsidR="00973393" w:rsidRPr="00DD79E2" w:rsidRDefault="00973393" w:rsidP="00973393">
            <w:pPr>
              <w:jc w:val="center"/>
              <w:rPr>
                <w:b/>
                <w:bCs/>
                <w:i/>
                <w:sz w:val="22"/>
                <w:szCs w:val="22"/>
              </w:rPr>
            </w:pPr>
          </w:p>
        </w:tc>
      </w:tr>
      <w:tr w:rsidR="00973393" w14:paraId="77C75D22" w14:textId="77777777" w:rsidTr="00706C09">
        <w:trPr>
          <w:trHeight w:val="270"/>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4B783F67" w14:textId="78D373A3" w:rsidR="00973393" w:rsidRPr="00973393" w:rsidRDefault="00973393" w:rsidP="00973393">
            <w:pPr>
              <w:jc w:val="center"/>
              <w:rPr>
                <w:i/>
                <w:sz w:val="20"/>
                <w:szCs w:val="20"/>
              </w:rPr>
            </w:pPr>
            <w:r w:rsidRPr="00973393">
              <w:rPr>
                <w:i/>
                <w:sz w:val="20"/>
                <w:szCs w:val="20"/>
              </w:rPr>
              <w:t>11</w:t>
            </w:r>
          </w:p>
        </w:tc>
        <w:tc>
          <w:tcPr>
            <w:tcW w:w="4066" w:type="dxa"/>
            <w:tcBorders>
              <w:top w:val="nil"/>
              <w:left w:val="nil"/>
              <w:bottom w:val="single" w:sz="4" w:space="0" w:color="auto"/>
              <w:right w:val="single" w:sz="4" w:space="0" w:color="auto"/>
            </w:tcBorders>
            <w:shd w:val="clear" w:color="auto" w:fill="auto"/>
            <w:noWrap/>
            <w:vAlign w:val="center"/>
            <w:hideMark/>
          </w:tcPr>
          <w:p w14:paraId="5F253CF7" w14:textId="4B4BB000" w:rsidR="00973393" w:rsidRPr="00973393" w:rsidRDefault="00973393" w:rsidP="00973393">
            <w:pPr>
              <w:rPr>
                <w:i/>
                <w:sz w:val="20"/>
                <w:szCs w:val="20"/>
              </w:rPr>
            </w:pPr>
            <w:r w:rsidRPr="00973393">
              <w:rPr>
                <w:i/>
                <w:sz w:val="20"/>
                <w:szCs w:val="20"/>
              </w:rPr>
              <w:t>Komplet elastična pritrditev SKL 12-B (vijak z matico HS 32-55 mm,  podložka, plastična podložka, sponka SKL 12-B)</w:t>
            </w:r>
          </w:p>
        </w:tc>
        <w:tc>
          <w:tcPr>
            <w:tcW w:w="1559" w:type="dxa"/>
            <w:tcBorders>
              <w:top w:val="nil"/>
              <w:left w:val="nil"/>
              <w:bottom w:val="single" w:sz="4" w:space="0" w:color="auto"/>
              <w:right w:val="single" w:sz="4" w:space="0" w:color="auto"/>
            </w:tcBorders>
            <w:shd w:val="clear" w:color="auto" w:fill="auto"/>
            <w:vAlign w:val="center"/>
            <w:hideMark/>
          </w:tcPr>
          <w:p w14:paraId="32A0B4CF" w14:textId="293C8E51" w:rsidR="00973393" w:rsidRPr="00973393" w:rsidRDefault="00973393" w:rsidP="00973393">
            <w:pPr>
              <w:jc w:val="right"/>
              <w:rPr>
                <w:i/>
                <w:sz w:val="20"/>
                <w:szCs w:val="20"/>
              </w:rPr>
            </w:pPr>
            <w:r w:rsidRPr="00973393">
              <w:rPr>
                <w:i/>
                <w:sz w:val="20"/>
                <w:szCs w:val="20"/>
              </w:rPr>
              <w:t>ISO 16016</w:t>
            </w:r>
          </w:p>
        </w:tc>
        <w:tc>
          <w:tcPr>
            <w:tcW w:w="709" w:type="dxa"/>
            <w:tcBorders>
              <w:top w:val="nil"/>
              <w:left w:val="nil"/>
              <w:bottom w:val="single" w:sz="4" w:space="0" w:color="auto"/>
              <w:right w:val="single" w:sz="4" w:space="0" w:color="auto"/>
            </w:tcBorders>
            <w:shd w:val="clear" w:color="auto" w:fill="auto"/>
            <w:noWrap/>
            <w:vAlign w:val="center"/>
            <w:hideMark/>
          </w:tcPr>
          <w:p w14:paraId="5A454450" w14:textId="303FC7B2" w:rsidR="00973393" w:rsidRPr="00973393" w:rsidRDefault="00973393" w:rsidP="00973393">
            <w:pPr>
              <w:jc w:val="center"/>
              <w:rPr>
                <w:i/>
                <w:sz w:val="20"/>
                <w:szCs w:val="20"/>
              </w:rPr>
            </w:pPr>
            <w:r w:rsidRPr="00973393">
              <w:rPr>
                <w:i/>
                <w:sz w:val="20"/>
                <w:szCs w:val="20"/>
              </w:rPr>
              <w:t>kpl</w:t>
            </w:r>
          </w:p>
        </w:tc>
        <w:tc>
          <w:tcPr>
            <w:tcW w:w="992" w:type="dxa"/>
            <w:tcBorders>
              <w:top w:val="nil"/>
              <w:left w:val="double" w:sz="6" w:space="0" w:color="auto"/>
              <w:bottom w:val="single" w:sz="4" w:space="0" w:color="auto"/>
              <w:right w:val="double" w:sz="6" w:space="0" w:color="auto"/>
            </w:tcBorders>
            <w:shd w:val="clear" w:color="000000" w:fill="FFFF99"/>
            <w:noWrap/>
            <w:vAlign w:val="center"/>
            <w:hideMark/>
          </w:tcPr>
          <w:p w14:paraId="2E5A861C" w14:textId="45054E90" w:rsidR="00973393" w:rsidRPr="00973393" w:rsidRDefault="00973393" w:rsidP="00973393">
            <w:pPr>
              <w:jc w:val="center"/>
              <w:rPr>
                <w:b/>
                <w:bCs/>
                <w:i/>
                <w:sz w:val="20"/>
                <w:szCs w:val="20"/>
              </w:rPr>
            </w:pPr>
            <w:r w:rsidRPr="00973393">
              <w:rPr>
                <w:b/>
                <w:bCs/>
                <w:i/>
                <w:sz w:val="20"/>
                <w:szCs w:val="20"/>
              </w:rPr>
              <w:t>500</w:t>
            </w:r>
          </w:p>
        </w:tc>
        <w:tc>
          <w:tcPr>
            <w:tcW w:w="1201" w:type="dxa"/>
            <w:tcBorders>
              <w:left w:val="single" w:sz="4" w:space="0" w:color="auto"/>
            </w:tcBorders>
            <w:shd w:val="clear" w:color="000000" w:fill="FFFF99"/>
          </w:tcPr>
          <w:p w14:paraId="61D799DD" w14:textId="77777777" w:rsidR="00973393" w:rsidRPr="00DD79E2" w:rsidRDefault="00973393" w:rsidP="00973393">
            <w:pPr>
              <w:jc w:val="center"/>
              <w:rPr>
                <w:b/>
                <w:bCs/>
                <w:i/>
                <w:sz w:val="22"/>
                <w:szCs w:val="22"/>
              </w:rPr>
            </w:pPr>
          </w:p>
        </w:tc>
        <w:tc>
          <w:tcPr>
            <w:tcW w:w="1418" w:type="dxa"/>
            <w:shd w:val="clear" w:color="000000" w:fill="FFFF99"/>
          </w:tcPr>
          <w:p w14:paraId="2736AE3F" w14:textId="77777777" w:rsidR="00973393" w:rsidRPr="00DD79E2" w:rsidRDefault="00973393" w:rsidP="00973393">
            <w:pPr>
              <w:jc w:val="center"/>
              <w:rPr>
                <w:b/>
                <w:bCs/>
                <w:i/>
                <w:sz w:val="22"/>
                <w:szCs w:val="22"/>
              </w:rPr>
            </w:pPr>
          </w:p>
        </w:tc>
      </w:tr>
      <w:tr w:rsidR="00973393" w14:paraId="24800797" w14:textId="77777777" w:rsidTr="00706C09">
        <w:trPr>
          <w:trHeight w:val="270"/>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364CCEAC" w14:textId="632FA0BD" w:rsidR="00973393" w:rsidRPr="00973393" w:rsidRDefault="00973393" w:rsidP="00973393">
            <w:pPr>
              <w:jc w:val="center"/>
              <w:rPr>
                <w:i/>
                <w:sz w:val="20"/>
                <w:szCs w:val="20"/>
              </w:rPr>
            </w:pPr>
            <w:r w:rsidRPr="00973393">
              <w:rPr>
                <w:i/>
                <w:sz w:val="20"/>
                <w:szCs w:val="20"/>
              </w:rPr>
              <w:t>12</w:t>
            </w:r>
          </w:p>
        </w:tc>
        <w:tc>
          <w:tcPr>
            <w:tcW w:w="4066" w:type="dxa"/>
            <w:tcBorders>
              <w:top w:val="nil"/>
              <w:left w:val="nil"/>
              <w:bottom w:val="single" w:sz="4" w:space="0" w:color="auto"/>
              <w:right w:val="single" w:sz="4" w:space="0" w:color="auto"/>
            </w:tcBorders>
            <w:shd w:val="clear" w:color="auto" w:fill="auto"/>
            <w:noWrap/>
            <w:vAlign w:val="center"/>
            <w:hideMark/>
          </w:tcPr>
          <w:p w14:paraId="3BA176EC" w14:textId="03D8E5DC" w:rsidR="00973393" w:rsidRPr="00973393" w:rsidRDefault="00973393" w:rsidP="00973393">
            <w:pPr>
              <w:rPr>
                <w:i/>
                <w:sz w:val="20"/>
                <w:szCs w:val="20"/>
              </w:rPr>
            </w:pPr>
            <w:r w:rsidRPr="00973393">
              <w:rPr>
                <w:i/>
                <w:sz w:val="20"/>
                <w:szCs w:val="20"/>
              </w:rPr>
              <w:t>Podložka dvojna elastična 24</w:t>
            </w:r>
          </w:p>
        </w:tc>
        <w:tc>
          <w:tcPr>
            <w:tcW w:w="1559" w:type="dxa"/>
            <w:tcBorders>
              <w:top w:val="nil"/>
              <w:left w:val="nil"/>
              <w:bottom w:val="single" w:sz="4" w:space="0" w:color="auto"/>
              <w:right w:val="single" w:sz="4" w:space="0" w:color="auto"/>
            </w:tcBorders>
            <w:shd w:val="clear" w:color="auto" w:fill="auto"/>
            <w:vAlign w:val="center"/>
            <w:hideMark/>
          </w:tcPr>
          <w:p w14:paraId="3C5C1ECA" w14:textId="42B44F43" w:rsidR="00973393" w:rsidRPr="00973393" w:rsidRDefault="00973393" w:rsidP="00973393">
            <w:pPr>
              <w:jc w:val="right"/>
              <w:rPr>
                <w:i/>
                <w:sz w:val="20"/>
                <w:szCs w:val="20"/>
              </w:rPr>
            </w:pPr>
            <w:r w:rsidRPr="00973393">
              <w:rPr>
                <w:i/>
                <w:sz w:val="20"/>
                <w:szCs w:val="20"/>
              </w:rPr>
              <w:t xml:space="preserve"> TS-Z a1.101</w:t>
            </w:r>
          </w:p>
        </w:tc>
        <w:tc>
          <w:tcPr>
            <w:tcW w:w="709" w:type="dxa"/>
            <w:tcBorders>
              <w:top w:val="nil"/>
              <w:left w:val="nil"/>
              <w:bottom w:val="single" w:sz="4" w:space="0" w:color="auto"/>
              <w:right w:val="single" w:sz="4" w:space="0" w:color="auto"/>
            </w:tcBorders>
            <w:shd w:val="clear" w:color="auto" w:fill="auto"/>
            <w:noWrap/>
            <w:vAlign w:val="center"/>
            <w:hideMark/>
          </w:tcPr>
          <w:p w14:paraId="35160A2B" w14:textId="47948C36" w:rsidR="00973393" w:rsidRPr="00973393" w:rsidRDefault="00973393" w:rsidP="00973393">
            <w:pPr>
              <w:jc w:val="center"/>
              <w:rPr>
                <w:i/>
                <w:sz w:val="20"/>
                <w:szCs w:val="20"/>
              </w:rPr>
            </w:pPr>
            <w:r w:rsidRPr="00973393">
              <w:rPr>
                <w:i/>
                <w:sz w:val="20"/>
                <w:szCs w:val="20"/>
              </w:rPr>
              <w:t>kos</w:t>
            </w:r>
          </w:p>
        </w:tc>
        <w:tc>
          <w:tcPr>
            <w:tcW w:w="992" w:type="dxa"/>
            <w:tcBorders>
              <w:top w:val="nil"/>
              <w:left w:val="double" w:sz="6" w:space="0" w:color="auto"/>
              <w:bottom w:val="single" w:sz="4" w:space="0" w:color="auto"/>
              <w:right w:val="double" w:sz="6" w:space="0" w:color="auto"/>
            </w:tcBorders>
            <w:shd w:val="clear" w:color="000000" w:fill="FFFF99"/>
            <w:noWrap/>
            <w:vAlign w:val="center"/>
            <w:hideMark/>
          </w:tcPr>
          <w:p w14:paraId="2990E4D8" w14:textId="5EB7A79C" w:rsidR="00973393" w:rsidRPr="00973393" w:rsidRDefault="00973393" w:rsidP="00973393">
            <w:pPr>
              <w:jc w:val="center"/>
              <w:rPr>
                <w:b/>
                <w:bCs/>
                <w:i/>
                <w:sz w:val="20"/>
                <w:szCs w:val="20"/>
              </w:rPr>
            </w:pPr>
            <w:r w:rsidRPr="00973393">
              <w:rPr>
                <w:b/>
                <w:bCs/>
                <w:i/>
                <w:sz w:val="20"/>
                <w:szCs w:val="20"/>
              </w:rPr>
              <w:t>84.000</w:t>
            </w:r>
          </w:p>
        </w:tc>
        <w:tc>
          <w:tcPr>
            <w:tcW w:w="1201" w:type="dxa"/>
            <w:tcBorders>
              <w:left w:val="single" w:sz="4" w:space="0" w:color="auto"/>
            </w:tcBorders>
            <w:shd w:val="clear" w:color="000000" w:fill="FFFF99"/>
          </w:tcPr>
          <w:p w14:paraId="36A8086A" w14:textId="77777777" w:rsidR="00973393" w:rsidRPr="00DD79E2" w:rsidRDefault="00973393" w:rsidP="00973393">
            <w:pPr>
              <w:jc w:val="center"/>
              <w:rPr>
                <w:b/>
                <w:bCs/>
                <w:i/>
                <w:sz w:val="22"/>
                <w:szCs w:val="22"/>
              </w:rPr>
            </w:pPr>
          </w:p>
        </w:tc>
        <w:tc>
          <w:tcPr>
            <w:tcW w:w="1418" w:type="dxa"/>
            <w:shd w:val="clear" w:color="000000" w:fill="FFFF99"/>
          </w:tcPr>
          <w:p w14:paraId="67578B18" w14:textId="77777777" w:rsidR="00973393" w:rsidRPr="00DD79E2" w:rsidRDefault="00973393" w:rsidP="00973393">
            <w:pPr>
              <w:jc w:val="center"/>
              <w:rPr>
                <w:b/>
                <w:bCs/>
                <w:i/>
                <w:sz w:val="22"/>
                <w:szCs w:val="22"/>
              </w:rPr>
            </w:pPr>
          </w:p>
        </w:tc>
      </w:tr>
      <w:tr w:rsidR="00973393" w14:paraId="1CB94012" w14:textId="77777777" w:rsidTr="00706C09">
        <w:trPr>
          <w:trHeight w:val="450"/>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5EAFE699" w14:textId="652926D9" w:rsidR="00973393" w:rsidRPr="00973393" w:rsidRDefault="00973393" w:rsidP="00973393">
            <w:pPr>
              <w:jc w:val="center"/>
              <w:rPr>
                <w:i/>
                <w:sz w:val="20"/>
                <w:szCs w:val="20"/>
              </w:rPr>
            </w:pPr>
            <w:r w:rsidRPr="00973393">
              <w:rPr>
                <w:i/>
                <w:sz w:val="20"/>
                <w:szCs w:val="20"/>
              </w:rPr>
              <w:t>13</w:t>
            </w:r>
          </w:p>
        </w:tc>
        <w:tc>
          <w:tcPr>
            <w:tcW w:w="4066" w:type="dxa"/>
            <w:tcBorders>
              <w:top w:val="nil"/>
              <w:left w:val="nil"/>
              <w:bottom w:val="single" w:sz="4" w:space="0" w:color="auto"/>
              <w:right w:val="single" w:sz="4" w:space="0" w:color="auto"/>
            </w:tcBorders>
            <w:shd w:val="clear" w:color="auto" w:fill="auto"/>
            <w:noWrap/>
            <w:vAlign w:val="center"/>
            <w:hideMark/>
          </w:tcPr>
          <w:p w14:paraId="1D2E6502" w14:textId="5FBBCB1A" w:rsidR="00973393" w:rsidRPr="00973393" w:rsidRDefault="00973393" w:rsidP="00973393">
            <w:pPr>
              <w:rPr>
                <w:i/>
                <w:sz w:val="20"/>
                <w:szCs w:val="20"/>
              </w:rPr>
            </w:pPr>
            <w:r w:rsidRPr="00973393">
              <w:rPr>
                <w:i/>
                <w:sz w:val="20"/>
                <w:szCs w:val="20"/>
              </w:rPr>
              <w:t>Podložka dvojna elastična 27</w:t>
            </w:r>
          </w:p>
        </w:tc>
        <w:tc>
          <w:tcPr>
            <w:tcW w:w="1559" w:type="dxa"/>
            <w:tcBorders>
              <w:top w:val="nil"/>
              <w:left w:val="nil"/>
              <w:bottom w:val="single" w:sz="4" w:space="0" w:color="auto"/>
              <w:right w:val="single" w:sz="4" w:space="0" w:color="auto"/>
            </w:tcBorders>
            <w:shd w:val="clear" w:color="auto" w:fill="auto"/>
            <w:vAlign w:val="center"/>
            <w:hideMark/>
          </w:tcPr>
          <w:p w14:paraId="17E5C702" w14:textId="338A6927" w:rsidR="00973393" w:rsidRPr="00973393" w:rsidRDefault="00973393" w:rsidP="00973393">
            <w:pPr>
              <w:jc w:val="right"/>
              <w:rPr>
                <w:i/>
                <w:sz w:val="20"/>
                <w:szCs w:val="20"/>
              </w:rPr>
            </w:pPr>
            <w:r w:rsidRPr="00973393">
              <w:rPr>
                <w:i/>
                <w:sz w:val="20"/>
                <w:szCs w:val="20"/>
              </w:rPr>
              <w:t xml:space="preserve"> TS-Z a1.101</w:t>
            </w:r>
          </w:p>
        </w:tc>
        <w:tc>
          <w:tcPr>
            <w:tcW w:w="709" w:type="dxa"/>
            <w:tcBorders>
              <w:top w:val="nil"/>
              <w:left w:val="nil"/>
              <w:bottom w:val="single" w:sz="4" w:space="0" w:color="auto"/>
              <w:right w:val="single" w:sz="4" w:space="0" w:color="auto"/>
            </w:tcBorders>
            <w:shd w:val="clear" w:color="auto" w:fill="auto"/>
            <w:noWrap/>
            <w:vAlign w:val="center"/>
            <w:hideMark/>
          </w:tcPr>
          <w:p w14:paraId="651063ED" w14:textId="36A5EBB1" w:rsidR="00973393" w:rsidRPr="00973393" w:rsidRDefault="00973393" w:rsidP="00973393">
            <w:pPr>
              <w:jc w:val="center"/>
              <w:rPr>
                <w:i/>
                <w:sz w:val="20"/>
                <w:szCs w:val="20"/>
              </w:rPr>
            </w:pPr>
            <w:r w:rsidRPr="00973393">
              <w:rPr>
                <w:i/>
                <w:sz w:val="20"/>
                <w:szCs w:val="20"/>
              </w:rPr>
              <w:t>kos</w:t>
            </w:r>
          </w:p>
        </w:tc>
        <w:tc>
          <w:tcPr>
            <w:tcW w:w="992" w:type="dxa"/>
            <w:tcBorders>
              <w:top w:val="nil"/>
              <w:left w:val="double" w:sz="6" w:space="0" w:color="auto"/>
              <w:bottom w:val="single" w:sz="4" w:space="0" w:color="auto"/>
              <w:right w:val="double" w:sz="6" w:space="0" w:color="auto"/>
            </w:tcBorders>
            <w:shd w:val="clear" w:color="000000" w:fill="FFFF99"/>
            <w:noWrap/>
            <w:vAlign w:val="center"/>
            <w:hideMark/>
          </w:tcPr>
          <w:p w14:paraId="40D670E3" w14:textId="0A1A3423" w:rsidR="00973393" w:rsidRPr="00973393" w:rsidRDefault="00973393" w:rsidP="00973393">
            <w:pPr>
              <w:jc w:val="center"/>
              <w:rPr>
                <w:b/>
                <w:bCs/>
                <w:i/>
                <w:sz w:val="20"/>
                <w:szCs w:val="20"/>
              </w:rPr>
            </w:pPr>
            <w:r w:rsidRPr="00973393">
              <w:rPr>
                <w:b/>
                <w:bCs/>
                <w:i/>
                <w:sz w:val="20"/>
                <w:szCs w:val="20"/>
              </w:rPr>
              <w:t>1.000</w:t>
            </w:r>
          </w:p>
        </w:tc>
        <w:tc>
          <w:tcPr>
            <w:tcW w:w="1201" w:type="dxa"/>
            <w:tcBorders>
              <w:left w:val="single" w:sz="4" w:space="0" w:color="auto"/>
            </w:tcBorders>
            <w:shd w:val="clear" w:color="000000" w:fill="FFFF99"/>
          </w:tcPr>
          <w:p w14:paraId="7DB57C9E" w14:textId="77777777" w:rsidR="00973393" w:rsidRPr="00DD79E2" w:rsidRDefault="00973393" w:rsidP="00973393">
            <w:pPr>
              <w:jc w:val="center"/>
              <w:rPr>
                <w:b/>
                <w:bCs/>
                <w:i/>
                <w:sz w:val="22"/>
                <w:szCs w:val="22"/>
              </w:rPr>
            </w:pPr>
          </w:p>
        </w:tc>
        <w:tc>
          <w:tcPr>
            <w:tcW w:w="1418" w:type="dxa"/>
            <w:shd w:val="clear" w:color="000000" w:fill="FFFF99"/>
          </w:tcPr>
          <w:p w14:paraId="367AB688" w14:textId="77777777" w:rsidR="00973393" w:rsidRPr="00DD79E2" w:rsidRDefault="00973393" w:rsidP="00973393">
            <w:pPr>
              <w:jc w:val="center"/>
              <w:rPr>
                <w:b/>
                <w:bCs/>
                <w:i/>
                <w:sz w:val="22"/>
                <w:szCs w:val="22"/>
              </w:rPr>
            </w:pPr>
          </w:p>
        </w:tc>
      </w:tr>
      <w:tr w:rsidR="00973393" w14:paraId="0FE270FA" w14:textId="77777777" w:rsidTr="00706C09">
        <w:trPr>
          <w:trHeight w:val="255"/>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09DBC304" w14:textId="2CEC2DF1" w:rsidR="00973393" w:rsidRPr="00973393" w:rsidRDefault="00973393" w:rsidP="00973393">
            <w:pPr>
              <w:jc w:val="center"/>
              <w:rPr>
                <w:i/>
                <w:sz w:val="20"/>
                <w:szCs w:val="20"/>
              </w:rPr>
            </w:pPr>
            <w:r w:rsidRPr="00973393">
              <w:rPr>
                <w:i/>
                <w:sz w:val="20"/>
                <w:szCs w:val="20"/>
              </w:rPr>
              <w:t>14</w:t>
            </w:r>
          </w:p>
        </w:tc>
        <w:tc>
          <w:tcPr>
            <w:tcW w:w="4066" w:type="dxa"/>
            <w:tcBorders>
              <w:top w:val="nil"/>
              <w:left w:val="nil"/>
              <w:bottom w:val="single" w:sz="4" w:space="0" w:color="auto"/>
              <w:right w:val="single" w:sz="4" w:space="0" w:color="auto"/>
            </w:tcBorders>
            <w:shd w:val="clear" w:color="auto" w:fill="auto"/>
            <w:noWrap/>
            <w:vAlign w:val="center"/>
            <w:hideMark/>
          </w:tcPr>
          <w:p w14:paraId="4ED52713" w14:textId="7289086B" w:rsidR="00973393" w:rsidRPr="00973393" w:rsidRDefault="00973393" w:rsidP="00973393">
            <w:pPr>
              <w:rPr>
                <w:i/>
                <w:sz w:val="20"/>
                <w:szCs w:val="20"/>
              </w:rPr>
            </w:pPr>
            <w:r w:rsidRPr="00973393">
              <w:rPr>
                <w:i/>
                <w:sz w:val="20"/>
                <w:szCs w:val="20"/>
              </w:rPr>
              <w:t>Tirfon, l= 160 mm</w:t>
            </w:r>
          </w:p>
        </w:tc>
        <w:tc>
          <w:tcPr>
            <w:tcW w:w="1559" w:type="dxa"/>
            <w:tcBorders>
              <w:top w:val="nil"/>
              <w:left w:val="nil"/>
              <w:bottom w:val="single" w:sz="4" w:space="0" w:color="auto"/>
              <w:right w:val="single" w:sz="4" w:space="0" w:color="auto"/>
            </w:tcBorders>
            <w:shd w:val="clear" w:color="auto" w:fill="auto"/>
            <w:vAlign w:val="center"/>
            <w:hideMark/>
          </w:tcPr>
          <w:p w14:paraId="6248EDB3" w14:textId="4FFEEADD" w:rsidR="00973393" w:rsidRPr="00973393" w:rsidRDefault="00973393" w:rsidP="00973393">
            <w:pPr>
              <w:jc w:val="right"/>
              <w:rPr>
                <w:i/>
                <w:sz w:val="20"/>
                <w:szCs w:val="20"/>
              </w:rPr>
            </w:pPr>
            <w:r w:rsidRPr="00973393">
              <w:rPr>
                <w:i/>
                <w:sz w:val="20"/>
                <w:szCs w:val="20"/>
              </w:rPr>
              <w:t>TS-Z a1.105</w:t>
            </w:r>
          </w:p>
        </w:tc>
        <w:tc>
          <w:tcPr>
            <w:tcW w:w="709" w:type="dxa"/>
            <w:tcBorders>
              <w:top w:val="nil"/>
              <w:left w:val="nil"/>
              <w:bottom w:val="single" w:sz="4" w:space="0" w:color="auto"/>
              <w:right w:val="single" w:sz="4" w:space="0" w:color="auto"/>
            </w:tcBorders>
            <w:shd w:val="clear" w:color="auto" w:fill="auto"/>
            <w:noWrap/>
            <w:vAlign w:val="center"/>
            <w:hideMark/>
          </w:tcPr>
          <w:p w14:paraId="22D3D827" w14:textId="63D02291" w:rsidR="00973393" w:rsidRPr="00973393" w:rsidRDefault="00973393" w:rsidP="00973393">
            <w:pPr>
              <w:jc w:val="center"/>
              <w:rPr>
                <w:i/>
                <w:sz w:val="20"/>
                <w:szCs w:val="20"/>
              </w:rPr>
            </w:pPr>
            <w:r w:rsidRPr="00973393">
              <w:rPr>
                <w:i/>
                <w:sz w:val="20"/>
                <w:szCs w:val="20"/>
              </w:rPr>
              <w:t>kos</w:t>
            </w:r>
          </w:p>
        </w:tc>
        <w:tc>
          <w:tcPr>
            <w:tcW w:w="992" w:type="dxa"/>
            <w:tcBorders>
              <w:top w:val="nil"/>
              <w:left w:val="double" w:sz="6" w:space="0" w:color="auto"/>
              <w:bottom w:val="single" w:sz="4" w:space="0" w:color="auto"/>
              <w:right w:val="double" w:sz="6" w:space="0" w:color="auto"/>
            </w:tcBorders>
            <w:shd w:val="clear" w:color="000000" w:fill="FFFF99"/>
            <w:noWrap/>
            <w:vAlign w:val="center"/>
            <w:hideMark/>
          </w:tcPr>
          <w:p w14:paraId="341807C4" w14:textId="7E247B79" w:rsidR="00973393" w:rsidRPr="00973393" w:rsidRDefault="00973393" w:rsidP="00973393">
            <w:pPr>
              <w:jc w:val="center"/>
              <w:rPr>
                <w:b/>
                <w:bCs/>
                <w:i/>
                <w:sz w:val="20"/>
                <w:szCs w:val="20"/>
              </w:rPr>
            </w:pPr>
            <w:r w:rsidRPr="00973393">
              <w:rPr>
                <w:b/>
                <w:bCs/>
                <w:i/>
                <w:sz w:val="20"/>
                <w:szCs w:val="20"/>
              </w:rPr>
              <w:t>110.000</w:t>
            </w:r>
          </w:p>
        </w:tc>
        <w:tc>
          <w:tcPr>
            <w:tcW w:w="1201" w:type="dxa"/>
            <w:tcBorders>
              <w:left w:val="single" w:sz="4" w:space="0" w:color="auto"/>
            </w:tcBorders>
            <w:shd w:val="clear" w:color="000000" w:fill="FFFF99"/>
          </w:tcPr>
          <w:p w14:paraId="18EEBB81" w14:textId="77777777" w:rsidR="00973393" w:rsidRPr="00DD79E2" w:rsidRDefault="00973393" w:rsidP="00973393">
            <w:pPr>
              <w:jc w:val="center"/>
              <w:rPr>
                <w:b/>
                <w:bCs/>
                <w:i/>
                <w:sz w:val="22"/>
                <w:szCs w:val="22"/>
              </w:rPr>
            </w:pPr>
          </w:p>
        </w:tc>
        <w:tc>
          <w:tcPr>
            <w:tcW w:w="1418" w:type="dxa"/>
            <w:shd w:val="clear" w:color="000000" w:fill="FFFF99"/>
          </w:tcPr>
          <w:p w14:paraId="199BFA6A" w14:textId="77777777" w:rsidR="00973393" w:rsidRPr="00DD79E2" w:rsidRDefault="00973393" w:rsidP="00973393">
            <w:pPr>
              <w:jc w:val="center"/>
              <w:rPr>
                <w:b/>
                <w:bCs/>
                <w:i/>
                <w:sz w:val="22"/>
                <w:szCs w:val="22"/>
              </w:rPr>
            </w:pPr>
          </w:p>
        </w:tc>
      </w:tr>
      <w:tr w:rsidR="00973393" w14:paraId="51B8C48E" w14:textId="77777777" w:rsidTr="00706C09">
        <w:trPr>
          <w:trHeight w:val="255"/>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7D14F0B2" w14:textId="53775CEA" w:rsidR="00973393" w:rsidRPr="00973393" w:rsidRDefault="00973393" w:rsidP="00973393">
            <w:pPr>
              <w:jc w:val="center"/>
              <w:rPr>
                <w:i/>
                <w:sz w:val="20"/>
                <w:szCs w:val="20"/>
              </w:rPr>
            </w:pPr>
            <w:r w:rsidRPr="00973393">
              <w:rPr>
                <w:i/>
                <w:sz w:val="20"/>
                <w:szCs w:val="20"/>
              </w:rPr>
              <w:t>15</w:t>
            </w:r>
          </w:p>
        </w:tc>
        <w:tc>
          <w:tcPr>
            <w:tcW w:w="4066" w:type="dxa"/>
            <w:tcBorders>
              <w:top w:val="nil"/>
              <w:left w:val="nil"/>
              <w:bottom w:val="single" w:sz="4" w:space="0" w:color="auto"/>
              <w:right w:val="single" w:sz="4" w:space="0" w:color="auto"/>
            </w:tcBorders>
            <w:shd w:val="clear" w:color="000000" w:fill="FFFFFF"/>
            <w:noWrap/>
            <w:vAlign w:val="center"/>
            <w:hideMark/>
          </w:tcPr>
          <w:p w14:paraId="2762E09D" w14:textId="67500DD5" w:rsidR="00973393" w:rsidRPr="00973393" w:rsidRDefault="00973393" w:rsidP="00973393">
            <w:pPr>
              <w:rPr>
                <w:i/>
                <w:sz w:val="20"/>
                <w:szCs w:val="20"/>
              </w:rPr>
            </w:pPr>
            <w:r w:rsidRPr="00973393">
              <w:rPr>
                <w:i/>
                <w:sz w:val="20"/>
                <w:szCs w:val="20"/>
              </w:rPr>
              <w:t xml:space="preserve">Mathee naprava proti vzd. pomiku tira 60 E1 les. prag </w:t>
            </w:r>
          </w:p>
        </w:tc>
        <w:tc>
          <w:tcPr>
            <w:tcW w:w="1559" w:type="dxa"/>
            <w:tcBorders>
              <w:top w:val="nil"/>
              <w:left w:val="nil"/>
              <w:bottom w:val="single" w:sz="4" w:space="0" w:color="auto"/>
              <w:right w:val="single" w:sz="4" w:space="0" w:color="auto"/>
            </w:tcBorders>
            <w:shd w:val="clear" w:color="auto" w:fill="auto"/>
            <w:vAlign w:val="center"/>
            <w:hideMark/>
          </w:tcPr>
          <w:p w14:paraId="174FBBEF" w14:textId="0F092278" w:rsidR="00973393" w:rsidRPr="00973393" w:rsidRDefault="00973393" w:rsidP="00973393">
            <w:pPr>
              <w:jc w:val="right"/>
              <w:rPr>
                <w:i/>
                <w:sz w:val="20"/>
                <w:szCs w:val="20"/>
              </w:rPr>
            </w:pPr>
            <w:r w:rsidRPr="00973393">
              <w:rPr>
                <w:i/>
                <w:sz w:val="20"/>
                <w:szCs w:val="20"/>
              </w:rPr>
              <w:t>po skici</w:t>
            </w:r>
            <w:r w:rsidRPr="00973393">
              <w:rPr>
                <w:i/>
                <w:sz w:val="20"/>
                <w:szCs w:val="20"/>
              </w:rPr>
              <w:br/>
              <w:t>60 E1 LP-2</w:t>
            </w:r>
          </w:p>
        </w:tc>
        <w:tc>
          <w:tcPr>
            <w:tcW w:w="709" w:type="dxa"/>
            <w:tcBorders>
              <w:top w:val="nil"/>
              <w:left w:val="nil"/>
              <w:bottom w:val="single" w:sz="4" w:space="0" w:color="auto"/>
              <w:right w:val="single" w:sz="4" w:space="0" w:color="auto"/>
            </w:tcBorders>
            <w:shd w:val="clear" w:color="auto" w:fill="auto"/>
            <w:noWrap/>
            <w:vAlign w:val="center"/>
            <w:hideMark/>
          </w:tcPr>
          <w:p w14:paraId="68E96B95" w14:textId="6E85DCEC" w:rsidR="00973393" w:rsidRPr="00973393" w:rsidRDefault="00973393" w:rsidP="00973393">
            <w:pPr>
              <w:jc w:val="center"/>
              <w:rPr>
                <w:i/>
                <w:sz w:val="20"/>
                <w:szCs w:val="20"/>
              </w:rPr>
            </w:pPr>
            <w:r w:rsidRPr="00973393">
              <w:rPr>
                <w:i/>
                <w:sz w:val="20"/>
                <w:szCs w:val="20"/>
              </w:rPr>
              <w:t>kpl</w:t>
            </w:r>
          </w:p>
        </w:tc>
        <w:tc>
          <w:tcPr>
            <w:tcW w:w="992" w:type="dxa"/>
            <w:tcBorders>
              <w:top w:val="nil"/>
              <w:left w:val="double" w:sz="6" w:space="0" w:color="auto"/>
              <w:bottom w:val="single" w:sz="4" w:space="0" w:color="auto"/>
              <w:right w:val="double" w:sz="6" w:space="0" w:color="auto"/>
            </w:tcBorders>
            <w:shd w:val="clear" w:color="000000" w:fill="FFFF99"/>
            <w:noWrap/>
            <w:vAlign w:val="center"/>
            <w:hideMark/>
          </w:tcPr>
          <w:p w14:paraId="5DD10FF7" w14:textId="66DA1C28" w:rsidR="00973393" w:rsidRPr="00973393" w:rsidRDefault="00973393" w:rsidP="00973393">
            <w:pPr>
              <w:jc w:val="center"/>
              <w:rPr>
                <w:b/>
                <w:bCs/>
                <w:i/>
                <w:sz w:val="20"/>
                <w:szCs w:val="20"/>
              </w:rPr>
            </w:pPr>
            <w:r w:rsidRPr="00973393">
              <w:rPr>
                <w:b/>
                <w:bCs/>
                <w:i/>
                <w:sz w:val="20"/>
                <w:szCs w:val="20"/>
              </w:rPr>
              <w:t>900</w:t>
            </w:r>
          </w:p>
        </w:tc>
        <w:tc>
          <w:tcPr>
            <w:tcW w:w="1201" w:type="dxa"/>
            <w:tcBorders>
              <w:left w:val="single" w:sz="4" w:space="0" w:color="auto"/>
            </w:tcBorders>
            <w:shd w:val="clear" w:color="000000" w:fill="FFFF99"/>
          </w:tcPr>
          <w:p w14:paraId="385E5298" w14:textId="77777777" w:rsidR="00973393" w:rsidRPr="00DD79E2" w:rsidRDefault="00973393" w:rsidP="00973393">
            <w:pPr>
              <w:jc w:val="center"/>
              <w:rPr>
                <w:b/>
                <w:bCs/>
                <w:i/>
                <w:sz w:val="22"/>
                <w:szCs w:val="22"/>
              </w:rPr>
            </w:pPr>
          </w:p>
        </w:tc>
        <w:tc>
          <w:tcPr>
            <w:tcW w:w="1418" w:type="dxa"/>
            <w:shd w:val="clear" w:color="000000" w:fill="FFFF99"/>
          </w:tcPr>
          <w:p w14:paraId="15935F39" w14:textId="77777777" w:rsidR="00973393" w:rsidRPr="00DD79E2" w:rsidRDefault="00973393" w:rsidP="00973393">
            <w:pPr>
              <w:jc w:val="center"/>
              <w:rPr>
                <w:b/>
                <w:bCs/>
                <w:i/>
                <w:sz w:val="22"/>
                <w:szCs w:val="22"/>
              </w:rPr>
            </w:pPr>
          </w:p>
        </w:tc>
      </w:tr>
      <w:tr w:rsidR="00973393" w14:paraId="472DB9C7" w14:textId="77777777" w:rsidTr="00706C09">
        <w:trPr>
          <w:trHeight w:val="255"/>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385953ED" w14:textId="6E9B20DF" w:rsidR="00973393" w:rsidRPr="00973393" w:rsidRDefault="00973393" w:rsidP="00973393">
            <w:pPr>
              <w:jc w:val="center"/>
              <w:rPr>
                <w:i/>
                <w:sz w:val="20"/>
                <w:szCs w:val="20"/>
              </w:rPr>
            </w:pPr>
            <w:r w:rsidRPr="00973393">
              <w:rPr>
                <w:i/>
                <w:sz w:val="20"/>
                <w:szCs w:val="20"/>
              </w:rPr>
              <w:t>16</w:t>
            </w:r>
          </w:p>
        </w:tc>
        <w:tc>
          <w:tcPr>
            <w:tcW w:w="4066" w:type="dxa"/>
            <w:tcBorders>
              <w:top w:val="nil"/>
              <w:left w:val="nil"/>
              <w:bottom w:val="single" w:sz="4" w:space="0" w:color="auto"/>
              <w:right w:val="single" w:sz="4" w:space="0" w:color="auto"/>
            </w:tcBorders>
            <w:shd w:val="clear" w:color="auto" w:fill="auto"/>
            <w:noWrap/>
            <w:vAlign w:val="center"/>
            <w:hideMark/>
          </w:tcPr>
          <w:p w14:paraId="55F58ADB" w14:textId="1BC1C001" w:rsidR="00973393" w:rsidRPr="00973393" w:rsidRDefault="00973393" w:rsidP="00973393">
            <w:pPr>
              <w:rPr>
                <w:i/>
                <w:sz w:val="20"/>
                <w:szCs w:val="20"/>
              </w:rPr>
            </w:pPr>
            <w:r w:rsidRPr="00973393">
              <w:rPr>
                <w:i/>
                <w:sz w:val="20"/>
                <w:szCs w:val="20"/>
              </w:rPr>
              <w:t>Kapa za betonski prag - komplet</w:t>
            </w:r>
          </w:p>
        </w:tc>
        <w:tc>
          <w:tcPr>
            <w:tcW w:w="1559" w:type="dxa"/>
            <w:tcBorders>
              <w:top w:val="nil"/>
              <w:left w:val="nil"/>
              <w:bottom w:val="single" w:sz="4" w:space="0" w:color="auto"/>
              <w:right w:val="single" w:sz="4" w:space="0" w:color="auto"/>
            </w:tcBorders>
            <w:shd w:val="clear" w:color="auto" w:fill="auto"/>
            <w:vAlign w:val="center"/>
            <w:hideMark/>
          </w:tcPr>
          <w:p w14:paraId="47DCD2A4" w14:textId="7099947C" w:rsidR="00973393" w:rsidRPr="00973393" w:rsidRDefault="00973393" w:rsidP="00973393">
            <w:pPr>
              <w:jc w:val="right"/>
              <w:rPr>
                <w:i/>
                <w:sz w:val="20"/>
                <w:szCs w:val="20"/>
              </w:rPr>
            </w:pPr>
            <w:r w:rsidRPr="00973393">
              <w:rPr>
                <w:i/>
                <w:sz w:val="20"/>
                <w:szCs w:val="20"/>
              </w:rPr>
              <w:t>BP 002</w:t>
            </w:r>
          </w:p>
        </w:tc>
        <w:tc>
          <w:tcPr>
            <w:tcW w:w="709" w:type="dxa"/>
            <w:tcBorders>
              <w:top w:val="nil"/>
              <w:left w:val="nil"/>
              <w:bottom w:val="single" w:sz="4" w:space="0" w:color="auto"/>
              <w:right w:val="single" w:sz="4" w:space="0" w:color="auto"/>
            </w:tcBorders>
            <w:shd w:val="clear" w:color="auto" w:fill="auto"/>
            <w:noWrap/>
            <w:vAlign w:val="center"/>
            <w:hideMark/>
          </w:tcPr>
          <w:p w14:paraId="7D89CAAC" w14:textId="5BBD870C" w:rsidR="00973393" w:rsidRPr="00973393" w:rsidRDefault="00973393" w:rsidP="00973393">
            <w:pPr>
              <w:jc w:val="center"/>
              <w:rPr>
                <w:i/>
                <w:sz w:val="20"/>
                <w:szCs w:val="20"/>
              </w:rPr>
            </w:pPr>
            <w:r w:rsidRPr="00973393">
              <w:rPr>
                <w:i/>
                <w:sz w:val="20"/>
                <w:szCs w:val="20"/>
              </w:rPr>
              <w:t>kpl</w:t>
            </w:r>
          </w:p>
        </w:tc>
        <w:tc>
          <w:tcPr>
            <w:tcW w:w="992" w:type="dxa"/>
            <w:tcBorders>
              <w:top w:val="nil"/>
              <w:left w:val="double" w:sz="6" w:space="0" w:color="auto"/>
              <w:bottom w:val="single" w:sz="4" w:space="0" w:color="auto"/>
              <w:right w:val="double" w:sz="6" w:space="0" w:color="auto"/>
            </w:tcBorders>
            <w:shd w:val="clear" w:color="000000" w:fill="FFFF99"/>
            <w:noWrap/>
            <w:vAlign w:val="center"/>
            <w:hideMark/>
          </w:tcPr>
          <w:p w14:paraId="2A31144F" w14:textId="4D7B758C" w:rsidR="00973393" w:rsidRPr="00973393" w:rsidRDefault="00973393" w:rsidP="00973393">
            <w:pPr>
              <w:jc w:val="center"/>
              <w:rPr>
                <w:b/>
                <w:bCs/>
                <w:i/>
                <w:sz w:val="20"/>
                <w:szCs w:val="20"/>
              </w:rPr>
            </w:pPr>
            <w:r w:rsidRPr="00973393">
              <w:rPr>
                <w:b/>
                <w:bCs/>
                <w:i/>
                <w:sz w:val="20"/>
                <w:szCs w:val="20"/>
              </w:rPr>
              <w:t>400</w:t>
            </w:r>
          </w:p>
        </w:tc>
        <w:tc>
          <w:tcPr>
            <w:tcW w:w="1201" w:type="dxa"/>
            <w:tcBorders>
              <w:left w:val="single" w:sz="4" w:space="0" w:color="auto"/>
            </w:tcBorders>
            <w:shd w:val="clear" w:color="000000" w:fill="FFFF99"/>
          </w:tcPr>
          <w:p w14:paraId="37E4DCDD" w14:textId="77777777" w:rsidR="00973393" w:rsidRPr="00DD79E2" w:rsidRDefault="00973393" w:rsidP="00973393">
            <w:pPr>
              <w:jc w:val="center"/>
              <w:rPr>
                <w:b/>
                <w:bCs/>
                <w:i/>
                <w:sz w:val="22"/>
                <w:szCs w:val="22"/>
              </w:rPr>
            </w:pPr>
          </w:p>
        </w:tc>
        <w:tc>
          <w:tcPr>
            <w:tcW w:w="1418" w:type="dxa"/>
            <w:shd w:val="clear" w:color="000000" w:fill="FFFF99"/>
          </w:tcPr>
          <w:p w14:paraId="61F9CCAB" w14:textId="77777777" w:rsidR="00973393" w:rsidRPr="00DD79E2" w:rsidRDefault="00973393" w:rsidP="00973393">
            <w:pPr>
              <w:jc w:val="center"/>
              <w:rPr>
                <w:b/>
                <w:bCs/>
                <w:i/>
                <w:sz w:val="22"/>
                <w:szCs w:val="22"/>
              </w:rPr>
            </w:pPr>
          </w:p>
        </w:tc>
      </w:tr>
      <w:tr w:rsidR="00973393" w14:paraId="1F7A663D" w14:textId="77777777" w:rsidTr="00706C09">
        <w:trPr>
          <w:trHeight w:val="270"/>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403CD239" w14:textId="429E212C" w:rsidR="00973393" w:rsidRPr="00973393" w:rsidRDefault="00973393" w:rsidP="00973393">
            <w:pPr>
              <w:jc w:val="center"/>
              <w:rPr>
                <w:i/>
                <w:sz w:val="20"/>
                <w:szCs w:val="20"/>
              </w:rPr>
            </w:pPr>
            <w:r w:rsidRPr="00973393">
              <w:rPr>
                <w:i/>
                <w:sz w:val="20"/>
                <w:szCs w:val="20"/>
              </w:rPr>
              <w:t>17</w:t>
            </w:r>
          </w:p>
        </w:tc>
        <w:tc>
          <w:tcPr>
            <w:tcW w:w="4066" w:type="dxa"/>
            <w:tcBorders>
              <w:top w:val="nil"/>
              <w:left w:val="nil"/>
              <w:bottom w:val="single" w:sz="4" w:space="0" w:color="auto"/>
              <w:right w:val="single" w:sz="4" w:space="0" w:color="auto"/>
            </w:tcBorders>
            <w:shd w:val="clear" w:color="auto" w:fill="auto"/>
            <w:noWrap/>
            <w:vAlign w:val="center"/>
            <w:hideMark/>
          </w:tcPr>
          <w:p w14:paraId="7859A0C2" w14:textId="00D7B732" w:rsidR="00973393" w:rsidRPr="00973393" w:rsidRDefault="00973393" w:rsidP="00973393">
            <w:pPr>
              <w:rPr>
                <w:i/>
                <w:sz w:val="20"/>
                <w:szCs w:val="20"/>
              </w:rPr>
            </w:pPr>
            <w:r w:rsidRPr="00973393">
              <w:rPr>
                <w:i/>
                <w:sz w:val="20"/>
                <w:szCs w:val="20"/>
              </w:rPr>
              <w:t>Mathee naprava proti vzd. pomiku tira 60 E1 bet. prag</w:t>
            </w:r>
          </w:p>
        </w:tc>
        <w:tc>
          <w:tcPr>
            <w:tcW w:w="1559" w:type="dxa"/>
            <w:tcBorders>
              <w:top w:val="nil"/>
              <w:left w:val="nil"/>
              <w:bottom w:val="single" w:sz="4" w:space="0" w:color="auto"/>
              <w:right w:val="single" w:sz="4" w:space="0" w:color="auto"/>
            </w:tcBorders>
            <w:shd w:val="clear" w:color="auto" w:fill="auto"/>
            <w:vAlign w:val="center"/>
            <w:hideMark/>
          </w:tcPr>
          <w:p w14:paraId="21791A54" w14:textId="67A4E572" w:rsidR="00973393" w:rsidRPr="00973393" w:rsidRDefault="00973393" w:rsidP="00973393">
            <w:pPr>
              <w:jc w:val="right"/>
              <w:rPr>
                <w:i/>
                <w:sz w:val="20"/>
                <w:szCs w:val="20"/>
              </w:rPr>
            </w:pPr>
            <w:r w:rsidRPr="00973393">
              <w:rPr>
                <w:i/>
                <w:sz w:val="20"/>
                <w:szCs w:val="20"/>
              </w:rPr>
              <w:t>po načrtu</w:t>
            </w:r>
          </w:p>
        </w:tc>
        <w:tc>
          <w:tcPr>
            <w:tcW w:w="709" w:type="dxa"/>
            <w:tcBorders>
              <w:top w:val="nil"/>
              <w:left w:val="nil"/>
              <w:bottom w:val="single" w:sz="4" w:space="0" w:color="auto"/>
              <w:right w:val="single" w:sz="4" w:space="0" w:color="auto"/>
            </w:tcBorders>
            <w:shd w:val="clear" w:color="auto" w:fill="auto"/>
            <w:noWrap/>
            <w:vAlign w:val="center"/>
            <w:hideMark/>
          </w:tcPr>
          <w:p w14:paraId="3DF3D910" w14:textId="6018A25A" w:rsidR="00973393" w:rsidRPr="00973393" w:rsidRDefault="00973393" w:rsidP="00973393">
            <w:pPr>
              <w:jc w:val="center"/>
              <w:rPr>
                <w:i/>
                <w:sz w:val="20"/>
                <w:szCs w:val="20"/>
              </w:rPr>
            </w:pPr>
            <w:r w:rsidRPr="00973393">
              <w:rPr>
                <w:i/>
                <w:sz w:val="20"/>
                <w:szCs w:val="20"/>
              </w:rPr>
              <w:t>kpl</w:t>
            </w:r>
          </w:p>
        </w:tc>
        <w:tc>
          <w:tcPr>
            <w:tcW w:w="992" w:type="dxa"/>
            <w:tcBorders>
              <w:top w:val="nil"/>
              <w:left w:val="double" w:sz="6" w:space="0" w:color="auto"/>
              <w:bottom w:val="single" w:sz="4" w:space="0" w:color="auto"/>
              <w:right w:val="double" w:sz="6" w:space="0" w:color="auto"/>
            </w:tcBorders>
            <w:shd w:val="clear" w:color="000000" w:fill="FFFF99"/>
            <w:noWrap/>
            <w:vAlign w:val="center"/>
            <w:hideMark/>
          </w:tcPr>
          <w:p w14:paraId="4EDB1EC4" w14:textId="5ED1F925" w:rsidR="00973393" w:rsidRPr="00973393" w:rsidRDefault="00973393" w:rsidP="00973393">
            <w:pPr>
              <w:jc w:val="center"/>
              <w:rPr>
                <w:b/>
                <w:bCs/>
                <w:i/>
                <w:sz w:val="20"/>
                <w:szCs w:val="20"/>
              </w:rPr>
            </w:pPr>
            <w:r w:rsidRPr="00973393">
              <w:rPr>
                <w:b/>
                <w:bCs/>
                <w:i/>
                <w:sz w:val="20"/>
                <w:szCs w:val="20"/>
              </w:rPr>
              <w:t>270</w:t>
            </w:r>
          </w:p>
        </w:tc>
        <w:tc>
          <w:tcPr>
            <w:tcW w:w="1201" w:type="dxa"/>
            <w:tcBorders>
              <w:left w:val="single" w:sz="4" w:space="0" w:color="auto"/>
            </w:tcBorders>
            <w:shd w:val="clear" w:color="000000" w:fill="FFFF99"/>
          </w:tcPr>
          <w:p w14:paraId="47382AE1" w14:textId="77777777" w:rsidR="00973393" w:rsidRPr="00DD79E2" w:rsidRDefault="00973393" w:rsidP="00973393">
            <w:pPr>
              <w:jc w:val="center"/>
              <w:rPr>
                <w:b/>
                <w:bCs/>
                <w:i/>
                <w:sz w:val="22"/>
                <w:szCs w:val="22"/>
              </w:rPr>
            </w:pPr>
          </w:p>
        </w:tc>
        <w:tc>
          <w:tcPr>
            <w:tcW w:w="1418" w:type="dxa"/>
            <w:shd w:val="clear" w:color="000000" w:fill="FFFF99"/>
          </w:tcPr>
          <w:p w14:paraId="50D1E63C" w14:textId="77777777" w:rsidR="00973393" w:rsidRPr="00DD79E2" w:rsidRDefault="00973393" w:rsidP="00973393">
            <w:pPr>
              <w:jc w:val="center"/>
              <w:rPr>
                <w:b/>
                <w:bCs/>
                <w:i/>
                <w:sz w:val="22"/>
                <w:szCs w:val="22"/>
              </w:rPr>
            </w:pPr>
          </w:p>
        </w:tc>
      </w:tr>
      <w:tr w:rsidR="00973393" w14:paraId="55586651" w14:textId="77777777" w:rsidTr="00706C09">
        <w:trPr>
          <w:trHeight w:val="270"/>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35B0EEDA" w14:textId="6D10AFD2" w:rsidR="00973393" w:rsidRPr="00973393" w:rsidRDefault="00973393" w:rsidP="00973393">
            <w:pPr>
              <w:jc w:val="center"/>
              <w:rPr>
                <w:i/>
                <w:sz w:val="20"/>
                <w:szCs w:val="20"/>
              </w:rPr>
            </w:pPr>
            <w:r w:rsidRPr="00973393">
              <w:rPr>
                <w:i/>
                <w:sz w:val="20"/>
                <w:szCs w:val="20"/>
              </w:rPr>
              <w:t>18</w:t>
            </w:r>
          </w:p>
        </w:tc>
        <w:tc>
          <w:tcPr>
            <w:tcW w:w="4066" w:type="dxa"/>
            <w:tcBorders>
              <w:top w:val="nil"/>
              <w:left w:val="nil"/>
              <w:bottom w:val="single" w:sz="4" w:space="0" w:color="auto"/>
              <w:right w:val="single" w:sz="4" w:space="0" w:color="auto"/>
            </w:tcBorders>
            <w:shd w:val="clear" w:color="auto" w:fill="auto"/>
            <w:noWrap/>
            <w:vAlign w:val="center"/>
            <w:hideMark/>
          </w:tcPr>
          <w:p w14:paraId="5FC7FFFA" w14:textId="18C56E20" w:rsidR="00973393" w:rsidRPr="00973393" w:rsidRDefault="00973393" w:rsidP="00973393">
            <w:pPr>
              <w:rPr>
                <w:i/>
                <w:sz w:val="20"/>
                <w:szCs w:val="20"/>
              </w:rPr>
            </w:pPr>
            <w:r w:rsidRPr="00973393">
              <w:rPr>
                <w:i/>
                <w:sz w:val="20"/>
                <w:szCs w:val="20"/>
              </w:rPr>
              <w:t>Nylon plastični vložek - puša (Načrt št. 4626)</w:t>
            </w:r>
          </w:p>
        </w:tc>
        <w:tc>
          <w:tcPr>
            <w:tcW w:w="1559" w:type="dxa"/>
            <w:tcBorders>
              <w:top w:val="nil"/>
              <w:left w:val="nil"/>
              <w:bottom w:val="single" w:sz="4" w:space="0" w:color="auto"/>
              <w:right w:val="single" w:sz="4" w:space="0" w:color="auto"/>
            </w:tcBorders>
            <w:shd w:val="clear" w:color="auto" w:fill="auto"/>
            <w:vAlign w:val="center"/>
            <w:hideMark/>
          </w:tcPr>
          <w:p w14:paraId="16B41169" w14:textId="5378F5D8" w:rsidR="00973393" w:rsidRPr="00973393" w:rsidRDefault="00973393" w:rsidP="00973393">
            <w:pPr>
              <w:jc w:val="right"/>
              <w:rPr>
                <w:i/>
                <w:sz w:val="20"/>
                <w:szCs w:val="20"/>
              </w:rPr>
            </w:pPr>
            <w:r w:rsidRPr="00973393">
              <w:rPr>
                <w:i/>
                <w:sz w:val="20"/>
                <w:szCs w:val="20"/>
              </w:rPr>
              <w:t>Pandrol št. 4626</w:t>
            </w:r>
          </w:p>
        </w:tc>
        <w:tc>
          <w:tcPr>
            <w:tcW w:w="709" w:type="dxa"/>
            <w:tcBorders>
              <w:top w:val="nil"/>
              <w:left w:val="nil"/>
              <w:bottom w:val="single" w:sz="4" w:space="0" w:color="auto"/>
              <w:right w:val="single" w:sz="4" w:space="0" w:color="auto"/>
            </w:tcBorders>
            <w:shd w:val="clear" w:color="auto" w:fill="auto"/>
            <w:noWrap/>
            <w:vAlign w:val="center"/>
            <w:hideMark/>
          </w:tcPr>
          <w:p w14:paraId="150C98BA" w14:textId="55AEDAD7" w:rsidR="00973393" w:rsidRPr="00973393" w:rsidRDefault="00973393" w:rsidP="00973393">
            <w:pPr>
              <w:jc w:val="center"/>
              <w:rPr>
                <w:i/>
                <w:sz w:val="20"/>
                <w:szCs w:val="20"/>
              </w:rPr>
            </w:pPr>
            <w:r w:rsidRPr="00973393">
              <w:rPr>
                <w:i/>
                <w:sz w:val="20"/>
                <w:szCs w:val="20"/>
              </w:rPr>
              <w:t>kos</w:t>
            </w:r>
          </w:p>
        </w:tc>
        <w:tc>
          <w:tcPr>
            <w:tcW w:w="992" w:type="dxa"/>
            <w:tcBorders>
              <w:top w:val="nil"/>
              <w:left w:val="double" w:sz="6" w:space="0" w:color="auto"/>
              <w:bottom w:val="single" w:sz="4" w:space="0" w:color="auto"/>
              <w:right w:val="double" w:sz="6" w:space="0" w:color="auto"/>
            </w:tcBorders>
            <w:shd w:val="clear" w:color="000000" w:fill="FFFF99"/>
            <w:noWrap/>
            <w:vAlign w:val="center"/>
            <w:hideMark/>
          </w:tcPr>
          <w:p w14:paraId="1F4BD829" w14:textId="3014B848" w:rsidR="00973393" w:rsidRPr="00973393" w:rsidRDefault="00973393" w:rsidP="00973393">
            <w:pPr>
              <w:jc w:val="center"/>
              <w:rPr>
                <w:b/>
                <w:bCs/>
                <w:i/>
                <w:sz w:val="20"/>
                <w:szCs w:val="20"/>
              </w:rPr>
            </w:pPr>
            <w:r w:rsidRPr="00973393">
              <w:rPr>
                <w:b/>
                <w:bCs/>
                <w:i/>
                <w:sz w:val="20"/>
                <w:szCs w:val="20"/>
              </w:rPr>
              <w:t>1.680</w:t>
            </w:r>
          </w:p>
        </w:tc>
        <w:tc>
          <w:tcPr>
            <w:tcW w:w="1201" w:type="dxa"/>
            <w:tcBorders>
              <w:left w:val="single" w:sz="4" w:space="0" w:color="auto"/>
            </w:tcBorders>
            <w:shd w:val="clear" w:color="000000" w:fill="FFFF99"/>
          </w:tcPr>
          <w:p w14:paraId="3BB06666" w14:textId="77777777" w:rsidR="00973393" w:rsidRPr="00DD79E2" w:rsidRDefault="00973393" w:rsidP="00973393">
            <w:pPr>
              <w:jc w:val="center"/>
              <w:rPr>
                <w:b/>
                <w:bCs/>
                <w:i/>
                <w:sz w:val="22"/>
                <w:szCs w:val="22"/>
              </w:rPr>
            </w:pPr>
          </w:p>
        </w:tc>
        <w:tc>
          <w:tcPr>
            <w:tcW w:w="1418" w:type="dxa"/>
            <w:shd w:val="clear" w:color="000000" w:fill="FFFF99"/>
          </w:tcPr>
          <w:p w14:paraId="79553829" w14:textId="77777777" w:rsidR="00973393" w:rsidRPr="00DD79E2" w:rsidRDefault="00973393" w:rsidP="00973393">
            <w:pPr>
              <w:jc w:val="center"/>
              <w:rPr>
                <w:b/>
                <w:bCs/>
                <w:i/>
                <w:sz w:val="22"/>
                <w:szCs w:val="22"/>
              </w:rPr>
            </w:pPr>
          </w:p>
        </w:tc>
      </w:tr>
      <w:tr w:rsidR="00973393" w14:paraId="25AE539B" w14:textId="77777777" w:rsidTr="00706C09">
        <w:trPr>
          <w:trHeight w:val="480"/>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3B5A2125" w14:textId="49CCCF29" w:rsidR="00973393" w:rsidRPr="00973393" w:rsidRDefault="00973393" w:rsidP="00973393">
            <w:pPr>
              <w:jc w:val="center"/>
              <w:rPr>
                <w:i/>
                <w:sz w:val="20"/>
                <w:szCs w:val="20"/>
              </w:rPr>
            </w:pPr>
            <w:r w:rsidRPr="00973393">
              <w:rPr>
                <w:i/>
                <w:sz w:val="20"/>
                <w:szCs w:val="20"/>
              </w:rPr>
              <w:t>19</w:t>
            </w:r>
          </w:p>
        </w:tc>
        <w:tc>
          <w:tcPr>
            <w:tcW w:w="4066" w:type="dxa"/>
            <w:tcBorders>
              <w:top w:val="nil"/>
              <w:left w:val="nil"/>
              <w:bottom w:val="single" w:sz="4" w:space="0" w:color="auto"/>
              <w:right w:val="single" w:sz="4" w:space="0" w:color="auto"/>
            </w:tcBorders>
            <w:shd w:val="clear" w:color="auto" w:fill="auto"/>
            <w:noWrap/>
            <w:vAlign w:val="center"/>
            <w:hideMark/>
          </w:tcPr>
          <w:p w14:paraId="0BB65B9E" w14:textId="5BA99C5B" w:rsidR="00973393" w:rsidRPr="00973393" w:rsidRDefault="00973393" w:rsidP="00973393">
            <w:pPr>
              <w:rPr>
                <w:i/>
                <w:sz w:val="20"/>
                <w:szCs w:val="20"/>
              </w:rPr>
            </w:pPr>
            <w:r w:rsidRPr="00973393">
              <w:rPr>
                <w:i/>
                <w:sz w:val="20"/>
                <w:szCs w:val="20"/>
              </w:rPr>
              <w:t xml:space="preserve">IZOLATOR ŠT,6 PANDROL  betosnki prag 49E1      </w:t>
            </w:r>
          </w:p>
        </w:tc>
        <w:tc>
          <w:tcPr>
            <w:tcW w:w="1559" w:type="dxa"/>
            <w:tcBorders>
              <w:top w:val="nil"/>
              <w:left w:val="nil"/>
              <w:bottom w:val="single" w:sz="4" w:space="0" w:color="auto"/>
              <w:right w:val="single" w:sz="4" w:space="0" w:color="auto"/>
            </w:tcBorders>
            <w:shd w:val="clear" w:color="auto" w:fill="auto"/>
            <w:vAlign w:val="center"/>
            <w:hideMark/>
          </w:tcPr>
          <w:p w14:paraId="6DE56156" w14:textId="75B07B2F" w:rsidR="00973393" w:rsidRPr="00973393" w:rsidRDefault="00973393" w:rsidP="00973393">
            <w:pPr>
              <w:jc w:val="right"/>
              <w:rPr>
                <w:i/>
                <w:sz w:val="20"/>
                <w:szCs w:val="20"/>
              </w:rPr>
            </w:pPr>
            <w:r w:rsidRPr="00973393">
              <w:rPr>
                <w:i/>
                <w:sz w:val="20"/>
                <w:szCs w:val="20"/>
              </w:rPr>
              <w:t> </w:t>
            </w:r>
          </w:p>
        </w:tc>
        <w:tc>
          <w:tcPr>
            <w:tcW w:w="709" w:type="dxa"/>
            <w:tcBorders>
              <w:top w:val="nil"/>
              <w:left w:val="nil"/>
              <w:bottom w:val="single" w:sz="4" w:space="0" w:color="auto"/>
              <w:right w:val="single" w:sz="4" w:space="0" w:color="auto"/>
            </w:tcBorders>
            <w:shd w:val="clear" w:color="auto" w:fill="auto"/>
            <w:noWrap/>
            <w:vAlign w:val="center"/>
            <w:hideMark/>
          </w:tcPr>
          <w:p w14:paraId="13D40F24" w14:textId="5E1F987A" w:rsidR="00973393" w:rsidRPr="00973393" w:rsidRDefault="00973393" w:rsidP="00973393">
            <w:pPr>
              <w:jc w:val="center"/>
              <w:rPr>
                <w:i/>
                <w:sz w:val="20"/>
                <w:szCs w:val="20"/>
              </w:rPr>
            </w:pPr>
            <w:r w:rsidRPr="00973393">
              <w:rPr>
                <w:i/>
                <w:sz w:val="20"/>
                <w:szCs w:val="20"/>
              </w:rPr>
              <w:t>kos</w:t>
            </w:r>
          </w:p>
        </w:tc>
        <w:tc>
          <w:tcPr>
            <w:tcW w:w="992" w:type="dxa"/>
            <w:tcBorders>
              <w:top w:val="nil"/>
              <w:left w:val="double" w:sz="6" w:space="0" w:color="auto"/>
              <w:bottom w:val="single" w:sz="4" w:space="0" w:color="auto"/>
              <w:right w:val="double" w:sz="6" w:space="0" w:color="auto"/>
            </w:tcBorders>
            <w:shd w:val="clear" w:color="000000" w:fill="FFFF99"/>
            <w:noWrap/>
            <w:vAlign w:val="center"/>
            <w:hideMark/>
          </w:tcPr>
          <w:p w14:paraId="495584F6" w14:textId="3A7C9A24" w:rsidR="00973393" w:rsidRPr="00973393" w:rsidRDefault="00973393" w:rsidP="00973393">
            <w:pPr>
              <w:jc w:val="center"/>
              <w:rPr>
                <w:b/>
                <w:bCs/>
                <w:i/>
                <w:sz w:val="20"/>
                <w:szCs w:val="20"/>
              </w:rPr>
            </w:pPr>
            <w:r w:rsidRPr="00973393">
              <w:rPr>
                <w:b/>
                <w:bCs/>
                <w:i/>
                <w:sz w:val="20"/>
                <w:szCs w:val="20"/>
              </w:rPr>
              <w:t>1.500</w:t>
            </w:r>
          </w:p>
        </w:tc>
        <w:tc>
          <w:tcPr>
            <w:tcW w:w="1201" w:type="dxa"/>
            <w:tcBorders>
              <w:left w:val="single" w:sz="4" w:space="0" w:color="auto"/>
            </w:tcBorders>
            <w:shd w:val="clear" w:color="000000" w:fill="FFFF99"/>
          </w:tcPr>
          <w:p w14:paraId="70DAA3A3" w14:textId="77777777" w:rsidR="00973393" w:rsidRPr="00DD79E2" w:rsidRDefault="00973393" w:rsidP="00973393">
            <w:pPr>
              <w:jc w:val="center"/>
              <w:rPr>
                <w:b/>
                <w:bCs/>
                <w:i/>
                <w:sz w:val="22"/>
                <w:szCs w:val="22"/>
              </w:rPr>
            </w:pPr>
          </w:p>
        </w:tc>
        <w:tc>
          <w:tcPr>
            <w:tcW w:w="1418" w:type="dxa"/>
            <w:shd w:val="clear" w:color="000000" w:fill="FFFF99"/>
          </w:tcPr>
          <w:p w14:paraId="0EC48EFE" w14:textId="77777777" w:rsidR="00973393" w:rsidRPr="00DD79E2" w:rsidRDefault="00973393" w:rsidP="00973393">
            <w:pPr>
              <w:jc w:val="center"/>
              <w:rPr>
                <w:b/>
                <w:bCs/>
                <w:i/>
                <w:sz w:val="22"/>
                <w:szCs w:val="22"/>
              </w:rPr>
            </w:pPr>
          </w:p>
        </w:tc>
      </w:tr>
      <w:tr w:rsidR="00973393" w14:paraId="65DC130C" w14:textId="77777777" w:rsidTr="00706C09">
        <w:trPr>
          <w:trHeight w:val="480"/>
        </w:trPr>
        <w:tc>
          <w:tcPr>
            <w:tcW w:w="612" w:type="dxa"/>
            <w:tcBorders>
              <w:top w:val="nil"/>
              <w:left w:val="single" w:sz="8" w:space="0" w:color="auto"/>
              <w:bottom w:val="single" w:sz="8" w:space="0" w:color="auto"/>
              <w:right w:val="single" w:sz="4" w:space="0" w:color="auto"/>
            </w:tcBorders>
            <w:shd w:val="clear" w:color="auto" w:fill="auto"/>
            <w:noWrap/>
            <w:vAlign w:val="center"/>
            <w:hideMark/>
          </w:tcPr>
          <w:p w14:paraId="2BCA3707" w14:textId="723E5F10" w:rsidR="00973393" w:rsidRPr="00973393" w:rsidRDefault="00973393" w:rsidP="00973393">
            <w:pPr>
              <w:jc w:val="center"/>
              <w:outlineLvl w:val="0"/>
              <w:rPr>
                <w:i/>
                <w:sz w:val="20"/>
                <w:szCs w:val="20"/>
              </w:rPr>
            </w:pPr>
            <w:r w:rsidRPr="00973393">
              <w:rPr>
                <w:i/>
                <w:sz w:val="20"/>
                <w:szCs w:val="20"/>
              </w:rPr>
              <w:t>20</w:t>
            </w:r>
          </w:p>
        </w:tc>
        <w:tc>
          <w:tcPr>
            <w:tcW w:w="4066" w:type="dxa"/>
            <w:tcBorders>
              <w:top w:val="nil"/>
              <w:left w:val="nil"/>
              <w:bottom w:val="single" w:sz="8" w:space="0" w:color="auto"/>
              <w:right w:val="single" w:sz="4" w:space="0" w:color="auto"/>
            </w:tcBorders>
            <w:shd w:val="clear" w:color="auto" w:fill="auto"/>
            <w:noWrap/>
            <w:vAlign w:val="center"/>
            <w:hideMark/>
          </w:tcPr>
          <w:p w14:paraId="07ADD998" w14:textId="566CACA7" w:rsidR="00973393" w:rsidRPr="00973393" w:rsidRDefault="00973393" w:rsidP="00973393">
            <w:pPr>
              <w:outlineLvl w:val="0"/>
              <w:rPr>
                <w:i/>
                <w:sz w:val="20"/>
                <w:szCs w:val="20"/>
              </w:rPr>
            </w:pPr>
            <w:r w:rsidRPr="00973393">
              <w:rPr>
                <w:i/>
                <w:sz w:val="20"/>
                <w:szCs w:val="20"/>
              </w:rPr>
              <w:t>IZOLATOR ŠT,10 PANDROL betonski prag 49E1</w:t>
            </w:r>
          </w:p>
        </w:tc>
        <w:tc>
          <w:tcPr>
            <w:tcW w:w="1559" w:type="dxa"/>
            <w:tcBorders>
              <w:top w:val="nil"/>
              <w:left w:val="nil"/>
              <w:bottom w:val="single" w:sz="8" w:space="0" w:color="auto"/>
              <w:right w:val="single" w:sz="4" w:space="0" w:color="auto"/>
            </w:tcBorders>
            <w:shd w:val="clear" w:color="auto" w:fill="auto"/>
            <w:vAlign w:val="center"/>
            <w:hideMark/>
          </w:tcPr>
          <w:p w14:paraId="33814BB9" w14:textId="004F65F7" w:rsidR="00973393" w:rsidRPr="00973393" w:rsidRDefault="00973393" w:rsidP="00973393">
            <w:pPr>
              <w:jc w:val="right"/>
              <w:outlineLvl w:val="0"/>
              <w:rPr>
                <w:i/>
                <w:sz w:val="20"/>
                <w:szCs w:val="20"/>
              </w:rPr>
            </w:pPr>
            <w:r w:rsidRPr="00973393">
              <w:rPr>
                <w:i/>
                <w:sz w:val="20"/>
                <w:szCs w:val="20"/>
              </w:rPr>
              <w:t> </w:t>
            </w:r>
          </w:p>
        </w:tc>
        <w:tc>
          <w:tcPr>
            <w:tcW w:w="709" w:type="dxa"/>
            <w:tcBorders>
              <w:top w:val="nil"/>
              <w:left w:val="nil"/>
              <w:bottom w:val="single" w:sz="8" w:space="0" w:color="auto"/>
              <w:right w:val="single" w:sz="4" w:space="0" w:color="auto"/>
            </w:tcBorders>
            <w:shd w:val="clear" w:color="auto" w:fill="auto"/>
            <w:noWrap/>
            <w:vAlign w:val="center"/>
            <w:hideMark/>
          </w:tcPr>
          <w:p w14:paraId="0242D832" w14:textId="1346F5AA" w:rsidR="00973393" w:rsidRPr="00973393" w:rsidRDefault="00973393" w:rsidP="00973393">
            <w:pPr>
              <w:jc w:val="center"/>
              <w:outlineLvl w:val="0"/>
              <w:rPr>
                <w:i/>
                <w:sz w:val="20"/>
                <w:szCs w:val="20"/>
              </w:rPr>
            </w:pPr>
            <w:r w:rsidRPr="00973393">
              <w:rPr>
                <w:i/>
                <w:sz w:val="20"/>
                <w:szCs w:val="20"/>
              </w:rPr>
              <w:t>kos</w:t>
            </w:r>
          </w:p>
        </w:tc>
        <w:tc>
          <w:tcPr>
            <w:tcW w:w="992" w:type="dxa"/>
            <w:tcBorders>
              <w:top w:val="nil"/>
              <w:left w:val="double" w:sz="6" w:space="0" w:color="auto"/>
              <w:bottom w:val="single" w:sz="8" w:space="0" w:color="auto"/>
              <w:right w:val="double" w:sz="6" w:space="0" w:color="auto"/>
            </w:tcBorders>
            <w:shd w:val="clear" w:color="000000" w:fill="FFFF99"/>
            <w:noWrap/>
            <w:vAlign w:val="center"/>
            <w:hideMark/>
          </w:tcPr>
          <w:p w14:paraId="596C9D6D" w14:textId="74D4147E" w:rsidR="00973393" w:rsidRPr="00973393" w:rsidRDefault="00973393" w:rsidP="00973393">
            <w:pPr>
              <w:jc w:val="center"/>
              <w:outlineLvl w:val="0"/>
              <w:rPr>
                <w:b/>
                <w:bCs/>
                <w:i/>
                <w:sz w:val="20"/>
                <w:szCs w:val="20"/>
              </w:rPr>
            </w:pPr>
            <w:r w:rsidRPr="00973393">
              <w:rPr>
                <w:b/>
                <w:bCs/>
                <w:i/>
                <w:sz w:val="20"/>
                <w:szCs w:val="20"/>
              </w:rPr>
              <w:t>1.500</w:t>
            </w:r>
          </w:p>
        </w:tc>
        <w:tc>
          <w:tcPr>
            <w:tcW w:w="1201" w:type="dxa"/>
            <w:tcBorders>
              <w:left w:val="single" w:sz="4" w:space="0" w:color="auto"/>
            </w:tcBorders>
            <w:shd w:val="clear" w:color="000000" w:fill="FFFF99"/>
          </w:tcPr>
          <w:p w14:paraId="36E03F55" w14:textId="77777777" w:rsidR="00973393" w:rsidRPr="00DD79E2" w:rsidRDefault="00973393" w:rsidP="00973393">
            <w:pPr>
              <w:jc w:val="center"/>
              <w:outlineLvl w:val="0"/>
              <w:rPr>
                <w:b/>
                <w:bCs/>
                <w:i/>
                <w:sz w:val="22"/>
                <w:szCs w:val="22"/>
              </w:rPr>
            </w:pPr>
          </w:p>
        </w:tc>
        <w:tc>
          <w:tcPr>
            <w:tcW w:w="1418" w:type="dxa"/>
            <w:shd w:val="clear" w:color="000000" w:fill="FFFF99"/>
          </w:tcPr>
          <w:p w14:paraId="53EA7D77" w14:textId="77777777" w:rsidR="00973393" w:rsidRPr="00DD79E2" w:rsidRDefault="00973393" w:rsidP="00973393">
            <w:pPr>
              <w:jc w:val="center"/>
              <w:outlineLvl w:val="0"/>
              <w:rPr>
                <w:b/>
                <w:bCs/>
                <w:i/>
                <w:sz w:val="22"/>
                <w:szCs w:val="22"/>
              </w:rPr>
            </w:pPr>
          </w:p>
        </w:tc>
      </w:tr>
    </w:tbl>
    <w:p w14:paraId="7127695E" w14:textId="77777777" w:rsidR="00973393" w:rsidRDefault="00973393" w:rsidP="00BE2358">
      <w:pPr>
        <w:autoSpaceDE w:val="0"/>
        <w:autoSpaceDN w:val="0"/>
        <w:adjustRightInd w:val="0"/>
        <w:spacing w:line="276" w:lineRule="auto"/>
        <w:jc w:val="both"/>
        <w:rPr>
          <w:rFonts w:eastAsia="Batang"/>
          <w:b/>
          <w:i/>
          <w:lang w:eastAsia="ko-KR"/>
        </w:rPr>
      </w:pPr>
    </w:p>
    <w:p w14:paraId="7A1D1391" w14:textId="77777777" w:rsidR="00BE2358" w:rsidRPr="0075604B" w:rsidRDefault="00BE2358" w:rsidP="00BE2358">
      <w:pPr>
        <w:autoSpaceDE w:val="0"/>
        <w:autoSpaceDN w:val="0"/>
        <w:adjustRightInd w:val="0"/>
        <w:spacing w:line="276" w:lineRule="auto"/>
        <w:jc w:val="both"/>
        <w:rPr>
          <w:rFonts w:eastAsia="Batang"/>
          <w:b/>
          <w:i/>
          <w:lang w:eastAsia="ko-KR"/>
        </w:rPr>
      </w:pPr>
      <w:r w:rsidRPr="0075604B">
        <w:rPr>
          <w:rFonts w:eastAsia="Batang"/>
          <w:b/>
          <w:i/>
          <w:lang w:eastAsia="ko-KR"/>
        </w:rPr>
        <w:t xml:space="preserve">II. </w:t>
      </w:r>
      <w:r w:rsidRPr="0075604B">
        <w:rPr>
          <w:rFonts w:eastAsia="Batang"/>
          <w:b/>
          <w:i/>
          <w:lang w:eastAsia="ko-KR"/>
        </w:rPr>
        <w:tab/>
        <w:t>Ponudbeni pogoji:</w:t>
      </w:r>
    </w:p>
    <w:p w14:paraId="1A030479" w14:textId="1FA1153D" w:rsidR="0075604B" w:rsidRPr="0075604B" w:rsidRDefault="0075604B" w:rsidP="000E74B2">
      <w:pPr>
        <w:autoSpaceDE w:val="0"/>
        <w:autoSpaceDN w:val="0"/>
        <w:adjustRightInd w:val="0"/>
        <w:spacing w:before="120" w:line="276" w:lineRule="auto"/>
        <w:jc w:val="both"/>
        <w:rPr>
          <w:b/>
          <w:bCs/>
          <w:i/>
          <w:iCs/>
        </w:rPr>
      </w:pPr>
      <w:r w:rsidRPr="0075604B">
        <w:rPr>
          <w:i/>
          <w:iCs/>
        </w:rPr>
        <w:t xml:space="preserve">Cene morajo biti oblikovane na pariteto </w:t>
      </w:r>
      <w:r w:rsidRPr="0075604B">
        <w:rPr>
          <w:b/>
          <w:bCs/>
          <w:i/>
          <w:iCs/>
        </w:rPr>
        <w:t xml:space="preserve">DDP - </w:t>
      </w:r>
      <w:r w:rsidR="00DE0AD5" w:rsidRPr="000E74B2">
        <w:rPr>
          <w:bCs/>
          <w:i/>
          <w:iCs/>
        </w:rPr>
        <w:t>Centralno skladišče Celje, Kidričeva ulica 34, 3000 Celje</w:t>
      </w:r>
      <w:r w:rsidR="000E74B2">
        <w:rPr>
          <w:b/>
          <w:bCs/>
          <w:i/>
          <w:iCs/>
        </w:rPr>
        <w:t>.</w:t>
      </w:r>
      <w:r w:rsidR="00DE0AD5" w:rsidRPr="000E74B2">
        <w:rPr>
          <w:b/>
          <w:bCs/>
          <w:i/>
          <w:iCs/>
        </w:rPr>
        <w:t xml:space="preserve"> </w:t>
      </w:r>
    </w:p>
    <w:p w14:paraId="00CF581F" w14:textId="77777777" w:rsidR="0075604B" w:rsidRPr="0075604B" w:rsidRDefault="0075604B" w:rsidP="0075604B">
      <w:pPr>
        <w:autoSpaceDE w:val="0"/>
        <w:autoSpaceDN w:val="0"/>
        <w:adjustRightInd w:val="0"/>
        <w:spacing w:before="120" w:line="276" w:lineRule="auto"/>
        <w:jc w:val="both"/>
        <w:rPr>
          <w:i/>
          <w:iCs/>
        </w:rPr>
      </w:pPr>
      <w:r w:rsidRPr="0075604B">
        <w:rPr>
          <w:i/>
          <w:iCs/>
        </w:rPr>
        <w:lastRenderedPageBreak/>
        <w:t>Navedba porekla blaga:___________________________</w:t>
      </w:r>
    </w:p>
    <w:p w14:paraId="2D745FA6" w14:textId="434EC2EB" w:rsidR="0075604B" w:rsidRPr="0075604B" w:rsidRDefault="0075604B" w:rsidP="0075604B">
      <w:pPr>
        <w:autoSpaceDE w:val="0"/>
        <w:autoSpaceDN w:val="0"/>
        <w:adjustRightInd w:val="0"/>
        <w:spacing w:before="120" w:line="276" w:lineRule="auto"/>
        <w:jc w:val="both"/>
        <w:rPr>
          <w:i/>
          <w:iCs/>
        </w:rPr>
      </w:pPr>
      <w:r w:rsidRPr="0075604B">
        <w:rPr>
          <w:i/>
          <w:iCs/>
        </w:rPr>
        <w:t>Cene ponudnikov morajo biti navedene v EUR brez DDV. Cena za celotno koli</w:t>
      </w:r>
      <w:r>
        <w:rPr>
          <w:i/>
          <w:iCs/>
        </w:rPr>
        <w:t>č</w:t>
      </w:r>
      <w:r w:rsidRPr="0075604B">
        <w:rPr>
          <w:i/>
          <w:iCs/>
        </w:rPr>
        <w:t>ino je</w:t>
      </w:r>
    </w:p>
    <w:p w14:paraId="64863A98" w14:textId="5AB401B1" w:rsidR="0075604B" w:rsidRPr="0075604B" w:rsidRDefault="0075604B" w:rsidP="0075604B">
      <w:pPr>
        <w:autoSpaceDE w:val="0"/>
        <w:autoSpaceDN w:val="0"/>
        <w:adjustRightInd w:val="0"/>
        <w:spacing w:before="120" w:line="276" w:lineRule="auto"/>
        <w:jc w:val="both"/>
        <w:rPr>
          <w:i/>
          <w:iCs/>
        </w:rPr>
      </w:pPr>
      <w:r w:rsidRPr="0075604B">
        <w:rPr>
          <w:i/>
          <w:iCs/>
        </w:rPr>
        <w:t>nespremenljiva do izvedbe celotnega naro</w:t>
      </w:r>
      <w:r>
        <w:rPr>
          <w:i/>
          <w:iCs/>
        </w:rPr>
        <w:t>č</w:t>
      </w:r>
      <w:r w:rsidRPr="0075604B">
        <w:rPr>
          <w:i/>
          <w:iCs/>
        </w:rPr>
        <w:t>ila.</w:t>
      </w:r>
    </w:p>
    <w:p w14:paraId="0C82D604" w14:textId="5988B5EA" w:rsidR="0075604B" w:rsidRPr="0075604B" w:rsidRDefault="0075604B" w:rsidP="0075604B">
      <w:pPr>
        <w:autoSpaceDE w:val="0"/>
        <w:autoSpaceDN w:val="0"/>
        <w:adjustRightInd w:val="0"/>
        <w:spacing w:before="120" w:line="276" w:lineRule="auto"/>
        <w:jc w:val="both"/>
        <w:rPr>
          <w:i/>
          <w:iCs/>
        </w:rPr>
      </w:pPr>
      <w:r w:rsidRPr="0075604B">
        <w:rPr>
          <w:i/>
          <w:iCs/>
        </w:rPr>
        <w:t>Naro</w:t>
      </w:r>
      <w:r>
        <w:rPr>
          <w:i/>
          <w:iCs/>
        </w:rPr>
        <w:t>č</w:t>
      </w:r>
      <w:r w:rsidRPr="0075604B">
        <w:rPr>
          <w:i/>
          <w:iCs/>
        </w:rPr>
        <w:t>nik si pridržuje pravico v skladu z dolo</w:t>
      </w:r>
      <w:r>
        <w:rPr>
          <w:i/>
          <w:iCs/>
        </w:rPr>
        <w:t>č</w:t>
      </w:r>
      <w:r w:rsidRPr="0075604B">
        <w:rPr>
          <w:i/>
          <w:iCs/>
        </w:rPr>
        <w:t>ili Zakona o javnem naro</w:t>
      </w:r>
      <w:r>
        <w:rPr>
          <w:i/>
          <w:iCs/>
        </w:rPr>
        <w:t>č</w:t>
      </w:r>
      <w:r w:rsidRPr="0075604B">
        <w:rPr>
          <w:i/>
          <w:iCs/>
        </w:rPr>
        <w:t>anju, da v primeru</w:t>
      </w:r>
    </w:p>
    <w:p w14:paraId="12590BC2" w14:textId="5CDE1A4A" w:rsidR="0075604B" w:rsidRPr="0075604B" w:rsidRDefault="0075604B" w:rsidP="0075604B">
      <w:pPr>
        <w:autoSpaceDE w:val="0"/>
        <w:autoSpaceDN w:val="0"/>
        <w:adjustRightInd w:val="0"/>
        <w:spacing w:before="120" w:line="276" w:lineRule="auto"/>
        <w:jc w:val="both"/>
        <w:rPr>
          <w:i/>
          <w:iCs/>
        </w:rPr>
      </w:pPr>
      <w:r w:rsidRPr="0075604B">
        <w:rPr>
          <w:i/>
          <w:iCs/>
        </w:rPr>
        <w:t>neobi</w:t>
      </w:r>
      <w:r>
        <w:rPr>
          <w:i/>
          <w:iCs/>
        </w:rPr>
        <w:t>č</w:t>
      </w:r>
      <w:r w:rsidRPr="0075604B">
        <w:rPr>
          <w:i/>
          <w:iCs/>
        </w:rPr>
        <w:t>ajno nizke cene, ki jo poda ponudnik v svoji ponudbi, pred zavrnitvijo le-te zahteva pisno</w:t>
      </w:r>
    </w:p>
    <w:p w14:paraId="7D24BCB5" w14:textId="77777777" w:rsidR="0075604B" w:rsidRPr="0075604B" w:rsidRDefault="0075604B" w:rsidP="0075604B">
      <w:pPr>
        <w:autoSpaceDE w:val="0"/>
        <w:autoSpaceDN w:val="0"/>
        <w:adjustRightInd w:val="0"/>
        <w:spacing w:before="120" w:line="276" w:lineRule="auto"/>
        <w:jc w:val="both"/>
        <w:rPr>
          <w:i/>
          <w:iCs/>
        </w:rPr>
      </w:pPr>
      <w:r w:rsidRPr="0075604B">
        <w:rPr>
          <w:i/>
          <w:iCs/>
        </w:rPr>
        <w:t>obrazložitev take ponudbe.</w:t>
      </w:r>
    </w:p>
    <w:p w14:paraId="0113331A" w14:textId="149FF4A7" w:rsidR="0075604B" w:rsidRDefault="0075604B" w:rsidP="0075604B">
      <w:pPr>
        <w:autoSpaceDE w:val="0"/>
        <w:autoSpaceDN w:val="0"/>
        <w:adjustRightInd w:val="0"/>
        <w:spacing w:before="120" w:line="276" w:lineRule="auto"/>
        <w:jc w:val="both"/>
        <w:rPr>
          <w:b/>
          <w:bCs/>
          <w:i/>
          <w:iCs/>
        </w:rPr>
      </w:pPr>
      <w:r w:rsidRPr="0075604B">
        <w:rPr>
          <w:i/>
          <w:iCs/>
        </w:rPr>
        <w:t>Rok dobave predmeta javnega naro</w:t>
      </w:r>
      <w:r>
        <w:rPr>
          <w:i/>
          <w:iCs/>
        </w:rPr>
        <w:t>č</w:t>
      </w:r>
      <w:r w:rsidRPr="0075604B">
        <w:rPr>
          <w:i/>
          <w:iCs/>
        </w:rPr>
        <w:t xml:space="preserve">ila je </w:t>
      </w:r>
      <w:r w:rsidR="004F3323">
        <w:rPr>
          <w:i/>
          <w:iCs/>
        </w:rPr>
        <w:t>zapisan v posameznih postavkah v tabeli rok nabave</w:t>
      </w:r>
      <w:r w:rsidRPr="0075604B">
        <w:rPr>
          <w:b/>
          <w:bCs/>
          <w:i/>
          <w:iCs/>
        </w:rPr>
        <w:t>.</w:t>
      </w:r>
    </w:p>
    <w:p w14:paraId="574D7FC3" w14:textId="589C0D90" w:rsidR="00BE2358" w:rsidRPr="00880661" w:rsidRDefault="00BE2358" w:rsidP="0075604B">
      <w:pPr>
        <w:autoSpaceDE w:val="0"/>
        <w:autoSpaceDN w:val="0"/>
        <w:adjustRightInd w:val="0"/>
        <w:spacing w:before="120" w:line="276" w:lineRule="auto"/>
        <w:jc w:val="both"/>
        <w:rPr>
          <w:rFonts w:eastAsia="Batang"/>
          <w:i/>
          <w:lang w:eastAsia="ko-KR"/>
        </w:rPr>
      </w:pPr>
      <w:r w:rsidRPr="00880661">
        <w:rPr>
          <w:rFonts w:eastAsia="Batang"/>
          <w:i/>
          <w:lang w:eastAsia="ko-KR"/>
        </w:rPr>
        <w:t xml:space="preserve">Ponudba velja </w:t>
      </w:r>
      <w:r w:rsidR="00D73513" w:rsidRPr="00880661">
        <w:rPr>
          <w:rFonts w:eastAsia="Batang"/>
          <w:b/>
          <w:i/>
          <w:lang w:eastAsia="ko-KR"/>
        </w:rPr>
        <w:t>150</w:t>
      </w:r>
      <w:r w:rsidR="00D73513" w:rsidRPr="00880661">
        <w:rPr>
          <w:rFonts w:eastAsia="Batang"/>
          <w:i/>
          <w:color w:val="FF0000"/>
          <w:lang w:eastAsia="ko-KR"/>
        </w:rPr>
        <w:t xml:space="preserve"> </w:t>
      </w:r>
      <w:r w:rsidRPr="00880661">
        <w:rPr>
          <w:rFonts w:eastAsia="Batang"/>
          <w:b/>
          <w:i/>
          <w:lang w:eastAsia="ko-KR"/>
        </w:rPr>
        <w:t>dni</w:t>
      </w:r>
      <w:r w:rsidRPr="00880661">
        <w:rPr>
          <w:rFonts w:eastAsia="Batang"/>
          <w:i/>
          <w:lang w:eastAsia="ko-KR"/>
        </w:rPr>
        <w:t>, od skrajnega roka za predložitev ponudb.</w:t>
      </w:r>
    </w:p>
    <w:p w14:paraId="532B426A" w14:textId="77777777" w:rsidR="00BE2358" w:rsidRPr="00880661" w:rsidRDefault="00BE2358" w:rsidP="00BE2358">
      <w:pPr>
        <w:spacing w:before="120" w:line="276" w:lineRule="auto"/>
        <w:jc w:val="both"/>
        <w:rPr>
          <w:rFonts w:eastAsia="Batang"/>
          <w:i/>
          <w:lang w:eastAsia="ko-KR"/>
        </w:rPr>
      </w:pPr>
      <w:r w:rsidRPr="00880661">
        <w:rPr>
          <w:rFonts w:eastAsia="Batang"/>
          <w:i/>
          <w:lang w:eastAsia="ko-KR"/>
        </w:rPr>
        <w:t xml:space="preserve">Rok plačila je </w:t>
      </w:r>
      <w:r w:rsidRPr="00880661">
        <w:rPr>
          <w:rFonts w:eastAsia="Batang"/>
          <w:b/>
          <w:i/>
          <w:lang w:eastAsia="ko-KR"/>
        </w:rPr>
        <w:t>30 dni</w:t>
      </w:r>
      <w:r w:rsidRPr="00880661">
        <w:rPr>
          <w:rFonts w:eastAsia="Batang"/>
          <w:i/>
          <w:lang w:eastAsia="ko-KR"/>
        </w:rPr>
        <w:t xml:space="preserve"> od dneva prejema računa.</w:t>
      </w:r>
    </w:p>
    <w:tbl>
      <w:tblPr>
        <w:tblW w:w="0" w:type="auto"/>
        <w:tblBorders>
          <w:top w:val="nil"/>
          <w:left w:val="nil"/>
          <w:bottom w:val="nil"/>
          <w:right w:val="nil"/>
        </w:tblBorders>
        <w:tblLayout w:type="fixed"/>
        <w:tblLook w:val="0000" w:firstRow="0" w:lastRow="0" w:firstColumn="0" w:lastColumn="0" w:noHBand="0" w:noVBand="0"/>
      </w:tblPr>
      <w:tblGrid>
        <w:gridCol w:w="1659"/>
        <w:gridCol w:w="1659"/>
      </w:tblGrid>
      <w:tr w:rsidR="00694774" w:rsidRPr="00880661" w14:paraId="74D846D6" w14:textId="77777777">
        <w:trPr>
          <w:trHeight w:val="383"/>
        </w:trPr>
        <w:tc>
          <w:tcPr>
            <w:tcW w:w="1659" w:type="dxa"/>
          </w:tcPr>
          <w:p w14:paraId="0DF37FB9" w14:textId="2964D810" w:rsidR="005F0F9C" w:rsidRPr="00880661" w:rsidRDefault="005F0F9C" w:rsidP="00694774">
            <w:pPr>
              <w:autoSpaceDE w:val="0"/>
              <w:autoSpaceDN w:val="0"/>
              <w:adjustRightInd w:val="0"/>
              <w:rPr>
                <w:i/>
                <w:color w:val="000000"/>
                <w:sz w:val="23"/>
                <w:szCs w:val="23"/>
              </w:rPr>
            </w:pPr>
          </w:p>
        </w:tc>
        <w:tc>
          <w:tcPr>
            <w:tcW w:w="1659" w:type="dxa"/>
          </w:tcPr>
          <w:p w14:paraId="51779D3E" w14:textId="0AF663F1" w:rsidR="00694774" w:rsidRPr="00880661" w:rsidRDefault="00694774" w:rsidP="00694774">
            <w:pPr>
              <w:autoSpaceDE w:val="0"/>
              <w:autoSpaceDN w:val="0"/>
              <w:adjustRightInd w:val="0"/>
              <w:rPr>
                <w:i/>
                <w:color w:val="000000"/>
                <w:sz w:val="23"/>
                <w:szCs w:val="23"/>
              </w:rPr>
            </w:pPr>
          </w:p>
        </w:tc>
      </w:tr>
    </w:tbl>
    <w:p w14:paraId="1ED28BF4" w14:textId="77777777" w:rsidR="00292CAB" w:rsidRPr="00880661" w:rsidRDefault="00292CAB" w:rsidP="00BE2358">
      <w:pPr>
        <w:spacing w:before="120" w:line="276" w:lineRule="auto"/>
        <w:jc w:val="both"/>
        <w:rPr>
          <w:rFonts w:eastAsia="Batang"/>
          <w:i/>
          <w:lang w:eastAsia="ko-KR"/>
        </w:rPr>
      </w:pPr>
    </w:p>
    <w:p w14:paraId="1AE3FDEB" w14:textId="77777777" w:rsidR="00BE2358" w:rsidRPr="00880661" w:rsidRDefault="00BE2358" w:rsidP="00BE2358">
      <w:pPr>
        <w:autoSpaceDE w:val="0"/>
        <w:autoSpaceDN w:val="0"/>
        <w:adjustRightInd w:val="0"/>
        <w:spacing w:before="120"/>
        <w:rPr>
          <w:rFonts w:eastAsia="Batang"/>
          <w:i/>
          <w:lang w:eastAsia="ko-KR"/>
        </w:rPr>
      </w:pPr>
      <w:r w:rsidRPr="00880661">
        <w:rPr>
          <w:rFonts w:eastAsia="Batang"/>
          <w:i/>
          <w:lang w:eastAsia="ko-KR"/>
        </w:rPr>
        <w:t>Kraj in datum:</w:t>
      </w:r>
      <w:r w:rsidRPr="00880661">
        <w:rPr>
          <w:rFonts w:eastAsia="Batang"/>
          <w:i/>
          <w:lang w:eastAsia="ko-KR"/>
        </w:rPr>
        <w:tab/>
      </w:r>
      <w:r w:rsidRPr="00880661">
        <w:rPr>
          <w:rFonts w:eastAsia="Batang"/>
          <w:i/>
          <w:lang w:eastAsia="ko-KR"/>
        </w:rPr>
        <w:tab/>
      </w:r>
      <w:r w:rsidRPr="00880661">
        <w:rPr>
          <w:rFonts w:eastAsia="Batang"/>
          <w:i/>
          <w:lang w:eastAsia="ko-KR"/>
        </w:rPr>
        <w:tab/>
      </w:r>
      <w:r w:rsidRPr="00880661">
        <w:rPr>
          <w:rFonts w:eastAsia="Batang"/>
          <w:i/>
          <w:lang w:eastAsia="ko-KR"/>
        </w:rPr>
        <w:tab/>
      </w:r>
      <w:r w:rsidRPr="00880661">
        <w:rPr>
          <w:rFonts w:eastAsia="Batang"/>
          <w:i/>
          <w:lang w:eastAsia="ko-KR"/>
        </w:rPr>
        <w:tab/>
        <w:t>Žig:</w:t>
      </w:r>
      <w:r w:rsidRPr="00880661">
        <w:rPr>
          <w:rFonts w:eastAsia="Batang"/>
          <w:i/>
          <w:lang w:eastAsia="ko-KR"/>
        </w:rPr>
        <w:tab/>
      </w:r>
      <w:r w:rsidRPr="00880661">
        <w:rPr>
          <w:rFonts w:eastAsia="Batang"/>
          <w:i/>
          <w:lang w:eastAsia="ko-KR"/>
        </w:rPr>
        <w:tab/>
      </w:r>
      <w:r w:rsidRPr="00880661">
        <w:rPr>
          <w:rFonts w:eastAsia="Batang"/>
          <w:i/>
          <w:lang w:eastAsia="ko-KR"/>
        </w:rPr>
        <w:tab/>
      </w:r>
      <w:r w:rsidRPr="00880661">
        <w:rPr>
          <w:rFonts w:eastAsia="Batang"/>
          <w:i/>
          <w:lang w:eastAsia="ko-KR"/>
        </w:rPr>
        <w:tab/>
        <w:t>Podpis ponudnika:</w:t>
      </w:r>
      <w:r w:rsidRPr="00880661">
        <w:rPr>
          <w:rFonts w:eastAsia="Batang"/>
          <w:i/>
          <w:lang w:eastAsia="ko-KR"/>
        </w:rPr>
        <w:t> </w:t>
      </w:r>
    </w:p>
    <w:p w14:paraId="790EC9BB" w14:textId="527EB332" w:rsidR="00BE2358" w:rsidRPr="00880661" w:rsidRDefault="00BE2358" w:rsidP="00BE2358">
      <w:pPr>
        <w:tabs>
          <w:tab w:val="left" w:pos="2730"/>
        </w:tabs>
        <w:spacing w:line="180" w:lineRule="atLeast"/>
        <w:rPr>
          <w:rFonts w:eastAsia="Batang"/>
          <w:b/>
          <w:i/>
          <w:lang w:eastAsia="ko-KR"/>
        </w:rPr>
      </w:pPr>
      <w:r w:rsidRPr="00880661">
        <w:rPr>
          <w:rFonts w:eastAsia="Batang"/>
          <w:b/>
          <w:i/>
          <w:lang w:eastAsia="ko-KR"/>
        </w:rPr>
        <w:br w:type="page"/>
      </w:r>
    </w:p>
    <w:p w14:paraId="089A1ED2" w14:textId="5F62306B" w:rsidR="00832598" w:rsidRPr="00BB6F93" w:rsidRDefault="007078B8" w:rsidP="00EF6FDA">
      <w:pPr>
        <w:pStyle w:val="Naslov2"/>
        <w:rPr>
          <w:rFonts w:ascii="Times New Roman" w:hAnsi="Times New Roman" w:cs="Times New Roman"/>
          <w:sz w:val="24"/>
          <w:szCs w:val="24"/>
        </w:rPr>
      </w:pPr>
      <w:bookmarkStart w:id="8" w:name="_Toc534885131"/>
      <w:bookmarkStart w:id="9" w:name="_Toc534885882"/>
      <w:r w:rsidRPr="00BB6F93">
        <w:rPr>
          <w:rFonts w:ascii="Times New Roman" w:hAnsi="Times New Roman" w:cs="Times New Roman"/>
          <w:sz w:val="24"/>
          <w:szCs w:val="24"/>
        </w:rPr>
        <w:lastRenderedPageBreak/>
        <w:t>Razpisni obrazec 3</w:t>
      </w:r>
      <w:r w:rsidR="00FB7750" w:rsidRPr="00BB6F93">
        <w:rPr>
          <w:rFonts w:ascii="Times New Roman" w:hAnsi="Times New Roman" w:cs="Times New Roman"/>
          <w:sz w:val="24"/>
          <w:szCs w:val="24"/>
        </w:rPr>
        <w:t xml:space="preserve">: </w:t>
      </w:r>
      <w:r w:rsidR="002135C7" w:rsidRPr="00BB6F93">
        <w:rPr>
          <w:rFonts w:ascii="Times New Roman" w:hAnsi="Times New Roman" w:cs="Times New Roman"/>
          <w:sz w:val="24"/>
          <w:szCs w:val="24"/>
        </w:rPr>
        <w:t>Pooblastilo za pridobitev podatkov iz kazenske evidence za pravno osebo</w:t>
      </w:r>
      <w:bookmarkEnd w:id="8"/>
      <w:bookmarkEnd w:id="9"/>
    </w:p>
    <w:p w14:paraId="1B9D234D" w14:textId="77777777" w:rsidR="00832598" w:rsidRPr="00BB6F93" w:rsidRDefault="00832598" w:rsidP="00832598">
      <w:pPr>
        <w:keepNext/>
        <w:keepLines/>
        <w:spacing w:line="200" w:lineRule="atLeast"/>
        <w:ind w:left="360"/>
        <w:jc w:val="right"/>
        <w:outlineLvl w:val="1"/>
        <w:rPr>
          <w:b/>
          <w:i/>
          <w:spacing w:val="-10"/>
          <w:kern w:val="28"/>
        </w:rPr>
      </w:pPr>
    </w:p>
    <w:p w14:paraId="765FFF9C" w14:textId="77777777" w:rsidR="00832598" w:rsidRPr="00BB6F93" w:rsidRDefault="00832598" w:rsidP="00832598">
      <w:pPr>
        <w:tabs>
          <w:tab w:val="left" w:pos="3261"/>
        </w:tabs>
        <w:autoSpaceDE w:val="0"/>
        <w:autoSpaceDN w:val="0"/>
        <w:adjustRightInd w:val="0"/>
        <w:jc w:val="center"/>
        <w:rPr>
          <w:i/>
        </w:rPr>
      </w:pPr>
    </w:p>
    <w:p w14:paraId="5BDDFE2E" w14:textId="77777777" w:rsidR="00832598" w:rsidRPr="00BB6F93" w:rsidRDefault="00832598" w:rsidP="00832598">
      <w:pPr>
        <w:tabs>
          <w:tab w:val="left" w:pos="3261"/>
        </w:tabs>
        <w:autoSpaceDE w:val="0"/>
        <w:autoSpaceDN w:val="0"/>
        <w:adjustRightInd w:val="0"/>
        <w:jc w:val="center"/>
        <w:rPr>
          <w:i/>
        </w:rPr>
      </w:pPr>
    </w:p>
    <w:p w14:paraId="6E6D03F3" w14:textId="77777777" w:rsidR="00832598" w:rsidRPr="00BB6F93" w:rsidRDefault="00832598" w:rsidP="00832598">
      <w:pPr>
        <w:tabs>
          <w:tab w:val="left" w:pos="3261"/>
        </w:tabs>
        <w:autoSpaceDE w:val="0"/>
        <w:autoSpaceDN w:val="0"/>
        <w:adjustRightInd w:val="0"/>
        <w:jc w:val="center"/>
        <w:rPr>
          <w:i/>
        </w:rPr>
      </w:pPr>
    </w:p>
    <w:p w14:paraId="673D67ED" w14:textId="77777777" w:rsidR="00832598" w:rsidRPr="00BB6F93" w:rsidRDefault="00832598" w:rsidP="00832598">
      <w:pPr>
        <w:tabs>
          <w:tab w:val="left" w:pos="3261"/>
        </w:tabs>
        <w:autoSpaceDE w:val="0"/>
        <w:autoSpaceDN w:val="0"/>
        <w:adjustRightInd w:val="0"/>
        <w:jc w:val="center"/>
        <w:rPr>
          <w:i/>
        </w:rPr>
      </w:pPr>
    </w:p>
    <w:p w14:paraId="39C8E99B" w14:textId="77777777" w:rsidR="00832598" w:rsidRPr="00BB6F93" w:rsidRDefault="00832598" w:rsidP="00832598">
      <w:pPr>
        <w:tabs>
          <w:tab w:val="left" w:pos="3261"/>
        </w:tabs>
        <w:autoSpaceDE w:val="0"/>
        <w:autoSpaceDN w:val="0"/>
        <w:adjustRightInd w:val="0"/>
        <w:jc w:val="center"/>
        <w:rPr>
          <w:i/>
        </w:rPr>
      </w:pPr>
    </w:p>
    <w:p w14:paraId="6BB6B879" w14:textId="77777777" w:rsidR="00832598" w:rsidRPr="00BB6F93" w:rsidRDefault="00832598" w:rsidP="00832598">
      <w:pPr>
        <w:autoSpaceDE w:val="0"/>
        <w:autoSpaceDN w:val="0"/>
        <w:adjustRightInd w:val="0"/>
        <w:jc w:val="center"/>
        <w:rPr>
          <w:b/>
          <w:i/>
        </w:rPr>
      </w:pPr>
      <w:r w:rsidRPr="00BB6F93">
        <w:rPr>
          <w:b/>
          <w:i/>
        </w:rPr>
        <w:t>POOBLASTILO</w:t>
      </w:r>
    </w:p>
    <w:p w14:paraId="5BCFD9A4" w14:textId="77777777" w:rsidR="00832598" w:rsidRPr="00BB6F93" w:rsidRDefault="00832598" w:rsidP="00832598">
      <w:pPr>
        <w:autoSpaceDE w:val="0"/>
        <w:autoSpaceDN w:val="0"/>
        <w:adjustRightInd w:val="0"/>
        <w:jc w:val="center"/>
        <w:rPr>
          <w:b/>
          <w:i/>
        </w:rPr>
      </w:pPr>
    </w:p>
    <w:p w14:paraId="4FDD40C5" w14:textId="77777777" w:rsidR="00832598" w:rsidRPr="00BB6F93" w:rsidRDefault="00832598" w:rsidP="00832598">
      <w:pPr>
        <w:autoSpaceDE w:val="0"/>
        <w:autoSpaceDN w:val="0"/>
        <w:adjustRightInd w:val="0"/>
        <w:jc w:val="center"/>
        <w:rPr>
          <w:b/>
          <w:i/>
        </w:rPr>
      </w:pPr>
      <w:r w:rsidRPr="00BB6F93">
        <w:rPr>
          <w:b/>
          <w:i/>
        </w:rPr>
        <w:t xml:space="preserve">ZA PRIDOBITEV PODATKOV IZ KAZENSKE EVIDENCE ZA PRAVNO OSEBO </w:t>
      </w:r>
    </w:p>
    <w:p w14:paraId="760A9763" w14:textId="77777777" w:rsidR="00832598" w:rsidRPr="00BB6F93" w:rsidRDefault="00832598" w:rsidP="00832598">
      <w:pPr>
        <w:autoSpaceDE w:val="0"/>
        <w:autoSpaceDN w:val="0"/>
        <w:adjustRightInd w:val="0"/>
        <w:jc w:val="center"/>
        <w:rPr>
          <w:b/>
          <w:i/>
        </w:rPr>
      </w:pPr>
    </w:p>
    <w:p w14:paraId="0F5E984B" w14:textId="77777777" w:rsidR="00832598" w:rsidRPr="00BB6F93" w:rsidRDefault="00832598" w:rsidP="00832598">
      <w:pPr>
        <w:autoSpaceDE w:val="0"/>
        <w:autoSpaceDN w:val="0"/>
        <w:adjustRightInd w:val="0"/>
        <w:jc w:val="center"/>
        <w:rPr>
          <w:b/>
          <w:i/>
        </w:rPr>
      </w:pPr>
    </w:p>
    <w:p w14:paraId="3B053B4E" w14:textId="6E17F194" w:rsidR="00832598" w:rsidRPr="00BB6F93" w:rsidRDefault="00832598" w:rsidP="00832598">
      <w:pPr>
        <w:tabs>
          <w:tab w:val="left" w:pos="3969"/>
        </w:tabs>
        <w:spacing w:after="100" w:afterAutospacing="1"/>
        <w:jc w:val="both"/>
        <w:rPr>
          <w:i/>
        </w:rPr>
      </w:pPr>
      <w:r w:rsidRPr="00BB6F93">
        <w:rPr>
          <w:i/>
        </w:rPr>
        <w:t xml:space="preserve">Pooblaščam družbo SŽ – </w:t>
      </w:r>
      <w:r w:rsidR="004A22AF" w:rsidRPr="00BB6F93">
        <w:rPr>
          <w:i/>
        </w:rPr>
        <w:t>Infrastruktura</w:t>
      </w:r>
      <w:r w:rsidRPr="00BB6F93">
        <w:rPr>
          <w:i/>
        </w:rPr>
        <w:t xml:space="preserve">, d.o.o., da za potrebe preverjanja izpolnjevanja pogojev v postopku oddaje javnega naročila za </w:t>
      </w:r>
      <w:r w:rsidRPr="00BB6F93">
        <w:rPr>
          <w:i/>
          <w:iCs/>
        </w:rPr>
        <w:t>»</w:t>
      </w:r>
      <w:r w:rsidR="004A22AF" w:rsidRPr="00BB6F93">
        <w:rPr>
          <w:rFonts w:eastAsia="Batang"/>
          <w:bCs/>
          <w:i/>
          <w:lang w:eastAsia="ko-KR"/>
        </w:rPr>
        <w:t>Dobava drobno</w:t>
      </w:r>
      <w:r w:rsidR="00DD79E2">
        <w:rPr>
          <w:rFonts w:eastAsia="Batang"/>
          <w:bCs/>
          <w:i/>
          <w:lang w:eastAsia="ko-KR"/>
        </w:rPr>
        <w:t>tirnega materiala 2022</w:t>
      </w:r>
      <w:r w:rsidRPr="00BB6F93">
        <w:rPr>
          <w:i/>
        </w:rPr>
        <w:t xml:space="preserve">« </w:t>
      </w:r>
      <w:r w:rsidRPr="00BB6F93">
        <w:rPr>
          <w:i/>
          <w:iCs/>
        </w:rPr>
        <w:t>od</w:t>
      </w:r>
      <w:r w:rsidRPr="00BB6F93">
        <w:rPr>
          <w:b/>
          <w:i/>
          <w:iCs/>
        </w:rPr>
        <w:t xml:space="preserve"> </w:t>
      </w:r>
      <w:r w:rsidRPr="00BB6F93">
        <w:rPr>
          <w:i/>
        </w:rPr>
        <w:t>Ministrstva za pravosodje pridobi potrdilo iz kazenske evidence.</w:t>
      </w:r>
    </w:p>
    <w:p w14:paraId="52C0F2CE" w14:textId="77777777" w:rsidR="00832598" w:rsidRPr="00BB6F93" w:rsidRDefault="00832598" w:rsidP="00832598">
      <w:pPr>
        <w:autoSpaceDE w:val="0"/>
        <w:autoSpaceDN w:val="0"/>
        <w:adjustRightInd w:val="0"/>
        <w:rPr>
          <w:i/>
        </w:rPr>
      </w:pPr>
    </w:p>
    <w:p w14:paraId="4F2FB003" w14:textId="306E3D2B" w:rsidR="00832598" w:rsidRPr="00BB6F93" w:rsidRDefault="00832598" w:rsidP="00832598">
      <w:pPr>
        <w:autoSpaceDE w:val="0"/>
        <w:autoSpaceDN w:val="0"/>
        <w:adjustRightInd w:val="0"/>
        <w:spacing w:line="360" w:lineRule="auto"/>
        <w:rPr>
          <w:i/>
        </w:rPr>
      </w:pPr>
      <w:r w:rsidRPr="00BB6F93">
        <w:rPr>
          <w:i/>
        </w:rPr>
        <w:t>Polno ime podjetja:</w:t>
      </w:r>
      <w:r w:rsidR="00AA4B66" w:rsidRPr="00BB6F93">
        <w:rPr>
          <w:i/>
        </w:rPr>
        <w:tab/>
        <w:t>______</w:t>
      </w:r>
      <w:r w:rsidRPr="00BB6F93">
        <w:rPr>
          <w:i/>
        </w:rPr>
        <w:t>______________________________________________________</w:t>
      </w:r>
    </w:p>
    <w:p w14:paraId="7380417F" w14:textId="3CBD6AA6" w:rsidR="00832598" w:rsidRPr="00BB6F93" w:rsidRDefault="00832598" w:rsidP="00832598">
      <w:pPr>
        <w:autoSpaceDE w:val="0"/>
        <w:autoSpaceDN w:val="0"/>
        <w:adjustRightInd w:val="0"/>
        <w:spacing w:line="360" w:lineRule="auto"/>
        <w:rPr>
          <w:i/>
        </w:rPr>
      </w:pPr>
      <w:r w:rsidRPr="00BB6F93">
        <w:rPr>
          <w:i/>
        </w:rPr>
        <w:t>Sedež podjetja:</w:t>
      </w:r>
      <w:r w:rsidR="00AA4B66" w:rsidRPr="00BB6F93">
        <w:rPr>
          <w:i/>
        </w:rPr>
        <w:tab/>
      </w:r>
      <w:r w:rsidRPr="00BB6F93">
        <w:rPr>
          <w:i/>
        </w:rPr>
        <w:t>_</w:t>
      </w:r>
      <w:r w:rsidR="00AA4B66" w:rsidRPr="00BB6F93">
        <w:rPr>
          <w:i/>
        </w:rPr>
        <w:t>__</w:t>
      </w:r>
      <w:r w:rsidRPr="00BB6F93">
        <w:rPr>
          <w:i/>
        </w:rPr>
        <w:t>_________________________________________________________</w:t>
      </w:r>
    </w:p>
    <w:p w14:paraId="1A5DA03F" w14:textId="1A5D8580" w:rsidR="00832598" w:rsidRPr="00BB6F93" w:rsidRDefault="00832598" w:rsidP="00832598">
      <w:pPr>
        <w:autoSpaceDE w:val="0"/>
        <w:autoSpaceDN w:val="0"/>
        <w:adjustRightInd w:val="0"/>
        <w:spacing w:line="360" w:lineRule="auto"/>
        <w:rPr>
          <w:i/>
        </w:rPr>
      </w:pPr>
      <w:r w:rsidRPr="00BB6F93">
        <w:rPr>
          <w:i/>
        </w:rPr>
        <w:t>Občina sedeža podjetja:</w:t>
      </w:r>
      <w:r w:rsidR="00AA4B66" w:rsidRPr="00BB6F93">
        <w:rPr>
          <w:i/>
        </w:rPr>
        <w:tab/>
      </w:r>
      <w:r w:rsidRPr="00BB6F93">
        <w:rPr>
          <w:i/>
        </w:rPr>
        <w:t>_</w:t>
      </w:r>
      <w:r w:rsidR="00AA4B66" w:rsidRPr="00BB6F93">
        <w:rPr>
          <w:i/>
        </w:rPr>
        <w:t>___</w:t>
      </w:r>
      <w:r w:rsidRPr="00BB6F93">
        <w:rPr>
          <w:i/>
        </w:rPr>
        <w:t>__________________________________________________</w:t>
      </w:r>
    </w:p>
    <w:p w14:paraId="14D95526" w14:textId="7ED1C104" w:rsidR="00832598" w:rsidRPr="00BB6F93" w:rsidRDefault="00832598" w:rsidP="00832598">
      <w:pPr>
        <w:autoSpaceDE w:val="0"/>
        <w:autoSpaceDN w:val="0"/>
        <w:adjustRightInd w:val="0"/>
        <w:spacing w:line="360" w:lineRule="auto"/>
        <w:rPr>
          <w:i/>
        </w:rPr>
      </w:pPr>
      <w:r w:rsidRPr="00BB6F93">
        <w:rPr>
          <w:i/>
        </w:rPr>
        <w:t>Številka vpisa v sodni register (št. vložka):</w:t>
      </w:r>
      <w:r w:rsidR="00AA4B66" w:rsidRPr="00BB6F93">
        <w:rPr>
          <w:i/>
        </w:rPr>
        <w:tab/>
      </w:r>
      <w:r w:rsidRPr="00BB6F93">
        <w:rPr>
          <w:i/>
        </w:rPr>
        <w:t>_</w:t>
      </w:r>
      <w:r w:rsidR="00AA4B66" w:rsidRPr="00BB6F93">
        <w:rPr>
          <w:i/>
        </w:rPr>
        <w:t>______</w:t>
      </w:r>
      <w:r w:rsidRPr="00BB6F93">
        <w:rPr>
          <w:i/>
        </w:rPr>
        <w:t>___________________________________</w:t>
      </w:r>
    </w:p>
    <w:p w14:paraId="70A4587C" w14:textId="5E7ED948" w:rsidR="00832598" w:rsidRPr="00BB6F93" w:rsidRDefault="00832598" w:rsidP="00832598">
      <w:pPr>
        <w:autoSpaceDE w:val="0"/>
        <w:autoSpaceDN w:val="0"/>
        <w:adjustRightInd w:val="0"/>
        <w:spacing w:line="360" w:lineRule="auto"/>
        <w:rPr>
          <w:i/>
        </w:rPr>
      </w:pPr>
      <w:r w:rsidRPr="00BB6F93">
        <w:rPr>
          <w:i/>
        </w:rPr>
        <w:t>Matična številka podjetja:</w:t>
      </w:r>
      <w:r w:rsidR="00AA4B66" w:rsidRPr="00BB6F93">
        <w:rPr>
          <w:i/>
        </w:rPr>
        <w:tab/>
      </w:r>
      <w:r w:rsidRPr="00BB6F93">
        <w:rPr>
          <w:i/>
        </w:rPr>
        <w:t>_</w:t>
      </w:r>
      <w:r w:rsidR="00AA4B66" w:rsidRPr="00BB6F93">
        <w:rPr>
          <w:i/>
        </w:rPr>
        <w:t>____</w:t>
      </w:r>
      <w:r w:rsidRPr="00BB6F93">
        <w:rPr>
          <w:i/>
        </w:rPr>
        <w:t>_________________________________________________</w:t>
      </w:r>
    </w:p>
    <w:p w14:paraId="6BE38A66" w14:textId="77777777" w:rsidR="00832598" w:rsidRPr="00BB6F93" w:rsidRDefault="00832598" w:rsidP="00832598">
      <w:pPr>
        <w:autoSpaceDE w:val="0"/>
        <w:autoSpaceDN w:val="0"/>
        <w:adjustRightInd w:val="0"/>
        <w:rPr>
          <w:i/>
        </w:rPr>
      </w:pPr>
    </w:p>
    <w:p w14:paraId="134166EA" w14:textId="77777777" w:rsidR="00832598" w:rsidRPr="00BB6F93" w:rsidRDefault="00832598" w:rsidP="00832598">
      <w:pPr>
        <w:autoSpaceDE w:val="0"/>
        <w:autoSpaceDN w:val="0"/>
        <w:adjustRightInd w:val="0"/>
        <w:rPr>
          <w:i/>
        </w:rPr>
      </w:pPr>
    </w:p>
    <w:p w14:paraId="4F15DC39" w14:textId="77777777" w:rsidR="00832598" w:rsidRPr="00BB6F93" w:rsidRDefault="00832598" w:rsidP="00832598">
      <w:pPr>
        <w:autoSpaceDE w:val="0"/>
        <w:autoSpaceDN w:val="0"/>
        <w:adjustRightInd w:val="0"/>
        <w:rPr>
          <w:i/>
        </w:rPr>
      </w:pPr>
    </w:p>
    <w:p w14:paraId="14AE5FE9" w14:textId="35EA79C3" w:rsidR="00832598" w:rsidRPr="00BB6F93" w:rsidRDefault="00832598" w:rsidP="00832598">
      <w:pPr>
        <w:autoSpaceDE w:val="0"/>
        <w:autoSpaceDN w:val="0"/>
        <w:adjustRightInd w:val="0"/>
        <w:rPr>
          <w:i/>
        </w:rPr>
      </w:pPr>
      <w:r w:rsidRPr="00BB6F93">
        <w:rPr>
          <w:i/>
        </w:rPr>
        <w:t>Kraj in datum:</w:t>
      </w:r>
      <w:r w:rsidR="004A5775" w:rsidRPr="00BB6F93">
        <w:rPr>
          <w:i/>
        </w:rPr>
        <w:tab/>
      </w:r>
      <w:r w:rsidRPr="00BB6F93">
        <w:rPr>
          <w:i/>
        </w:rPr>
        <w:tab/>
      </w:r>
      <w:r w:rsidRPr="00BB6F93">
        <w:rPr>
          <w:i/>
        </w:rPr>
        <w:tab/>
      </w:r>
      <w:r w:rsidRPr="00BB6F93">
        <w:rPr>
          <w:i/>
        </w:rPr>
        <w:tab/>
      </w:r>
      <w:r w:rsidRPr="00BB6F93">
        <w:rPr>
          <w:i/>
        </w:rPr>
        <w:tab/>
        <w:t>Žig</w:t>
      </w:r>
      <w:r w:rsidR="004A5775" w:rsidRPr="00BB6F93">
        <w:rPr>
          <w:i/>
        </w:rPr>
        <w:t>:</w:t>
      </w:r>
      <w:r w:rsidR="004A5775" w:rsidRPr="00BB6F93">
        <w:rPr>
          <w:i/>
        </w:rPr>
        <w:tab/>
      </w:r>
      <w:r w:rsidR="004A5775" w:rsidRPr="00BB6F93">
        <w:rPr>
          <w:i/>
        </w:rPr>
        <w:tab/>
      </w:r>
      <w:r w:rsidR="004A5775" w:rsidRPr="00BB6F93">
        <w:rPr>
          <w:i/>
        </w:rPr>
        <w:tab/>
      </w:r>
      <w:r w:rsidR="004A5775" w:rsidRPr="00BB6F93">
        <w:rPr>
          <w:i/>
        </w:rPr>
        <w:tab/>
        <w:t>Podpis ponudnika:</w:t>
      </w:r>
    </w:p>
    <w:p w14:paraId="00A22206" w14:textId="77777777" w:rsidR="00832598" w:rsidRPr="00BB6F93" w:rsidRDefault="00832598" w:rsidP="00832598">
      <w:pPr>
        <w:autoSpaceDE w:val="0"/>
        <w:autoSpaceDN w:val="0"/>
        <w:adjustRightInd w:val="0"/>
        <w:rPr>
          <w:i/>
        </w:rPr>
      </w:pPr>
    </w:p>
    <w:p w14:paraId="66FFF261" w14:textId="77777777" w:rsidR="00832598" w:rsidRPr="00BB6F93" w:rsidRDefault="00832598" w:rsidP="00832598">
      <w:pPr>
        <w:rPr>
          <w:b/>
          <w:i/>
        </w:rPr>
      </w:pPr>
    </w:p>
    <w:p w14:paraId="040267E8" w14:textId="77777777" w:rsidR="00832598" w:rsidRPr="00BB6F93" w:rsidRDefault="00832598" w:rsidP="00832598">
      <w:pPr>
        <w:rPr>
          <w:b/>
          <w:i/>
        </w:rPr>
      </w:pPr>
    </w:p>
    <w:p w14:paraId="6B58E71A" w14:textId="77777777" w:rsidR="00832598" w:rsidRPr="00BB6F93" w:rsidRDefault="00832598" w:rsidP="00832598">
      <w:pPr>
        <w:rPr>
          <w:b/>
          <w:i/>
        </w:rPr>
      </w:pPr>
    </w:p>
    <w:p w14:paraId="4CA6B6A6" w14:textId="77777777" w:rsidR="00832598" w:rsidRPr="00BB6F93" w:rsidRDefault="00832598" w:rsidP="00832598">
      <w:pPr>
        <w:rPr>
          <w:b/>
          <w:i/>
        </w:rPr>
      </w:pPr>
    </w:p>
    <w:p w14:paraId="32B9CEDB" w14:textId="77777777" w:rsidR="00832598" w:rsidRPr="00BB6F93" w:rsidRDefault="00832598" w:rsidP="00832598">
      <w:pPr>
        <w:rPr>
          <w:b/>
          <w:i/>
        </w:rPr>
      </w:pPr>
    </w:p>
    <w:p w14:paraId="1D416527" w14:textId="77777777" w:rsidR="00832598" w:rsidRPr="00BB6F93" w:rsidRDefault="00832598" w:rsidP="00832598">
      <w:pPr>
        <w:rPr>
          <w:b/>
          <w:i/>
        </w:rPr>
      </w:pPr>
    </w:p>
    <w:p w14:paraId="70D2487B" w14:textId="77777777" w:rsidR="00832598" w:rsidRPr="00BB6F93" w:rsidRDefault="00832598" w:rsidP="00832598">
      <w:pPr>
        <w:rPr>
          <w:b/>
          <w:i/>
        </w:rPr>
      </w:pPr>
    </w:p>
    <w:p w14:paraId="4E33832E" w14:textId="77777777" w:rsidR="00832598" w:rsidRPr="00BB6F93" w:rsidRDefault="00832598" w:rsidP="00832598">
      <w:pPr>
        <w:rPr>
          <w:b/>
          <w:i/>
        </w:rPr>
      </w:pPr>
      <w:r w:rsidRPr="00BB6F93">
        <w:rPr>
          <w:b/>
          <w:i/>
        </w:rPr>
        <w:t>OPOMBA:</w:t>
      </w:r>
    </w:p>
    <w:p w14:paraId="293C5627" w14:textId="77777777" w:rsidR="00832598" w:rsidRPr="00BB6F93" w:rsidRDefault="00832598" w:rsidP="00832598">
      <w:pPr>
        <w:rPr>
          <w:b/>
          <w:i/>
        </w:rPr>
      </w:pPr>
      <w:r w:rsidRPr="00BB6F93">
        <w:rPr>
          <w:b/>
          <w:i/>
        </w:rPr>
        <w:t>Obrazec morajo izpolniti in podpisati ponudnik, vsak partner  v skupnem nastopu in vsak podizvajalec.</w:t>
      </w:r>
    </w:p>
    <w:p w14:paraId="0AC1D2DD" w14:textId="77777777" w:rsidR="00832598" w:rsidRPr="00BB6F93" w:rsidRDefault="00832598" w:rsidP="00832598">
      <w:pPr>
        <w:keepNext/>
        <w:keepLines/>
        <w:spacing w:line="200" w:lineRule="atLeast"/>
        <w:jc w:val="right"/>
        <w:outlineLvl w:val="1"/>
        <w:rPr>
          <w:b/>
          <w:i/>
          <w:spacing w:val="-10"/>
          <w:kern w:val="28"/>
        </w:rPr>
      </w:pPr>
    </w:p>
    <w:p w14:paraId="76289CC3" w14:textId="77777777" w:rsidR="00832598" w:rsidRPr="00BB6F93" w:rsidRDefault="00832598" w:rsidP="00832598">
      <w:pPr>
        <w:keepNext/>
        <w:keepLines/>
        <w:spacing w:line="200" w:lineRule="atLeast"/>
        <w:jc w:val="right"/>
        <w:outlineLvl w:val="1"/>
        <w:rPr>
          <w:b/>
          <w:i/>
          <w:spacing w:val="-10"/>
          <w:kern w:val="28"/>
        </w:rPr>
      </w:pPr>
    </w:p>
    <w:p w14:paraId="0F12CBCC" w14:textId="77777777" w:rsidR="00832598" w:rsidRPr="00BB6F93" w:rsidRDefault="00832598" w:rsidP="00832598">
      <w:pPr>
        <w:keepNext/>
        <w:keepLines/>
        <w:spacing w:line="200" w:lineRule="atLeast"/>
        <w:jc w:val="right"/>
        <w:outlineLvl w:val="1"/>
        <w:rPr>
          <w:b/>
          <w:i/>
          <w:spacing w:val="-10"/>
          <w:kern w:val="28"/>
        </w:rPr>
      </w:pPr>
    </w:p>
    <w:p w14:paraId="6C6D6081" w14:textId="75858A00" w:rsidR="003B2A4B" w:rsidRPr="00BB6F93" w:rsidRDefault="00832598" w:rsidP="003B2A4B">
      <w:pPr>
        <w:tabs>
          <w:tab w:val="left" w:pos="937"/>
        </w:tabs>
        <w:rPr>
          <w:b/>
          <w:i/>
        </w:rPr>
      </w:pPr>
      <w:r w:rsidRPr="00BB6F93">
        <w:rPr>
          <w:b/>
          <w:i/>
        </w:rPr>
        <w:tab/>
      </w:r>
      <w:bookmarkStart w:id="10" w:name="_Toc534885132"/>
      <w:bookmarkStart w:id="11" w:name="_Toc534885883"/>
    </w:p>
    <w:p w14:paraId="154F1B30" w14:textId="77777777" w:rsidR="003B2A4B" w:rsidRPr="00BB6F93" w:rsidRDefault="003B2A4B" w:rsidP="003B2A4B">
      <w:pPr>
        <w:tabs>
          <w:tab w:val="left" w:pos="937"/>
        </w:tabs>
        <w:rPr>
          <w:b/>
          <w:i/>
        </w:rPr>
      </w:pPr>
    </w:p>
    <w:p w14:paraId="3A866F2A" w14:textId="77777777" w:rsidR="003B2A4B" w:rsidRPr="00BB6F93" w:rsidRDefault="003B2A4B" w:rsidP="003B2A4B">
      <w:pPr>
        <w:tabs>
          <w:tab w:val="left" w:pos="937"/>
        </w:tabs>
        <w:rPr>
          <w:b/>
          <w:i/>
        </w:rPr>
      </w:pPr>
    </w:p>
    <w:p w14:paraId="79F5758D" w14:textId="6FE21FFA" w:rsidR="00832598" w:rsidRPr="00BB6F93" w:rsidRDefault="007078B8" w:rsidP="00EF6FDA">
      <w:pPr>
        <w:pStyle w:val="Naslov2"/>
        <w:rPr>
          <w:rFonts w:ascii="Times New Roman" w:hAnsi="Times New Roman" w:cs="Times New Roman"/>
          <w:sz w:val="24"/>
          <w:szCs w:val="24"/>
        </w:rPr>
      </w:pPr>
      <w:r w:rsidRPr="00BB6F93">
        <w:rPr>
          <w:rFonts w:ascii="Times New Roman" w:hAnsi="Times New Roman" w:cs="Times New Roman"/>
          <w:sz w:val="24"/>
          <w:szCs w:val="24"/>
        </w:rPr>
        <w:lastRenderedPageBreak/>
        <w:t>Razpisni obrazec 4</w:t>
      </w:r>
      <w:r w:rsidR="002135C7" w:rsidRPr="00BB6F93">
        <w:rPr>
          <w:rFonts w:ascii="Times New Roman" w:hAnsi="Times New Roman" w:cs="Times New Roman"/>
          <w:sz w:val="24"/>
          <w:szCs w:val="24"/>
        </w:rPr>
        <w:t>: Pooblastilo za pridobitev podatkov iz kazenske evidence za fizično osebo</w:t>
      </w:r>
      <w:bookmarkEnd w:id="10"/>
      <w:bookmarkEnd w:id="11"/>
    </w:p>
    <w:p w14:paraId="58AB8F8B" w14:textId="77777777" w:rsidR="00832598" w:rsidRPr="00BB6F93" w:rsidRDefault="00832598" w:rsidP="00832598">
      <w:pPr>
        <w:keepNext/>
        <w:keepLines/>
        <w:spacing w:line="200" w:lineRule="atLeast"/>
        <w:jc w:val="right"/>
        <w:outlineLvl w:val="1"/>
        <w:rPr>
          <w:b/>
          <w:i/>
          <w:spacing w:val="-10"/>
          <w:kern w:val="28"/>
        </w:rPr>
      </w:pPr>
    </w:p>
    <w:p w14:paraId="48AEA1EF" w14:textId="77777777" w:rsidR="00832598" w:rsidRPr="00BB6F93" w:rsidRDefault="00832598" w:rsidP="00832598">
      <w:pPr>
        <w:autoSpaceDE w:val="0"/>
        <w:autoSpaceDN w:val="0"/>
        <w:adjustRightInd w:val="0"/>
        <w:jc w:val="center"/>
        <w:rPr>
          <w:i/>
        </w:rPr>
      </w:pPr>
    </w:p>
    <w:p w14:paraId="6E8730E0" w14:textId="77777777" w:rsidR="00832598" w:rsidRPr="00BB6F93" w:rsidRDefault="00832598" w:rsidP="00832598">
      <w:pPr>
        <w:autoSpaceDE w:val="0"/>
        <w:autoSpaceDN w:val="0"/>
        <w:adjustRightInd w:val="0"/>
        <w:jc w:val="center"/>
        <w:rPr>
          <w:i/>
        </w:rPr>
      </w:pPr>
    </w:p>
    <w:p w14:paraId="536B0686" w14:textId="77777777" w:rsidR="00832598" w:rsidRPr="00BB6F93" w:rsidRDefault="00832598" w:rsidP="00832598">
      <w:pPr>
        <w:autoSpaceDE w:val="0"/>
        <w:autoSpaceDN w:val="0"/>
        <w:adjustRightInd w:val="0"/>
        <w:rPr>
          <w:b/>
          <w:i/>
        </w:rPr>
      </w:pPr>
    </w:p>
    <w:p w14:paraId="4BE613FA" w14:textId="77777777" w:rsidR="00832598" w:rsidRPr="00BB6F93" w:rsidRDefault="00832598" w:rsidP="00AD4E75">
      <w:pPr>
        <w:autoSpaceDE w:val="0"/>
        <w:autoSpaceDN w:val="0"/>
        <w:adjustRightInd w:val="0"/>
        <w:spacing w:before="240"/>
        <w:jc w:val="center"/>
        <w:rPr>
          <w:b/>
          <w:i/>
        </w:rPr>
      </w:pPr>
      <w:r w:rsidRPr="00BB6F93">
        <w:rPr>
          <w:b/>
          <w:i/>
        </w:rPr>
        <w:t>POOBLASTILO</w:t>
      </w:r>
    </w:p>
    <w:p w14:paraId="54993ABB" w14:textId="77777777" w:rsidR="00832598" w:rsidRPr="00BB6F93" w:rsidRDefault="00832598" w:rsidP="00AD4E75">
      <w:pPr>
        <w:autoSpaceDE w:val="0"/>
        <w:autoSpaceDN w:val="0"/>
        <w:adjustRightInd w:val="0"/>
        <w:spacing w:before="240"/>
        <w:jc w:val="center"/>
        <w:rPr>
          <w:b/>
          <w:i/>
        </w:rPr>
      </w:pPr>
      <w:r w:rsidRPr="00BB6F93">
        <w:rPr>
          <w:b/>
          <w:i/>
        </w:rPr>
        <w:t>ZA PRIDOBITEV PODATKOV IZ KAZENSKE EVIDENCE ZA FIZIČNO OSEBO</w:t>
      </w:r>
    </w:p>
    <w:p w14:paraId="156EFAC4" w14:textId="77777777" w:rsidR="00832598" w:rsidRPr="00BB6F93" w:rsidRDefault="00832598" w:rsidP="00832598">
      <w:pPr>
        <w:autoSpaceDE w:val="0"/>
        <w:autoSpaceDN w:val="0"/>
        <w:adjustRightInd w:val="0"/>
        <w:jc w:val="center"/>
        <w:rPr>
          <w:b/>
          <w:i/>
        </w:rPr>
      </w:pPr>
    </w:p>
    <w:p w14:paraId="1C66C4D5" w14:textId="77777777" w:rsidR="00AD4E75" w:rsidRPr="00BB6F93" w:rsidRDefault="00AD4E75" w:rsidP="00832598">
      <w:pPr>
        <w:autoSpaceDE w:val="0"/>
        <w:autoSpaceDN w:val="0"/>
        <w:adjustRightInd w:val="0"/>
        <w:jc w:val="center"/>
        <w:rPr>
          <w:b/>
          <w:i/>
        </w:rPr>
      </w:pPr>
    </w:p>
    <w:p w14:paraId="5D96FB15" w14:textId="279BAA1C" w:rsidR="00832598" w:rsidRPr="00BB6F93" w:rsidRDefault="00832598" w:rsidP="00832598">
      <w:pPr>
        <w:tabs>
          <w:tab w:val="left" w:pos="3969"/>
        </w:tabs>
        <w:spacing w:after="100" w:afterAutospacing="1"/>
        <w:jc w:val="both"/>
        <w:rPr>
          <w:i/>
        </w:rPr>
      </w:pPr>
      <w:r w:rsidRPr="00BB6F93">
        <w:rPr>
          <w:i/>
        </w:rPr>
        <w:t xml:space="preserve">Spodaj podpisani _________________________(ime in priimek) pooblaščam SŽ – </w:t>
      </w:r>
      <w:r w:rsidR="004A22AF" w:rsidRPr="00BB6F93">
        <w:rPr>
          <w:i/>
        </w:rPr>
        <w:t>Infrastruktura</w:t>
      </w:r>
      <w:r w:rsidRPr="00BB6F93">
        <w:rPr>
          <w:i/>
        </w:rPr>
        <w:t xml:space="preserve">, d.o.o., da za potrebe preverjanja izpolnjevanja pogojev v postopku oddaje javnega naročila za </w:t>
      </w:r>
      <w:r w:rsidRPr="00BB6F93">
        <w:rPr>
          <w:i/>
          <w:iCs/>
        </w:rPr>
        <w:t>»</w:t>
      </w:r>
      <w:r w:rsidR="004A22AF" w:rsidRPr="00BB6F93">
        <w:rPr>
          <w:rFonts w:eastAsia="Batang"/>
          <w:bCs/>
          <w:i/>
          <w:lang w:eastAsia="ko-KR"/>
        </w:rPr>
        <w:t>Dobava drobno</w:t>
      </w:r>
      <w:r w:rsidR="00DD79E2">
        <w:rPr>
          <w:rFonts w:eastAsia="Batang"/>
          <w:bCs/>
          <w:i/>
          <w:lang w:eastAsia="ko-KR"/>
        </w:rPr>
        <w:t>tirnega materiala 2022</w:t>
      </w:r>
      <w:r w:rsidRPr="00BB6F93">
        <w:rPr>
          <w:i/>
        </w:rPr>
        <w:t xml:space="preserve">« </w:t>
      </w:r>
      <w:r w:rsidRPr="00BB6F93">
        <w:rPr>
          <w:i/>
          <w:iCs/>
        </w:rPr>
        <w:t xml:space="preserve">od </w:t>
      </w:r>
      <w:r w:rsidRPr="00BB6F93">
        <w:rPr>
          <w:i/>
        </w:rPr>
        <w:t>Ministrstva za pravosodje pridobi potrdilo iz kazenske evidence fizičnih oseb.</w:t>
      </w:r>
    </w:p>
    <w:p w14:paraId="042B3238" w14:textId="77777777" w:rsidR="00832598" w:rsidRPr="00BB6F93" w:rsidRDefault="00832598" w:rsidP="00832598">
      <w:pPr>
        <w:autoSpaceDE w:val="0"/>
        <w:autoSpaceDN w:val="0"/>
        <w:adjustRightInd w:val="0"/>
        <w:spacing w:line="360" w:lineRule="auto"/>
        <w:rPr>
          <w:i/>
        </w:rPr>
      </w:pPr>
      <w:r w:rsidRPr="00BB6F93">
        <w:rPr>
          <w:i/>
        </w:rPr>
        <w:t>Moji osebni podatki so naslednji:</w:t>
      </w:r>
    </w:p>
    <w:p w14:paraId="08323CCE" w14:textId="3306027A" w:rsidR="00832598" w:rsidRPr="00BB6F93" w:rsidRDefault="00832598" w:rsidP="00AA4B66">
      <w:pPr>
        <w:autoSpaceDE w:val="0"/>
        <w:autoSpaceDN w:val="0"/>
        <w:adjustRightInd w:val="0"/>
        <w:spacing w:line="360" w:lineRule="auto"/>
        <w:rPr>
          <w:i/>
        </w:rPr>
      </w:pPr>
      <w:r w:rsidRPr="00BB6F93">
        <w:rPr>
          <w:i/>
        </w:rPr>
        <w:t>EMŠO:</w:t>
      </w:r>
      <w:r w:rsidR="00AD4E75" w:rsidRPr="00BB6F93">
        <w:rPr>
          <w:i/>
        </w:rPr>
        <w:tab/>
      </w:r>
      <w:r w:rsidR="00AD4E75" w:rsidRPr="00BB6F93">
        <w:rPr>
          <w:i/>
        </w:rPr>
        <w:tab/>
      </w:r>
      <w:r w:rsidRPr="00BB6F93">
        <w:rPr>
          <w:i/>
        </w:rPr>
        <w:t>_______________</w:t>
      </w:r>
      <w:r w:rsidR="00AD4E75" w:rsidRPr="00BB6F93">
        <w:rPr>
          <w:i/>
        </w:rPr>
        <w:t>_____________________________________________</w:t>
      </w:r>
    </w:p>
    <w:p w14:paraId="0A534FA1" w14:textId="56C7917B" w:rsidR="00832598" w:rsidRPr="00BB6F93" w:rsidRDefault="00832598" w:rsidP="00AA4B66">
      <w:pPr>
        <w:autoSpaceDE w:val="0"/>
        <w:autoSpaceDN w:val="0"/>
        <w:adjustRightInd w:val="0"/>
        <w:spacing w:line="360" w:lineRule="auto"/>
        <w:rPr>
          <w:i/>
        </w:rPr>
      </w:pPr>
      <w:r w:rsidRPr="00BB6F93">
        <w:rPr>
          <w:i/>
        </w:rPr>
        <w:t>Datum rojstva:</w:t>
      </w:r>
      <w:r w:rsidR="00AD4E75" w:rsidRPr="00BB6F93">
        <w:rPr>
          <w:i/>
        </w:rPr>
        <w:tab/>
        <w:t>_</w:t>
      </w:r>
      <w:r w:rsidRPr="00BB6F93">
        <w:rPr>
          <w:i/>
        </w:rPr>
        <w:t>_______</w:t>
      </w:r>
      <w:r w:rsidR="00AD4E75" w:rsidRPr="00BB6F93">
        <w:rPr>
          <w:i/>
        </w:rPr>
        <w:t>____________________________________________</w:t>
      </w:r>
      <w:r w:rsidRPr="00BB6F93">
        <w:rPr>
          <w:i/>
        </w:rPr>
        <w:t>________</w:t>
      </w:r>
    </w:p>
    <w:p w14:paraId="39228E15" w14:textId="3510C957" w:rsidR="00832598" w:rsidRPr="00BB6F93" w:rsidRDefault="00832598" w:rsidP="00AA4B66">
      <w:pPr>
        <w:autoSpaceDE w:val="0"/>
        <w:autoSpaceDN w:val="0"/>
        <w:adjustRightInd w:val="0"/>
        <w:spacing w:line="360" w:lineRule="auto"/>
        <w:rPr>
          <w:i/>
        </w:rPr>
      </w:pPr>
      <w:r w:rsidRPr="00BB6F93">
        <w:rPr>
          <w:i/>
        </w:rPr>
        <w:t>Kraj rojstva:</w:t>
      </w:r>
      <w:r w:rsidR="00AD4E75" w:rsidRPr="00BB6F93">
        <w:rPr>
          <w:i/>
        </w:rPr>
        <w:tab/>
      </w:r>
      <w:r w:rsidR="00AD4E75" w:rsidRPr="00BB6F93">
        <w:rPr>
          <w:i/>
        </w:rPr>
        <w:tab/>
        <w:t>___________________________________________</w:t>
      </w:r>
      <w:r w:rsidRPr="00BB6F93">
        <w:rPr>
          <w:i/>
        </w:rPr>
        <w:t>_________________</w:t>
      </w:r>
    </w:p>
    <w:p w14:paraId="7DB1971D" w14:textId="6008D5A3" w:rsidR="00832598" w:rsidRPr="00BB6F93" w:rsidRDefault="00832598" w:rsidP="00AA4B66">
      <w:pPr>
        <w:autoSpaceDE w:val="0"/>
        <w:autoSpaceDN w:val="0"/>
        <w:adjustRightInd w:val="0"/>
        <w:spacing w:line="360" w:lineRule="auto"/>
        <w:rPr>
          <w:i/>
        </w:rPr>
      </w:pPr>
      <w:r w:rsidRPr="00BB6F93">
        <w:rPr>
          <w:i/>
        </w:rPr>
        <w:t>Občina rojstva:</w:t>
      </w:r>
      <w:r w:rsidR="00AD4E75" w:rsidRPr="00BB6F93">
        <w:rPr>
          <w:i/>
        </w:rPr>
        <w:tab/>
      </w:r>
      <w:r w:rsidRPr="00BB6F93">
        <w:rPr>
          <w:i/>
        </w:rPr>
        <w:t>__</w:t>
      </w:r>
      <w:r w:rsidR="00AD4E75" w:rsidRPr="00BB6F93">
        <w:rPr>
          <w:i/>
        </w:rPr>
        <w:t>_____________________________________________</w:t>
      </w:r>
      <w:r w:rsidRPr="00BB6F93">
        <w:rPr>
          <w:i/>
        </w:rPr>
        <w:t>_____________</w:t>
      </w:r>
    </w:p>
    <w:p w14:paraId="20FF2B6C" w14:textId="5E1632EE" w:rsidR="00832598" w:rsidRPr="00BB6F93" w:rsidRDefault="00832598" w:rsidP="00AA4B66">
      <w:pPr>
        <w:autoSpaceDE w:val="0"/>
        <w:autoSpaceDN w:val="0"/>
        <w:adjustRightInd w:val="0"/>
        <w:spacing w:line="360" w:lineRule="auto"/>
        <w:rPr>
          <w:i/>
        </w:rPr>
      </w:pPr>
      <w:r w:rsidRPr="00BB6F93">
        <w:rPr>
          <w:i/>
        </w:rPr>
        <w:t>Država rojstva:</w:t>
      </w:r>
      <w:r w:rsidR="00AD4E75" w:rsidRPr="00BB6F93">
        <w:rPr>
          <w:i/>
        </w:rPr>
        <w:tab/>
      </w:r>
      <w:r w:rsidRPr="00BB6F93">
        <w:rPr>
          <w:i/>
        </w:rPr>
        <w:t>_</w:t>
      </w:r>
      <w:r w:rsidR="00AD4E75" w:rsidRPr="00BB6F93">
        <w:rPr>
          <w:i/>
        </w:rPr>
        <w:t>_____________________________________________</w:t>
      </w:r>
      <w:r w:rsidRPr="00BB6F93">
        <w:rPr>
          <w:i/>
        </w:rPr>
        <w:t>______________</w:t>
      </w:r>
    </w:p>
    <w:p w14:paraId="783199AF" w14:textId="14ACC827" w:rsidR="00832598" w:rsidRPr="00BB6F93" w:rsidRDefault="00832598" w:rsidP="00AA4B66">
      <w:pPr>
        <w:autoSpaceDE w:val="0"/>
        <w:autoSpaceDN w:val="0"/>
        <w:adjustRightInd w:val="0"/>
        <w:spacing w:line="360" w:lineRule="auto"/>
        <w:rPr>
          <w:i/>
        </w:rPr>
      </w:pPr>
      <w:r w:rsidRPr="00BB6F93">
        <w:rPr>
          <w:i/>
        </w:rPr>
        <w:t>Naslov stalnega/začasnega bivališča: _______________</w:t>
      </w:r>
      <w:r w:rsidR="00AD4E75" w:rsidRPr="00BB6F93">
        <w:rPr>
          <w:i/>
        </w:rPr>
        <w:t>__________</w:t>
      </w:r>
      <w:r w:rsidRPr="00BB6F93">
        <w:rPr>
          <w:i/>
        </w:rPr>
        <w:t>_______________________</w:t>
      </w:r>
    </w:p>
    <w:p w14:paraId="21E1CB68" w14:textId="1251D4DE" w:rsidR="00832598" w:rsidRPr="00BB6F93" w:rsidRDefault="00832598" w:rsidP="00AA4B66">
      <w:pPr>
        <w:autoSpaceDE w:val="0"/>
        <w:autoSpaceDN w:val="0"/>
        <w:adjustRightInd w:val="0"/>
        <w:spacing w:line="360" w:lineRule="auto"/>
        <w:rPr>
          <w:i/>
        </w:rPr>
      </w:pPr>
      <w:r w:rsidRPr="00BB6F93">
        <w:rPr>
          <w:i/>
        </w:rPr>
        <w:t>Državljanstvo:</w:t>
      </w:r>
      <w:r w:rsidR="00AD4E75" w:rsidRPr="00BB6F93">
        <w:rPr>
          <w:i/>
        </w:rPr>
        <w:tab/>
      </w:r>
      <w:r w:rsidR="00AD4E75" w:rsidRPr="00BB6F93">
        <w:rPr>
          <w:i/>
        </w:rPr>
        <w:tab/>
        <w:t>____________________________________________</w:t>
      </w:r>
      <w:r w:rsidRPr="00BB6F93">
        <w:rPr>
          <w:i/>
        </w:rPr>
        <w:t>________________</w:t>
      </w:r>
    </w:p>
    <w:p w14:paraId="6E451FEF" w14:textId="62AC0B19" w:rsidR="00832598" w:rsidRPr="00BB6F93" w:rsidRDefault="00832598" w:rsidP="00AA4B66">
      <w:pPr>
        <w:autoSpaceDE w:val="0"/>
        <w:autoSpaceDN w:val="0"/>
        <w:adjustRightInd w:val="0"/>
        <w:spacing w:line="360" w:lineRule="auto"/>
        <w:rPr>
          <w:i/>
        </w:rPr>
      </w:pPr>
      <w:r w:rsidRPr="00BB6F93">
        <w:rPr>
          <w:i/>
        </w:rPr>
        <w:t>Moj prejšnji priimek se je glasil:</w:t>
      </w:r>
      <w:r w:rsidR="00AD4E75" w:rsidRPr="00BB6F93">
        <w:rPr>
          <w:i/>
        </w:rPr>
        <w:tab/>
      </w:r>
      <w:r w:rsidRPr="00BB6F93">
        <w:rPr>
          <w:i/>
        </w:rPr>
        <w:t>_</w:t>
      </w:r>
      <w:r w:rsidR="00AD4E75" w:rsidRPr="00BB6F93">
        <w:rPr>
          <w:i/>
        </w:rPr>
        <w:t>_______________________________</w:t>
      </w:r>
      <w:r w:rsidRPr="00BB6F93">
        <w:rPr>
          <w:i/>
        </w:rPr>
        <w:t>________________</w:t>
      </w:r>
    </w:p>
    <w:p w14:paraId="6CE6F4C7" w14:textId="77777777" w:rsidR="00832598" w:rsidRPr="00BB6F93" w:rsidRDefault="00832598" w:rsidP="00832598">
      <w:pPr>
        <w:autoSpaceDE w:val="0"/>
        <w:autoSpaceDN w:val="0"/>
        <w:adjustRightInd w:val="0"/>
        <w:rPr>
          <w:i/>
        </w:rPr>
      </w:pPr>
    </w:p>
    <w:p w14:paraId="7349784A" w14:textId="77777777" w:rsidR="00832598" w:rsidRPr="00BB6F93" w:rsidRDefault="00832598" w:rsidP="00832598">
      <w:pPr>
        <w:autoSpaceDE w:val="0"/>
        <w:autoSpaceDN w:val="0"/>
        <w:adjustRightInd w:val="0"/>
        <w:rPr>
          <w:i/>
        </w:rPr>
      </w:pPr>
    </w:p>
    <w:p w14:paraId="6498B4C7" w14:textId="77777777" w:rsidR="00832598" w:rsidRPr="00BB6F93" w:rsidRDefault="00832598" w:rsidP="00832598">
      <w:pPr>
        <w:autoSpaceDE w:val="0"/>
        <w:autoSpaceDN w:val="0"/>
        <w:adjustRightInd w:val="0"/>
        <w:rPr>
          <w:i/>
        </w:rPr>
      </w:pPr>
    </w:p>
    <w:p w14:paraId="7A0D8DFA" w14:textId="77777777" w:rsidR="004A5775" w:rsidRPr="00BB6F93" w:rsidRDefault="004A5775" w:rsidP="004A5775">
      <w:pPr>
        <w:autoSpaceDE w:val="0"/>
        <w:autoSpaceDN w:val="0"/>
        <w:adjustRightInd w:val="0"/>
        <w:rPr>
          <w:i/>
        </w:rPr>
      </w:pPr>
      <w:r w:rsidRPr="00BB6F93">
        <w:rPr>
          <w:i/>
        </w:rPr>
        <w:t>Kraj in datum:</w:t>
      </w:r>
      <w:r w:rsidRPr="00BB6F93">
        <w:rPr>
          <w:i/>
        </w:rPr>
        <w:tab/>
      </w:r>
      <w:r w:rsidRPr="00BB6F93">
        <w:rPr>
          <w:i/>
        </w:rPr>
        <w:tab/>
      </w:r>
      <w:r w:rsidRPr="00BB6F93">
        <w:rPr>
          <w:i/>
        </w:rPr>
        <w:tab/>
      </w:r>
      <w:r w:rsidRPr="00BB6F93">
        <w:rPr>
          <w:i/>
        </w:rPr>
        <w:tab/>
      </w:r>
      <w:r w:rsidRPr="00BB6F93">
        <w:rPr>
          <w:i/>
        </w:rPr>
        <w:tab/>
        <w:t>Žig:</w:t>
      </w:r>
      <w:r w:rsidRPr="00BB6F93">
        <w:rPr>
          <w:i/>
        </w:rPr>
        <w:tab/>
      </w:r>
      <w:r w:rsidRPr="00BB6F93">
        <w:rPr>
          <w:i/>
        </w:rPr>
        <w:tab/>
      </w:r>
      <w:r w:rsidRPr="00BB6F93">
        <w:rPr>
          <w:i/>
        </w:rPr>
        <w:tab/>
      </w:r>
      <w:r w:rsidRPr="00BB6F93">
        <w:rPr>
          <w:i/>
        </w:rPr>
        <w:tab/>
        <w:t>Podpis ponudnika:</w:t>
      </w:r>
    </w:p>
    <w:p w14:paraId="574D92B5" w14:textId="77777777" w:rsidR="00832598" w:rsidRPr="00BB6F93" w:rsidRDefault="00832598" w:rsidP="00832598">
      <w:pPr>
        <w:autoSpaceDE w:val="0"/>
        <w:autoSpaceDN w:val="0"/>
        <w:adjustRightInd w:val="0"/>
        <w:rPr>
          <w:i/>
        </w:rPr>
      </w:pPr>
    </w:p>
    <w:p w14:paraId="56021054" w14:textId="77777777" w:rsidR="00832598" w:rsidRPr="00BB6F93" w:rsidRDefault="00832598" w:rsidP="00832598">
      <w:pPr>
        <w:autoSpaceDE w:val="0"/>
        <w:autoSpaceDN w:val="0"/>
        <w:adjustRightInd w:val="0"/>
        <w:rPr>
          <w:i/>
        </w:rPr>
      </w:pPr>
    </w:p>
    <w:p w14:paraId="3E6A14DF" w14:textId="77777777" w:rsidR="004A5775" w:rsidRPr="00BB6F93" w:rsidRDefault="004A5775" w:rsidP="00832598">
      <w:pPr>
        <w:autoSpaceDE w:val="0"/>
        <w:autoSpaceDN w:val="0"/>
        <w:adjustRightInd w:val="0"/>
        <w:rPr>
          <w:i/>
        </w:rPr>
      </w:pPr>
    </w:p>
    <w:p w14:paraId="06AF8DA6" w14:textId="77777777" w:rsidR="004A5775" w:rsidRPr="00BB6F93" w:rsidRDefault="004A5775" w:rsidP="00832598">
      <w:pPr>
        <w:autoSpaceDE w:val="0"/>
        <w:autoSpaceDN w:val="0"/>
        <w:adjustRightInd w:val="0"/>
        <w:rPr>
          <w:i/>
        </w:rPr>
      </w:pPr>
    </w:p>
    <w:p w14:paraId="283959E8" w14:textId="77777777" w:rsidR="00832598" w:rsidRPr="00BB6F93" w:rsidRDefault="00832598" w:rsidP="00832598">
      <w:pPr>
        <w:autoSpaceDE w:val="0"/>
        <w:autoSpaceDN w:val="0"/>
        <w:adjustRightInd w:val="0"/>
        <w:rPr>
          <w:b/>
          <w:i/>
        </w:rPr>
      </w:pPr>
      <w:r w:rsidRPr="00BB6F93">
        <w:rPr>
          <w:b/>
          <w:i/>
        </w:rPr>
        <w:t xml:space="preserve">Opomba naročnika: </w:t>
      </w:r>
    </w:p>
    <w:p w14:paraId="3B3AE8A2" w14:textId="77777777" w:rsidR="00832598" w:rsidRPr="00BB6F93" w:rsidRDefault="00832598" w:rsidP="00832598">
      <w:pPr>
        <w:autoSpaceDE w:val="0"/>
        <w:autoSpaceDN w:val="0"/>
        <w:adjustRightInd w:val="0"/>
        <w:jc w:val="both"/>
        <w:rPr>
          <w:b/>
          <w:i/>
        </w:rPr>
      </w:pPr>
      <w:r w:rsidRPr="00BB6F93">
        <w:rPr>
          <w:b/>
          <w:i/>
        </w:rPr>
        <w:t>Izjavo izpolni oseba, ki je članica upravnega, vodstvenega ali nadzornega organa gospodarskega subjekta (ponudnika, partnerja v skupnem nastopu, podizvajalca) ali oseba, ki ima pooblastilo za njegovo zastopanje ali odločanje ali nadzor v njem.</w:t>
      </w:r>
    </w:p>
    <w:p w14:paraId="5DFB500A" w14:textId="77777777" w:rsidR="00832598" w:rsidRPr="00BB6F93" w:rsidRDefault="00832598" w:rsidP="00832598">
      <w:pPr>
        <w:autoSpaceDE w:val="0"/>
        <w:autoSpaceDN w:val="0"/>
        <w:adjustRightInd w:val="0"/>
        <w:rPr>
          <w:b/>
          <w:i/>
        </w:rPr>
      </w:pPr>
    </w:p>
    <w:p w14:paraId="0D3A6A86" w14:textId="77777777" w:rsidR="00832598" w:rsidRPr="00BB6F93" w:rsidRDefault="00832598" w:rsidP="00832598">
      <w:pPr>
        <w:autoSpaceDE w:val="0"/>
        <w:autoSpaceDN w:val="0"/>
        <w:adjustRightInd w:val="0"/>
        <w:rPr>
          <w:b/>
          <w:i/>
        </w:rPr>
      </w:pPr>
    </w:p>
    <w:p w14:paraId="71974059" w14:textId="61836C11" w:rsidR="003E2E91" w:rsidRPr="00880661" w:rsidRDefault="00A959CE" w:rsidP="00F32528">
      <w:pPr>
        <w:pStyle w:val="Naslov2"/>
        <w:rPr>
          <w:rFonts w:ascii="Times New Roman" w:hAnsi="Times New Roman" w:cs="Times New Roman"/>
          <w:sz w:val="24"/>
          <w:szCs w:val="24"/>
        </w:rPr>
      </w:pPr>
      <w:r w:rsidRPr="00BB6F93">
        <w:br w:type="page"/>
      </w:r>
      <w:bookmarkStart w:id="12" w:name="_Toc534885133"/>
      <w:bookmarkStart w:id="13" w:name="_Toc534885884"/>
      <w:r w:rsidR="007078B8">
        <w:rPr>
          <w:rFonts w:ascii="Times New Roman" w:hAnsi="Times New Roman" w:cs="Times New Roman"/>
          <w:sz w:val="24"/>
          <w:szCs w:val="24"/>
        </w:rPr>
        <w:lastRenderedPageBreak/>
        <w:t>Razpisni obrazec 5</w:t>
      </w:r>
      <w:r w:rsidR="002135C7">
        <w:rPr>
          <w:rFonts w:ascii="Times New Roman" w:hAnsi="Times New Roman" w:cs="Times New Roman"/>
          <w:sz w:val="24"/>
          <w:szCs w:val="24"/>
        </w:rPr>
        <w:t>: Vzorec pogodbe</w:t>
      </w:r>
      <w:bookmarkEnd w:id="12"/>
      <w:bookmarkEnd w:id="13"/>
    </w:p>
    <w:p w14:paraId="76949638" w14:textId="77777777" w:rsidR="003E2E91" w:rsidRPr="00880661" w:rsidRDefault="003E2E91" w:rsidP="007124B4">
      <w:pPr>
        <w:autoSpaceDE w:val="0"/>
        <w:autoSpaceDN w:val="0"/>
        <w:adjustRightInd w:val="0"/>
        <w:rPr>
          <w:b/>
          <w:i/>
        </w:rPr>
      </w:pPr>
    </w:p>
    <w:p w14:paraId="2D207C47" w14:textId="3D53E638" w:rsidR="007124B4" w:rsidRPr="00880661" w:rsidRDefault="007124B4" w:rsidP="003E2E91">
      <w:pPr>
        <w:autoSpaceDE w:val="0"/>
        <w:autoSpaceDN w:val="0"/>
        <w:adjustRightInd w:val="0"/>
        <w:jc w:val="center"/>
        <w:rPr>
          <w:b/>
          <w:i/>
        </w:rPr>
      </w:pPr>
      <w:r w:rsidRPr="00880661">
        <w:rPr>
          <w:b/>
          <w:i/>
        </w:rPr>
        <w:t xml:space="preserve">VZOREC </w:t>
      </w:r>
      <w:r w:rsidR="00B65CB5" w:rsidRPr="00880661">
        <w:rPr>
          <w:b/>
          <w:i/>
        </w:rPr>
        <w:t>POGODBE</w:t>
      </w:r>
    </w:p>
    <w:p w14:paraId="3BA74D8A" w14:textId="77777777" w:rsidR="004A5775" w:rsidRPr="00880661" w:rsidRDefault="004A5775" w:rsidP="00B40E2F">
      <w:pPr>
        <w:autoSpaceDE w:val="0"/>
        <w:autoSpaceDN w:val="0"/>
        <w:adjustRightInd w:val="0"/>
        <w:jc w:val="right"/>
        <w:rPr>
          <w:b/>
          <w:i/>
        </w:rPr>
      </w:pPr>
    </w:p>
    <w:p w14:paraId="3BC4F849" w14:textId="77777777" w:rsidR="00863832" w:rsidRDefault="00863832" w:rsidP="00863832">
      <w:pPr>
        <w:autoSpaceDE w:val="0"/>
        <w:autoSpaceDN w:val="0"/>
        <w:adjustRightInd w:val="0"/>
        <w:rPr>
          <w:i/>
          <w:iCs/>
        </w:rPr>
      </w:pPr>
      <w:r>
        <w:rPr>
          <w:b/>
          <w:bCs/>
          <w:i/>
          <w:iCs/>
        </w:rPr>
        <w:t xml:space="preserve">SŽ – Infrastruktura, d.o.o., </w:t>
      </w:r>
      <w:r>
        <w:rPr>
          <w:i/>
          <w:iCs/>
        </w:rPr>
        <w:t>Kolodvorska 11, 1000 Ljubljana</w:t>
      </w:r>
    </w:p>
    <w:p w14:paraId="0E75DA1F" w14:textId="77777777" w:rsidR="00863832" w:rsidRDefault="00863832" w:rsidP="00863832">
      <w:pPr>
        <w:autoSpaceDE w:val="0"/>
        <w:autoSpaceDN w:val="0"/>
        <w:adjustRightInd w:val="0"/>
        <w:rPr>
          <w:i/>
          <w:iCs/>
        </w:rPr>
      </w:pPr>
      <w:r>
        <w:rPr>
          <w:i/>
          <w:iCs/>
        </w:rPr>
        <w:t>TR št. SI5602923-0259545562 (odprt pri NLB, d.d.), osnovni kapital 15.828.186,15 EUR,</w:t>
      </w:r>
    </w:p>
    <w:p w14:paraId="5A3D8351" w14:textId="5A3A2CAC" w:rsidR="00863832" w:rsidRDefault="00863832" w:rsidP="00863832">
      <w:pPr>
        <w:autoSpaceDE w:val="0"/>
        <w:autoSpaceDN w:val="0"/>
        <w:adjustRightInd w:val="0"/>
        <w:rPr>
          <w:i/>
          <w:iCs/>
        </w:rPr>
      </w:pPr>
      <w:r>
        <w:rPr>
          <w:i/>
          <w:iCs/>
        </w:rPr>
        <w:t>Mat. št. 6017177000, dav</w:t>
      </w:r>
      <w:r w:rsidR="009F4C64">
        <w:rPr>
          <w:i/>
          <w:iCs/>
        </w:rPr>
        <w:t>č</w:t>
      </w:r>
      <w:r>
        <w:rPr>
          <w:i/>
          <w:iCs/>
        </w:rPr>
        <w:t>ni zavezanec,</w:t>
      </w:r>
    </w:p>
    <w:p w14:paraId="04E3B324" w14:textId="77777777" w:rsidR="00863832" w:rsidRDefault="00863832" w:rsidP="00863832">
      <w:pPr>
        <w:autoSpaceDE w:val="0"/>
        <w:autoSpaceDN w:val="0"/>
        <w:adjustRightInd w:val="0"/>
        <w:rPr>
          <w:i/>
          <w:iCs/>
        </w:rPr>
      </w:pPr>
      <w:r>
        <w:rPr>
          <w:i/>
          <w:iCs/>
        </w:rPr>
        <w:t>Identifikacijska številka za DDV: SI94995737,</w:t>
      </w:r>
    </w:p>
    <w:p w14:paraId="4A3F8BA8" w14:textId="50617A83" w:rsidR="001C1045" w:rsidRPr="00880661" w:rsidRDefault="00863832" w:rsidP="00863832">
      <w:pPr>
        <w:rPr>
          <w:rFonts w:eastAsia="Batang"/>
          <w:i/>
          <w:sz w:val="16"/>
          <w:szCs w:val="16"/>
          <w:lang w:eastAsia="ko-KR"/>
        </w:rPr>
      </w:pPr>
      <w:r>
        <w:rPr>
          <w:i/>
          <w:iCs/>
        </w:rPr>
        <w:t xml:space="preserve">ki jo zastopa direktor, g. Matjaž KRANJC </w:t>
      </w:r>
      <w:r>
        <w:rPr>
          <w:i/>
          <w:iCs/>
          <w:sz w:val="22"/>
          <w:szCs w:val="22"/>
        </w:rPr>
        <w:t xml:space="preserve">(v nadaljnjem besedilu: </w:t>
      </w:r>
      <w:r w:rsidR="00933959">
        <w:rPr>
          <w:i/>
          <w:iCs/>
          <w:sz w:val="22"/>
          <w:szCs w:val="22"/>
        </w:rPr>
        <w:t>NAROČNIK</w:t>
      </w:r>
      <w:r>
        <w:rPr>
          <w:i/>
          <w:iCs/>
          <w:sz w:val="22"/>
          <w:szCs w:val="22"/>
        </w:rPr>
        <w:t>)</w:t>
      </w:r>
    </w:p>
    <w:p w14:paraId="2FB455D9" w14:textId="77777777" w:rsidR="00FC4CD8" w:rsidRDefault="00FC4CD8" w:rsidP="001C1045">
      <w:pPr>
        <w:rPr>
          <w:rFonts w:eastAsia="Batang"/>
          <w:i/>
          <w:lang w:eastAsia="ko-KR"/>
        </w:rPr>
      </w:pPr>
    </w:p>
    <w:p w14:paraId="02DD9A7B" w14:textId="7A1FC422" w:rsidR="001C1045" w:rsidRPr="00880661" w:rsidRDefault="00FC4CD8" w:rsidP="001C1045">
      <w:pPr>
        <w:rPr>
          <w:rFonts w:eastAsia="Batang"/>
          <w:i/>
          <w:lang w:eastAsia="ko-KR"/>
        </w:rPr>
      </w:pPr>
      <w:r>
        <w:rPr>
          <w:rFonts w:eastAsia="Batang"/>
          <w:i/>
          <w:lang w:eastAsia="ko-KR"/>
        </w:rPr>
        <w:t>i</w:t>
      </w:r>
      <w:r w:rsidR="001C1045" w:rsidRPr="00880661">
        <w:rPr>
          <w:rFonts w:eastAsia="Batang"/>
          <w:i/>
          <w:lang w:eastAsia="ko-KR"/>
        </w:rPr>
        <w:t>n</w:t>
      </w:r>
    </w:p>
    <w:p w14:paraId="539D0BE6" w14:textId="44CC0E87" w:rsidR="001C1045" w:rsidRPr="00880661" w:rsidRDefault="001C1045" w:rsidP="001C1045">
      <w:pPr>
        <w:spacing w:line="276" w:lineRule="auto"/>
        <w:rPr>
          <w:rFonts w:eastAsia="Batang"/>
          <w:i/>
          <w:lang w:eastAsia="ko-KR"/>
        </w:rPr>
      </w:pPr>
    </w:p>
    <w:p w14:paraId="4DA4C984" w14:textId="344E254C" w:rsidR="001C1045" w:rsidRPr="00880661" w:rsidRDefault="001C1045" w:rsidP="001C1045">
      <w:pPr>
        <w:spacing w:line="276" w:lineRule="auto"/>
        <w:rPr>
          <w:rFonts w:eastAsia="Batang"/>
          <w:b/>
          <w:i/>
          <w:lang w:eastAsia="ko-KR"/>
        </w:rPr>
      </w:pPr>
      <w:r w:rsidRPr="00880661">
        <w:rPr>
          <w:rFonts w:eastAsia="Batang"/>
          <w:i/>
          <w:lang w:eastAsia="ko-KR"/>
        </w:rPr>
        <w:t xml:space="preserve">(v nadaljnjem besedilu: </w:t>
      </w:r>
      <w:r w:rsidR="00863832">
        <w:rPr>
          <w:rFonts w:eastAsia="Batang"/>
          <w:i/>
          <w:lang w:eastAsia="ko-KR"/>
        </w:rPr>
        <w:t>DOBAVITELJ</w:t>
      </w:r>
      <w:r w:rsidRPr="00880661">
        <w:rPr>
          <w:rFonts w:eastAsia="Batang"/>
          <w:i/>
          <w:lang w:eastAsia="ko-KR"/>
        </w:rPr>
        <w:t xml:space="preserve">) </w:t>
      </w:r>
    </w:p>
    <w:p w14:paraId="631FF203" w14:textId="77777777" w:rsidR="001C1045" w:rsidRPr="00880661" w:rsidRDefault="001C1045" w:rsidP="001C1045">
      <w:pPr>
        <w:spacing w:before="120"/>
        <w:rPr>
          <w:rFonts w:eastAsia="Batang"/>
          <w:i/>
          <w:lang w:eastAsia="ko-KR"/>
        </w:rPr>
      </w:pPr>
      <w:r w:rsidRPr="00880661">
        <w:rPr>
          <w:rFonts w:eastAsia="Batang"/>
          <w:i/>
          <w:lang w:eastAsia="ko-KR"/>
        </w:rPr>
        <w:t>sklepata naslednjo</w:t>
      </w:r>
    </w:p>
    <w:p w14:paraId="5B9448D6" w14:textId="2ADEBB9A" w:rsidR="001C1045" w:rsidRPr="00880661" w:rsidRDefault="00FC4CD8" w:rsidP="00E42DFC">
      <w:pPr>
        <w:keepLines/>
        <w:spacing w:before="240" w:after="120"/>
        <w:jc w:val="center"/>
        <w:rPr>
          <w:rFonts w:eastAsia="Batang"/>
          <w:b/>
          <w:bCs/>
          <w:i/>
          <w:iCs/>
          <w:lang w:eastAsia="ko-KR"/>
        </w:rPr>
      </w:pPr>
      <w:r>
        <w:rPr>
          <w:rFonts w:eastAsia="Batang"/>
          <w:b/>
          <w:bCs/>
          <w:i/>
          <w:iCs/>
          <w:lang w:eastAsia="ko-KR"/>
        </w:rPr>
        <w:t>PO</w:t>
      </w:r>
      <w:r w:rsidR="00DD79E2">
        <w:rPr>
          <w:rFonts w:eastAsia="Batang"/>
          <w:b/>
          <w:bCs/>
          <w:i/>
          <w:iCs/>
          <w:lang w:eastAsia="ko-KR"/>
        </w:rPr>
        <w:t>GODBO NAB št.: ……/2022</w:t>
      </w:r>
      <w:r w:rsidR="001219FC" w:rsidRPr="00880661">
        <w:rPr>
          <w:rFonts w:eastAsia="Batang"/>
          <w:b/>
          <w:bCs/>
          <w:i/>
          <w:iCs/>
          <w:lang w:eastAsia="ko-KR"/>
        </w:rPr>
        <w:t>/</w:t>
      </w:r>
      <w:r>
        <w:rPr>
          <w:rFonts w:eastAsia="Batang"/>
          <w:b/>
          <w:bCs/>
          <w:i/>
          <w:iCs/>
          <w:lang w:eastAsia="ko-KR"/>
        </w:rPr>
        <w:t>13</w:t>
      </w:r>
    </w:p>
    <w:p w14:paraId="62BB1B39" w14:textId="534E1FEF" w:rsidR="001C1045" w:rsidRPr="00FC4CD8" w:rsidRDefault="00863832" w:rsidP="00EE2526">
      <w:pPr>
        <w:jc w:val="both"/>
        <w:rPr>
          <w:rFonts w:eastAsia="Batang"/>
          <w:bCs/>
          <w:i/>
          <w:color w:val="000000" w:themeColor="text1"/>
          <w:lang w:eastAsia="ko-KR"/>
        </w:rPr>
      </w:pPr>
      <w:r>
        <w:rPr>
          <w:rFonts w:eastAsia="Batang"/>
          <w:i/>
          <w:lang w:eastAsia="ko-KR"/>
        </w:rPr>
        <w:t>Dobavitelj</w:t>
      </w:r>
      <w:r w:rsidR="00536E17" w:rsidRPr="00880661">
        <w:rPr>
          <w:rFonts w:eastAsia="Batang"/>
          <w:i/>
          <w:color w:val="FF0000"/>
          <w:lang w:eastAsia="ko-KR"/>
        </w:rPr>
        <w:t xml:space="preserve"> </w:t>
      </w:r>
      <w:r w:rsidR="001C1045" w:rsidRPr="00880661">
        <w:rPr>
          <w:rFonts w:eastAsia="Batang"/>
          <w:i/>
          <w:lang w:eastAsia="ko-KR"/>
        </w:rPr>
        <w:t xml:space="preserve">je bil izbran kot najugodnejši ponudnik na podlagi izvedenega javnega naročila v skladu </w:t>
      </w:r>
      <w:r w:rsidR="00451CAF" w:rsidRPr="00880661">
        <w:rPr>
          <w:rFonts w:eastAsia="Batang"/>
          <w:i/>
          <w:lang w:eastAsia="ko-KR"/>
        </w:rPr>
        <w:t>s 40</w:t>
      </w:r>
      <w:r w:rsidR="001C1045" w:rsidRPr="00880661">
        <w:rPr>
          <w:rFonts w:eastAsia="Batang"/>
          <w:i/>
          <w:lang w:eastAsia="ko-KR"/>
        </w:rPr>
        <w:t>. členom Zakona o javnem naročanju ZJN-3 (Uradni list RS, št. 91/2015</w:t>
      </w:r>
      <w:r w:rsidR="00803DE8" w:rsidRPr="00880661">
        <w:rPr>
          <w:rFonts w:eastAsia="Batang"/>
          <w:i/>
          <w:lang w:eastAsia="ko-KR"/>
        </w:rPr>
        <w:t xml:space="preserve"> </w:t>
      </w:r>
      <w:r w:rsidR="00803DE8" w:rsidRPr="00880661">
        <w:rPr>
          <w:i/>
        </w:rPr>
        <w:t>14/18</w:t>
      </w:r>
      <w:r w:rsidR="009A67C2">
        <w:rPr>
          <w:i/>
        </w:rPr>
        <w:t xml:space="preserve"> in 121/21</w:t>
      </w:r>
      <w:r w:rsidR="001C1045" w:rsidRPr="00880661">
        <w:rPr>
          <w:rFonts w:eastAsia="Batang"/>
          <w:i/>
          <w:lang w:eastAsia="ko-KR"/>
        </w:rPr>
        <w:t xml:space="preserve">, v </w:t>
      </w:r>
      <w:r w:rsidR="001C1045" w:rsidRPr="00880661">
        <w:rPr>
          <w:rFonts w:eastAsia="Batang"/>
          <w:i/>
          <w:color w:val="000000" w:themeColor="text1"/>
          <w:lang w:eastAsia="ko-KR"/>
        </w:rPr>
        <w:t>nadaljevanju ZJN-3)</w:t>
      </w:r>
      <w:r w:rsidR="001C1045" w:rsidRPr="00880661">
        <w:rPr>
          <w:rFonts w:eastAsia="Batang"/>
          <w:i/>
          <w:lang w:eastAsia="ko-KR"/>
        </w:rPr>
        <w:t xml:space="preserve"> »</w:t>
      </w:r>
      <w:r w:rsidR="00D52CB1">
        <w:rPr>
          <w:rFonts w:eastAsia="Batang"/>
          <w:bCs/>
          <w:i/>
          <w:color w:val="000000" w:themeColor="text1"/>
          <w:lang w:eastAsia="ko-KR"/>
        </w:rPr>
        <w:t>Drobno</w:t>
      </w:r>
      <w:r w:rsidR="00FC4CD8" w:rsidRPr="00FC4CD8">
        <w:rPr>
          <w:rFonts w:eastAsia="Batang"/>
          <w:bCs/>
          <w:i/>
          <w:color w:val="000000" w:themeColor="text1"/>
          <w:lang w:eastAsia="ko-KR"/>
        </w:rPr>
        <w:t xml:space="preserve">tirni material </w:t>
      </w:r>
      <w:r w:rsidR="00DA5000">
        <w:rPr>
          <w:rFonts w:eastAsia="Batang"/>
          <w:bCs/>
          <w:i/>
          <w:color w:val="000000" w:themeColor="text1"/>
          <w:lang w:eastAsia="ko-KR"/>
        </w:rPr>
        <w:t>202</w:t>
      </w:r>
      <w:r w:rsidR="00EF5EE1">
        <w:rPr>
          <w:rFonts w:eastAsia="Batang"/>
          <w:bCs/>
          <w:i/>
          <w:color w:val="000000" w:themeColor="text1"/>
          <w:lang w:eastAsia="ko-KR"/>
        </w:rPr>
        <w:t>2</w:t>
      </w:r>
      <w:r w:rsidR="001C1045" w:rsidRPr="00880661">
        <w:rPr>
          <w:rFonts w:eastAsia="Batang"/>
          <w:i/>
          <w:lang w:eastAsia="ko-KR"/>
        </w:rPr>
        <w:t>«, objavljenega na Portalu javnih naročil, št. objave …………….. z dne ………...</w:t>
      </w:r>
    </w:p>
    <w:p w14:paraId="3F103F9C" w14:textId="77777777" w:rsidR="001C1045" w:rsidRPr="00880661" w:rsidRDefault="001C1045" w:rsidP="00EE2526">
      <w:pPr>
        <w:jc w:val="both"/>
        <w:rPr>
          <w:rFonts w:eastAsia="Batang"/>
          <w:i/>
          <w:lang w:eastAsia="ko-KR"/>
        </w:rPr>
      </w:pPr>
    </w:p>
    <w:p w14:paraId="5BABE5E8" w14:textId="77777777" w:rsidR="000959F9" w:rsidRPr="00880661" w:rsidRDefault="000959F9" w:rsidP="000959F9">
      <w:pPr>
        <w:pStyle w:val="telo0"/>
        <w:spacing w:before="0" w:after="0"/>
        <w:rPr>
          <w:b/>
          <w:bCs/>
          <w:i/>
          <w:iCs/>
        </w:rPr>
      </w:pPr>
      <w:r w:rsidRPr="00880661">
        <w:rPr>
          <w:b/>
          <w:bCs/>
          <w:i/>
          <w:iCs/>
        </w:rPr>
        <w:t>I. PREDMET POGODBE</w:t>
      </w:r>
    </w:p>
    <w:p w14:paraId="49EAE928" w14:textId="77777777" w:rsidR="000959F9" w:rsidRPr="00880661" w:rsidRDefault="000959F9" w:rsidP="00BB1054">
      <w:pPr>
        <w:pStyle w:val="Navadensplet"/>
        <w:numPr>
          <w:ilvl w:val="0"/>
          <w:numId w:val="12"/>
        </w:numPr>
        <w:spacing w:after="0"/>
        <w:jc w:val="center"/>
        <w:rPr>
          <w:i/>
          <w:color w:val="auto"/>
          <w:sz w:val="24"/>
          <w:szCs w:val="24"/>
        </w:rPr>
      </w:pPr>
      <w:r w:rsidRPr="00880661">
        <w:rPr>
          <w:b/>
          <w:bCs/>
          <w:i/>
          <w:color w:val="auto"/>
          <w:sz w:val="24"/>
          <w:szCs w:val="24"/>
        </w:rPr>
        <w:t>člen</w:t>
      </w:r>
    </w:p>
    <w:p w14:paraId="53FF8A8F" w14:textId="55376939" w:rsidR="000959F9" w:rsidRPr="00880661" w:rsidRDefault="000959F9" w:rsidP="000959F9">
      <w:pPr>
        <w:pStyle w:val="Navadensplet"/>
        <w:spacing w:after="0"/>
        <w:rPr>
          <w:i/>
          <w:color w:val="auto"/>
          <w:sz w:val="24"/>
          <w:szCs w:val="24"/>
        </w:rPr>
      </w:pPr>
      <w:r w:rsidRPr="00880661">
        <w:rPr>
          <w:i/>
          <w:color w:val="auto"/>
          <w:sz w:val="24"/>
          <w:szCs w:val="24"/>
        </w:rPr>
        <w:t xml:space="preserve">S to pogodbo se pogodbeni stranki dogovorita o dobavi </w:t>
      </w:r>
      <w:r w:rsidR="00FC4CD8">
        <w:rPr>
          <w:i/>
          <w:color w:val="auto"/>
          <w:sz w:val="24"/>
          <w:szCs w:val="24"/>
        </w:rPr>
        <w:t>materiala</w:t>
      </w:r>
      <w:r w:rsidRPr="00880661">
        <w:rPr>
          <w:i/>
          <w:iCs/>
          <w:color w:val="auto"/>
          <w:sz w:val="24"/>
          <w:szCs w:val="24"/>
        </w:rPr>
        <w:t xml:space="preserve"> </w:t>
      </w:r>
      <w:r w:rsidRPr="00880661">
        <w:rPr>
          <w:i/>
          <w:color w:val="auto"/>
          <w:sz w:val="24"/>
          <w:szCs w:val="24"/>
        </w:rPr>
        <w:t xml:space="preserve">na podlagi ponudbenega predračuna  št.: ……………,  v skladu s tehničnimi zahtevami </w:t>
      </w:r>
      <w:r w:rsidRPr="000C4FD4">
        <w:rPr>
          <w:i/>
          <w:color w:val="auto"/>
          <w:sz w:val="24"/>
          <w:szCs w:val="24"/>
        </w:rPr>
        <w:t>(Razpisni obrazec</w:t>
      </w:r>
      <w:r w:rsidR="009F4C64">
        <w:rPr>
          <w:i/>
          <w:color w:val="auto"/>
          <w:sz w:val="24"/>
          <w:szCs w:val="24"/>
        </w:rPr>
        <w:t xml:space="preserve"> 13</w:t>
      </w:r>
      <w:r w:rsidRPr="000C4FD4">
        <w:rPr>
          <w:i/>
          <w:color w:val="auto"/>
          <w:sz w:val="24"/>
          <w:szCs w:val="24"/>
        </w:rPr>
        <w:t xml:space="preserve"> </w:t>
      </w:r>
      <w:r w:rsidR="00231B05" w:rsidRPr="000C4FD4">
        <w:rPr>
          <w:i/>
          <w:color w:val="auto"/>
          <w:sz w:val="24"/>
          <w:szCs w:val="24"/>
        </w:rPr>
        <w:t>-</w:t>
      </w:r>
      <w:r w:rsidR="00231B05" w:rsidRPr="000C4FD4">
        <w:rPr>
          <w:i/>
          <w:color w:val="FF0000"/>
          <w:sz w:val="24"/>
          <w:szCs w:val="24"/>
        </w:rPr>
        <w:t xml:space="preserve"> </w:t>
      </w:r>
      <w:r w:rsidRPr="000C4FD4">
        <w:rPr>
          <w:i/>
          <w:color w:val="auto"/>
          <w:sz w:val="24"/>
          <w:szCs w:val="24"/>
        </w:rPr>
        <w:t>tehnične zahteve)</w:t>
      </w:r>
      <w:r w:rsidRPr="00880661">
        <w:rPr>
          <w:i/>
          <w:color w:val="auto"/>
          <w:sz w:val="24"/>
          <w:szCs w:val="24"/>
        </w:rPr>
        <w:t>, ki sta sestavni del pogodbe.</w:t>
      </w:r>
    </w:p>
    <w:p w14:paraId="6346EB8C" w14:textId="77777777" w:rsidR="00C20B80" w:rsidRPr="005A0AA5" w:rsidRDefault="00C20B80" w:rsidP="00C20B80">
      <w:pPr>
        <w:jc w:val="both"/>
        <w:rPr>
          <w:i/>
        </w:rPr>
      </w:pPr>
    </w:p>
    <w:p w14:paraId="0AFA972D" w14:textId="23DE11C2" w:rsidR="00C20B80" w:rsidRPr="005A0AA5" w:rsidRDefault="00DE0AD5" w:rsidP="000E74B2">
      <w:pPr>
        <w:jc w:val="both"/>
        <w:rPr>
          <w:i/>
        </w:rPr>
      </w:pPr>
      <w:r>
        <w:rPr>
          <w:i/>
          <w:iCs/>
          <w:sz w:val="23"/>
          <w:szCs w:val="23"/>
        </w:rPr>
        <w:t xml:space="preserve">Naročnik si v času pogodbenega razmerja pridržuje pravico </w:t>
      </w:r>
      <w:r>
        <w:rPr>
          <w:b/>
          <w:bCs/>
          <w:i/>
          <w:iCs/>
          <w:sz w:val="23"/>
          <w:szCs w:val="23"/>
        </w:rPr>
        <w:t xml:space="preserve">povečati oziroma zmanjšati pogodbeno količino do 30% </w:t>
      </w:r>
      <w:r>
        <w:rPr>
          <w:i/>
          <w:iCs/>
          <w:sz w:val="23"/>
          <w:szCs w:val="23"/>
        </w:rPr>
        <w:t>po ceni, ponujeni na javnem razpisu.</w:t>
      </w:r>
    </w:p>
    <w:p w14:paraId="56CBC263" w14:textId="77777777" w:rsidR="00C20B80" w:rsidRPr="00880661" w:rsidRDefault="00C20B80" w:rsidP="000959F9">
      <w:pPr>
        <w:pStyle w:val="telo0"/>
        <w:spacing w:before="0" w:after="0"/>
        <w:rPr>
          <w:i/>
        </w:rPr>
      </w:pPr>
    </w:p>
    <w:p w14:paraId="514EF333" w14:textId="77777777" w:rsidR="000959F9" w:rsidRPr="00880661" w:rsidRDefault="000959F9" w:rsidP="000959F9">
      <w:pPr>
        <w:pStyle w:val="telo0"/>
        <w:spacing w:before="0" w:after="0"/>
        <w:rPr>
          <w:b/>
          <w:bCs/>
          <w:i/>
          <w:iCs/>
        </w:rPr>
      </w:pPr>
      <w:r w:rsidRPr="00880661">
        <w:rPr>
          <w:b/>
          <w:bCs/>
          <w:i/>
          <w:iCs/>
        </w:rPr>
        <w:t>II. CENA IN ROK DOBAVE</w:t>
      </w:r>
    </w:p>
    <w:p w14:paraId="6A4291B5" w14:textId="77777777" w:rsidR="000959F9" w:rsidRPr="00880661" w:rsidRDefault="000959F9" w:rsidP="00BB1054">
      <w:pPr>
        <w:pStyle w:val="telo0"/>
        <w:numPr>
          <w:ilvl w:val="0"/>
          <w:numId w:val="13"/>
        </w:numPr>
        <w:spacing w:before="0" w:after="0"/>
        <w:jc w:val="center"/>
        <w:rPr>
          <w:i/>
        </w:rPr>
      </w:pPr>
      <w:r w:rsidRPr="00880661">
        <w:rPr>
          <w:b/>
          <w:bCs/>
          <w:i/>
          <w:iCs/>
        </w:rPr>
        <w:t>člen</w:t>
      </w:r>
    </w:p>
    <w:p w14:paraId="16DCA9AB" w14:textId="55202BF5" w:rsidR="000959F9" w:rsidRDefault="000959F9" w:rsidP="000959F9">
      <w:pPr>
        <w:pStyle w:val="Navadensplet"/>
        <w:spacing w:after="0"/>
        <w:rPr>
          <w:i/>
          <w:color w:val="auto"/>
          <w:sz w:val="24"/>
          <w:szCs w:val="24"/>
        </w:rPr>
      </w:pPr>
      <w:r w:rsidRPr="00880661">
        <w:rPr>
          <w:i/>
          <w:color w:val="auto"/>
          <w:sz w:val="24"/>
          <w:szCs w:val="24"/>
        </w:rPr>
        <w:t>Pogodbene cene po tej pogodbi so določene na podlagi ponudbenega predračuna</w:t>
      </w:r>
      <w:r w:rsidRPr="00880661">
        <w:rPr>
          <w:i/>
          <w:color w:val="auto"/>
        </w:rPr>
        <w:t xml:space="preserve"> </w:t>
      </w:r>
      <w:r w:rsidRPr="00880661">
        <w:rPr>
          <w:i/>
          <w:color w:val="auto"/>
          <w:sz w:val="24"/>
          <w:szCs w:val="24"/>
        </w:rPr>
        <w:t>št. …………….. z dne ………… in znaša</w:t>
      </w:r>
      <w:r w:rsidR="00536E17" w:rsidRPr="00880661">
        <w:rPr>
          <w:i/>
          <w:color w:val="auto"/>
          <w:sz w:val="24"/>
          <w:szCs w:val="24"/>
        </w:rPr>
        <w:t>jo</w:t>
      </w:r>
      <w:r w:rsidRPr="00880661">
        <w:rPr>
          <w:i/>
          <w:color w:val="auto"/>
          <w:sz w:val="24"/>
          <w:szCs w:val="24"/>
        </w:rPr>
        <w:t xml:space="preserve">: </w:t>
      </w:r>
    </w:p>
    <w:tbl>
      <w:tblPr>
        <w:tblW w:w="10773"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12"/>
        <w:gridCol w:w="3849"/>
        <w:gridCol w:w="1776"/>
        <w:gridCol w:w="709"/>
        <w:gridCol w:w="992"/>
        <w:gridCol w:w="1201"/>
        <w:gridCol w:w="1634"/>
      </w:tblGrid>
      <w:tr w:rsidR="00DD79E2" w14:paraId="2C0A3FD5" w14:textId="77777777" w:rsidTr="00DD79E2">
        <w:trPr>
          <w:trHeight w:val="945"/>
        </w:trPr>
        <w:tc>
          <w:tcPr>
            <w:tcW w:w="612" w:type="dxa"/>
            <w:shd w:val="clear" w:color="000000" w:fill="FFFF99"/>
            <w:vAlign w:val="center"/>
            <w:hideMark/>
          </w:tcPr>
          <w:p w14:paraId="3D0FBD0D" w14:textId="77777777" w:rsidR="00DD79E2" w:rsidRPr="00DD79E2" w:rsidRDefault="00DD79E2" w:rsidP="00496FAA">
            <w:pPr>
              <w:jc w:val="center"/>
              <w:rPr>
                <w:b/>
                <w:bCs/>
                <w:i/>
                <w:color w:val="000000"/>
                <w:sz w:val="22"/>
                <w:szCs w:val="22"/>
              </w:rPr>
            </w:pPr>
            <w:r w:rsidRPr="00DD79E2">
              <w:rPr>
                <w:b/>
                <w:bCs/>
                <w:i/>
                <w:color w:val="000000"/>
                <w:sz w:val="22"/>
                <w:szCs w:val="22"/>
              </w:rPr>
              <w:t>zap. št.</w:t>
            </w:r>
          </w:p>
        </w:tc>
        <w:tc>
          <w:tcPr>
            <w:tcW w:w="3849" w:type="dxa"/>
            <w:shd w:val="clear" w:color="000000" w:fill="FFFF99"/>
            <w:noWrap/>
            <w:vAlign w:val="center"/>
            <w:hideMark/>
          </w:tcPr>
          <w:p w14:paraId="1FD473D7" w14:textId="77777777" w:rsidR="00DD79E2" w:rsidRPr="00DD79E2" w:rsidRDefault="00DD79E2" w:rsidP="00496FAA">
            <w:pPr>
              <w:jc w:val="center"/>
              <w:rPr>
                <w:b/>
                <w:bCs/>
                <w:i/>
                <w:color w:val="000000"/>
                <w:sz w:val="22"/>
                <w:szCs w:val="22"/>
              </w:rPr>
            </w:pPr>
            <w:r w:rsidRPr="00DD79E2">
              <w:rPr>
                <w:b/>
                <w:bCs/>
                <w:i/>
                <w:color w:val="000000"/>
                <w:sz w:val="22"/>
                <w:szCs w:val="22"/>
              </w:rPr>
              <w:t>VRSTA MATERIALA</w:t>
            </w:r>
          </w:p>
        </w:tc>
        <w:tc>
          <w:tcPr>
            <w:tcW w:w="1776" w:type="dxa"/>
            <w:shd w:val="clear" w:color="000000" w:fill="FFFF99"/>
            <w:vAlign w:val="center"/>
            <w:hideMark/>
          </w:tcPr>
          <w:p w14:paraId="346CC9F6" w14:textId="77777777" w:rsidR="00DD79E2" w:rsidRPr="00DD79E2" w:rsidRDefault="00DD79E2" w:rsidP="00496FAA">
            <w:pPr>
              <w:jc w:val="center"/>
              <w:rPr>
                <w:b/>
                <w:bCs/>
                <w:i/>
                <w:sz w:val="22"/>
                <w:szCs w:val="22"/>
              </w:rPr>
            </w:pPr>
            <w:r w:rsidRPr="00DD79E2">
              <w:rPr>
                <w:b/>
                <w:bCs/>
                <w:i/>
                <w:sz w:val="22"/>
                <w:szCs w:val="22"/>
              </w:rPr>
              <w:t>Standard,  Oznaka</w:t>
            </w:r>
          </w:p>
        </w:tc>
        <w:tc>
          <w:tcPr>
            <w:tcW w:w="709" w:type="dxa"/>
            <w:shd w:val="clear" w:color="000000" w:fill="FFFF99"/>
            <w:noWrap/>
            <w:vAlign w:val="center"/>
            <w:hideMark/>
          </w:tcPr>
          <w:p w14:paraId="4C8CA773" w14:textId="77777777" w:rsidR="00DD79E2" w:rsidRPr="00DD79E2" w:rsidRDefault="00DD79E2" w:rsidP="00496FAA">
            <w:pPr>
              <w:jc w:val="center"/>
              <w:rPr>
                <w:b/>
                <w:bCs/>
                <w:i/>
                <w:color w:val="000000"/>
                <w:sz w:val="22"/>
                <w:szCs w:val="22"/>
              </w:rPr>
            </w:pPr>
            <w:r w:rsidRPr="00DD79E2">
              <w:rPr>
                <w:b/>
                <w:bCs/>
                <w:i/>
                <w:color w:val="000000"/>
                <w:sz w:val="22"/>
                <w:szCs w:val="22"/>
              </w:rPr>
              <w:t>enota</w:t>
            </w:r>
          </w:p>
        </w:tc>
        <w:tc>
          <w:tcPr>
            <w:tcW w:w="992" w:type="dxa"/>
            <w:tcBorders>
              <w:bottom w:val="single" w:sz="4" w:space="0" w:color="auto"/>
            </w:tcBorders>
            <w:shd w:val="clear" w:color="000000" w:fill="FFFF99"/>
            <w:vAlign w:val="center"/>
            <w:hideMark/>
          </w:tcPr>
          <w:p w14:paraId="4B00D2C0" w14:textId="77777777" w:rsidR="00DD79E2" w:rsidRPr="00DD79E2" w:rsidRDefault="00DD79E2" w:rsidP="00496FAA">
            <w:pPr>
              <w:jc w:val="center"/>
              <w:rPr>
                <w:b/>
                <w:bCs/>
                <w:i/>
                <w:color w:val="000000"/>
                <w:sz w:val="22"/>
                <w:szCs w:val="22"/>
              </w:rPr>
            </w:pPr>
            <w:r w:rsidRPr="00DD79E2">
              <w:rPr>
                <w:b/>
                <w:bCs/>
                <w:i/>
                <w:color w:val="000000"/>
                <w:sz w:val="22"/>
                <w:szCs w:val="22"/>
              </w:rPr>
              <w:t>Okvirna količina</w:t>
            </w:r>
          </w:p>
        </w:tc>
        <w:tc>
          <w:tcPr>
            <w:tcW w:w="1201" w:type="dxa"/>
            <w:shd w:val="clear" w:color="000000" w:fill="FFFF99"/>
          </w:tcPr>
          <w:p w14:paraId="79A1DFC5" w14:textId="77777777" w:rsidR="00DD79E2" w:rsidRPr="00DD79E2" w:rsidRDefault="00DD79E2" w:rsidP="00496FAA">
            <w:pPr>
              <w:jc w:val="center"/>
              <w:rPr>
                <w:b/>
                <w:bCs/>
                <w:i/>
                <w:color w:val="000000"/>
                <w:sz w:val="22"/>
                <w:szCs w:val="22"/>
              </w:rPr>
            </w:pPr>
            <w:r w:rsidRPr="00DD79E2">
              <w:rPr>
                <w:b/>
                <w:bCs/>
                <w:i/>
                <w:sz w:val="22"/>
                <w:szCs w:val="22"/>
              </w:rPr>
              <w:t>Cena/kos v EUR (brez DDV)</w:t>
            </w:r>
          </w:p>
        </w:tc>
        <w:tc>
          <w:tcPr>
            <w:tcW w:w="1634" w:type="dxa"/>
            <w:shd w:val="clear" w:color="000000" w:fill="FFFF99"/>
          </w:tcPr>
          <w:p w14:paraId="52128878" w14:textId="77777777" w:rsidR="00DD79E2" w:rsidRPr="00DD79E2" w:rsidRDefault="00DD79E2" w:rsidP="00496FAA">
            <w:pPr>
              <w:jc w:val="center"/>
              <w:rPr>
                <w:b/>
                <w:bCs/>
                <w:i/>
                <w:color w:val="000000"/>
                <w:sz w:val="22"/>
                <w:szCs w:val="22"/>
              </w:rPr>
            </w:pPr>
            <w:r w:rsidRPr="00DD79E2">
              <w:rPr>
                <w:b/>
                <w:bCs/>
                <w:i/>
                <w:sz w:val="22"/>
                <w:szCs w:val="22"/>
              </w:rPr>
              <w:t>Skupna vrednost v EUR (brez DDV)</w:t>
            </w:r>
          </w:p>
        </w:tc>
      </w:tr>
      <w:tr w:rsidR="00973393" w14:paraId="1FD118F8" w14:textId="77777777" w:rsidTr="00973393">
        <w:trPr>
          <w:trHeight w:val="480"/>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203F98DC" w14:textId="5F0DD05C" w:rsidR="00973393" w:rsidRPr="00973393" w:rsidRDefault="00973393" w:rsidP="00973393">
            <w:pPr>
              <w:jc w:val="center"/>
              <w:rPr>
                <w:i/>
                <w:sz w:val="22"/>
                <w:szCs w:val="22"/>
              </w:rPr>
            </w:pPr>
            <w:r w:rsidRPr="00973393">
              <w:rPr>
                <w:i/>
                <w:sz w:val="18"/>
                <w:szCs w:val="18"/>
              </w:rPr>
              <w:t>1</w:t>
            </w:r>
          </w:p>
        </w:tc>
        <w:tc>
          <w:tcPr>
            <w:tcW w:w="3849" w:type="dxa"/>
            <w:tcBorders>
              <w:top w:val="nil"/>
              <w:left w:val="nil"/>
              <w:bottom w:val="single" w:sz="4" w:space="0" w:color="auto"/>
              <w:right w:val="single" w:sz="4" w:space="0" w:color="auto"/>
            </w:tcBorders>
            <w:shd w:val="clear" w:color="auto" w:fill="auto"/>
            <w:noWrap/>
            <w:vAlign w:val="center"/>
            <w:hideMark/>
          </w:tcPr>
          <w:p w14:paraId="42D7F887" w14:textId="6F833ECC" w:rsidR="00973393" w:rsidRPr="00973393" w:rsidRDefault="00973393" w:rsidP="00973393">
            <w:pPr>
              <w:rPr>
                <w:i/>
                <w:sz w:val="22"/>
                <w:szCs w:val="22"/>
              </w:rPr>
            </w:pPr>
            <w:r w:rsidRPr="00973393">
              <w:rPr>
                <w:i/>
                <w:sz w:val="18"/>
                <w:szCs w:val="18"/>
              </w:rPr>
              <w:t xml:space="preserve">SPONKA PANDROL SSA 36 60E1               </w:t>
            </w:r>
          </w:p>
        </w:tc>
        <w:tc>
          <w:tcPr>
            <w:tcW w:w="1776" w:type="dxa"/>
            <w:tcBorders>
              <w:top w:val="nil"/>
              <w:left w:val="nil"/>
              <w:bottom w:val="single" w:sz="4" w:space="0" w:color="auto"/>
              <w:right w:val="single" w:sz="4" w:space="0" w:color="auto"/>
            </w:tcBorders>
            <w:shd w:val="clear" w:color="auto" w:fill="auto"/>
            <w:vAlign w:val="center"/>
            <w:hideMark/>
          </w:tcPr>
          <w:p w14:paraId="72662D41" w14:textId="25E64CC3" w:rsidR="00973393" w:rsidRPr="00973393" w:rsidRDefault="00973393" w:rsidP="00973393">
            <w:pPr>
              <w:jc w:val="right"/>
              <w:rPr>
                <w:i/>
                <w:sz w:val="22"/>
                <w:szCs w:val="22"/>
              </w:rPr>
            </w:pPr>
            <w:r w:rsidRPr="00973393">
              <w:rPr>
                <w:i/>
                <w:sz w:val="18"/>
                <w:szCs w:val="18"/>
              </w:rPr>
              <w:t>C620036</w:t>
            </w:r>
          </w:p>
        </w:tc>
        <w:tc>
          <w:tcPr>
            <w:tcW w:w="709" w:type="dxa"/>
            <w:tcBorders>
              <w:top w:val="nil"/>
              <w:left w:val="nil"/>
              <w:bottom w:val="single" w:sz="4" w:space="0" w:color="auto"/>
              <w:right w:val="single" w:sz="4" w:space="0" w:color="auto"/>
            </w:tcBorders>
            <w:shd w:val="clear" w:color="auto" w:fill="auto"/>
            <w:noWrap/>
            <w:vAlign w:val="center"/>
            <w:hideMark/>
          </w:tcPr>
          <w:p w14:paraId="54E30B20" w14:textId="2EED35BA" w:rsidR="00973393" w:rsidRPr="00973393" w:rsidRDefault="00973393" w:rsidP="00973393">
            <w:pPr>
              <w:jc w:val="center"/>
              <w:rPr>
                <w:i/>
                <w:sz w:val="22"/>
                <w:szCs w:val="22"/>
              </w:rPr>
            </w:pPr>
            <w:r w:rsidRPr="00973393">
              <w:rPr>
                <w:i/>
                <w:sz w:val="18"/>
                <w:szCs w:val="18"/>
              </w:rPr>
              <w:t>kos</w:t>
            </w:r>
          </w:p>
        </w:tc>
        <w:tc>
          <w:tcPr>
            <w:tcW w:w="992" w:type="dxa"/>
            <w:tcBorders>
              <w:top w:val="nil"/>
              <w:left w:val="double" w:sz="6" w:space="0" w:color="auto"/>
              <w:bottom w:val="single" w:sz="4" w:space="0" w:color="auto"/>
              <w:right w:val="double" w:sz="6" w:space="0" w:color="auto"/>
            </w:tcBorders>
            <w:shd w:val="clear" w:color="000000" w:fill="FFFF99"/>
            <w:noWrap/>
            <w:vAlign w:val="center"/>
            <w:hideMark/>
          </w:tcPr>
          <w:p w14:paraId="252EB5D9" w14:textId="06F708BE" w:rsidR="00973393" w:rsidRPr="00973393" w:rsidRDefault="00973393" w:rsidP="00973393">
            <w:pPr>
              <w:jc w:val="center"/>
              <w:rPr>
                <w:b/>
                <w:bCs/>
                <w:i/>
                <w:sz w:val="22"/>
                <w:szCs w:val="22"/>
              </w:rPr>
            </w:pPr>
            <w:r w:rsidRPr="00973393">
              <w:rPr>
                <w:b/>
                <w:bCs/>
                <w:i/>
                <w:sz w:val="18"/>
                <w:szCs w:val="18"/>
              </w:rPr>
              <w:t>600</w:t>
            </w:r>
          </w:p>
        </w:tc>
        <w:tc>
          <w:tcPr>
            <w:tcW w:w="1201" w:type="dxa"/>
            <w:tcBorders>
              <w:left w:val="single" w:sz="4" w:space="0" w:color="auto"/>
            </w:tcBorders>
            <w:shd w:val="clear" w:color="000000" w:fill="FFFF99"/>
          </w:tcPr>
          <w:p w14:paraId="0C031CE7" w14:textId="77777777" w:rsidR="00973393" w:rsidRPr="00DD79E2" w:rsidRDefault="00973393" w:rsidP="00973393">
            <w:pPr>
              <w:jc w:val="center"/>
              <w:rPr>
                <w:b/>
                <w:bCs/>
                <w:i/>
                <w:sz w:val="22"/>
                <w:szCs w:val="22"/>
              </w:rPr>
            </w:pPr>
          </w:p>
        </w:tc>
        <w:tc>
          <w:tcPr>
            <w:tcW w:w="1634" w:type="dxa"/>
            <w:shd w:val="clear" w:color="000000" w:fill="FFFF99"/>
          </w:tcPr>
          <w:p w14:paraId="6E787FF0" w14:textId="77777777" w:rsidR="00973393" w:rsidRPr="00DD79E2" w:rsidRDefault="00973393" w:rsidP="00973393">
            <w:pPr>
              <w:jc w:val="center"/>
              <w:rPr>
                <w:b/>
                <w:bCs/>
                <w:i/>
                <w:sz w:val="22"/>
                <w:szCs w:val="22"/>
              </w:rPr>
            </w:pPr>
          </w:p>
        </w:tc>
      </w:tr>
      <w:tr w:rsidR="00973393" w14:paraId="58AFAF3B" w14:textId="77777777" w:rsidTr="00973393">
        <w:trPr>
          <w:trHeight w:val="480"/>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33B7A275" w14:textId="68C789A8" w:rsidR="00973393" w:rsidRPr="00973393" w:rsidRDefault="00973393" w:rsidP="00973393">
            <w:pPr>
              <w:jc w:val="center"/>
              <w:rPr>
                <w:i/>
                <w:sz w:val="22"/>
                <w:szCs w:val="22"/>
              </w:rPr>
            </w:pPr>
            <w:r w:rsidRPr="00973393">
              <w:rPr>
                <w:i/>
                <w:sz w:val="18"/>
                <w:szCs w:val="18"/>
              </w:rPr>
              <w:t>2</w:t>
            </w:r>
          </w:p>
        </w:tc>
        <w:tc>
          <w:tcPr>
            <w:tcW w:w="3849" w:type="dxa"/>
            <w:tcBorders>
              <w:top w:val="nil"/>
              <w:left w:val="nil"/>
              <w:bottom w:val="single" w:sz="4" w:space="0" w:color="auto"/>
              <w:right w:val="single" w:sz="4" w:space="0" w:color="auto"/>
            </w:tcBorders>
            <w:shd w:val="clear" w:color="auto" w:fill="auto"/>
            <w:noWrap/>
            <w:vAlign w:val="center"/>
            <w:hideMark/>
          </w:tcPr>
          <w:p w14:paraId="26E03D78" w14:textId="6E40DBAA" w:rsidR="00973393" w:rsidRPr="00973393" w:rsidRDefault="00973393" w:rsidP="00973393">
            <w:pPr>
              <w:rPr>
                <w:i/>
                <w:sz w:val="22"/>
                <w:szCs w:val="22"/>
              </w:rPr>
            </w:pPr>
            <w:r w:rsidRPr="00973393">
              <w:rPr>
                <w:i/>
                <w:sz w:val="18"/>
                <w:szCs w:val="18"/>
              </w:rPr>
              <w:t>Plošča podložna 49 E1 - 1:20; 345x160 mm</w:t>
            </w:r>
          </w:p>
        </w:tc>
        <w:tc>
          <w:tcPr>
            <w:tcW w:w="1776" w:type="dxa"/>
            <w:tcBorders>
              <w:top w:val="nil"/>
              <w:left w:val="nil"/>
              <w:bottom w:val="single" w:sz="4" w:space="0" w:color="auto"/>
              <w:right w:val="single" w:sz="4" w:space="0" w:color="auto"/>
            </w:tcBorders>
            <w:shd w:val="clear" w:color="auto" w:fill="auto"/>
            <w:vAlign w:val="center"/>
            <w:hideMark/>
          </w:tcPr>
          <w:p w14:paraId="03A2EBB4" w14:textId="04AB8354" w:rsidR="00973393" w:rsidRPr="00973393" w:rsidRDefault="00973393" w:rsidP="00973393">
            <w:pPr>
              <w:jc w:val="right"/>
              <w:rPr>
                <w:i/>
                <w:sz w:val="22"/>
                <w:szCs w:val="22"/>
              </w:rPr>
            </w:pPr>
            <w:r w:rsidRPr="00973393">
              <w:rPr>
                <w:i/>
                <w:sz w:val="18"/>
                <w:szCs w:val="18"/>
              </w:rPr>
              <w:t>JŽS G1.101         UIC 864-6</w:t>
            </w:r>
          </w:p>
        </w:tc>
        <w:tc>
          <w:tcPr>
            <w:tcW w:w="709" w:type="dxa"/>
            <w:tcBorders>
              <w:top w:val="nil"/>
              <w:left w:val="nil"/>
              <w:bottom w:val="single" w:sz="4" w:space="0" w:color="auto"/>
              <w:right w:val="single" w:sz="4" w:space="0" w:color="auto"/>
            </w:tcBorders>
            <w:shd w:val="clear" w:color="auto" w:fill="auto"/>
            <w:noWrap/>
            <w:vAlign w:val="center"/>
            <w:hideMark/>
          </w:tcPr>
          <w:p w14:paraId="1C391A54" w14:textId="3CB5D524" w:rsidR="00973393" w:rsidRPr="00973393" w:rsidRDefault="00973393" w:rsidP="00973393">
            <w:pPr>
              <w:jc w:val="center"/>
              <w:rPr>
                <w:i/>
                <w:sz w:val="22"/>
                <w:szCs w:val="22"/>
              </w:rPr>
            </w:pPr>
            <w:r w:rsidRPr="00973393">
              <w:rPr>
                <w:i/>
                <w:sz w:val="18"/>
                <w:szCs w:val="18"/>
              </w:rPr>
              <w:t>kos</w:t>
            </w:r>
          </w:p>
        </w:tc>
        <w:tc>
          <w:tcPr>
            <w:tcW w:w="992" w:type="dxa"/>
            <w:tcBorders>
              <w:top w:val="nil"/>
              <w:left w:val="double" w:sz="6" w:space="0" w:color="auto"/>
              <w:bottom w:val="single" w:sz="4" w:space="0" w:color="auto"/>
              <w:right w:val="double" w:sz="6" w:space="0" w:color="auto"/>
            </w:tcBorders>
            <w:shd w:val="clear" w:color="000000" w:fill="FFFF99"/>
            <w:noWrap/>
            <w:vAlign w:val="center"/>
            <w:hideMark/>
          </w:tcPr>
          <w:p w14:paraId="55B3DC5C" w14:textId="7C1214A2" w:rsidR="00973393" w:rsidRPr="00973393" w:rsidRDefault="00973393" w:rsidP="00973393">
            <w:pPr>
              <w:jc w:val="center"/>
              <w:rPr>
                <w:b/>
                <w:bCs/>
                <w:i/>
                <w:sz w:val="22"/>
                <w:szCs w:val="22"/>
              </w:rPr>
            </w:pPr>
            <w:r w:rsidRPr="00973393">
              <w:rPr>
                <w:b/>
                <w:bCs/>
                <w:i/>
                <w:sz w:val="18"/>
                <w:szCs w:val="18"/>
              </w:rPr>
              <w:t>3.000</w:t>
            </w:r>
          </w:p>
        </w:tc>
        <w:tc>
          <w:tcPr>
            <w:tcW w:w="1201" w:type="dxa"/>
            <w:tcBorders>
              <w:left w:val="single" w:sz="4" w:space="0" w:color="auto"/>
            </w:tcBorders>
            <w:shd w:val="clear" w:color="000000" w:fill="FFFF99"/>
          </w:tcPr>
          <w:p w14:paraId="70199913" w14:textId="77777777" w:rsidR="00973393" w:rsidRPr="00DD79E2" w:rsidRDefault="00973393" w:rsidP="00973393">
            <w:pPr>
              <w:jc w:val="center"/>
              <w:rPr>
                <w:b/>
                <w:bCs/>
                <w:i/>
                <w:sz w:val="22"/>
                <w:szCs w:val="22"/>
              </w:rPr>
            </w:pPr>
          </w:p>
        </w:tc>
        <w:tc>
          <w:tcPr>
            <w:tcW w:w="1634" w:type="dxa"/>
            <w:shd w:val="clear" w:color="000000" w:fill="FFFF99"/>
          </w:tcPr>
          <w:p w14:paraId="21125E12" w14:textId="77777777" w:rsidR="00973393" w:rsidRPr="00DD79E2" w:rsidRDefault="00973393" w:rsidP="00973393">
            <w:pPr>
              <w:jc w:val="center"/>
              <w:rPr>
                <w:b/>
                <w:bCs/>
                <w:i/>
                <w:sz w:val="22"/>
                <w:szCs w:val="22"/>
              </w:rPr>
            </w:pPr>
          </w:p>
        </w:tc>
      </w:tr>
      <w:tr w:rsidR="00973393" w14:paraId="3689F7CA" w14:textId="77777777" w:rsidTr="00973393">
        <w:trPr>
          <w:trHeight w:val="450"/>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66E24A57" w14:textId="2C7BA80B" w:rsidR="00973393" w:rsidRPr="00973393" w:rsidRDefault="00973393" w:rsidP="00973393">
            <w:pPr>
              <w:jc w:val="center"/>
              <w:rPr>
                <w:i/>
                <w:sz w:val="22"/>
                <w:szCs w:val="22"/>
              </w:rPr>
            </w:pPr>
            <w:r w:rsidRPr="00973393">
              <w:rPr>
                <w:i/>
                <w:sz w:val="18"/>
                <w:szCs w:val="18"/>
              </w:rPr>
              <w:t>3</w:t>
            </w:r>
          </w:p>
        </w:tc>
        <w:tc>
          <w:tcPr>
            <w:tcW w:w="3849" w:type="dxa"/>
            <w:tcBorders>
              <w:top w:val="nil"/>
              <w:left w:val="nil"/>
              <w:bottom w:val="single" w:sz="4" w:space="0" w:color="auto"/>
              <w:right w:val="single" w:sz="4" w:space="0" w:color="auto"/>
            </w:tcBorders>
            <w:shd w:val="clear" w:color="auto" w:fill="auto"/>
            <w:noWrap/>
            <w:vAlign w:val="center"/>
            <w:hideMark/>
          </w:tcPr>
          <w:p w14:paraId="124AD8A1" w14:textId="22DAB76A" w:rsidR="00973393" w:rsidRPr="00973393" w:rsidRDefault="00973393" w:rsidP="00973393">
            <w:pPr>
              <w:rPr>
                <w:i/>
                <w:sz w:val="22"/>
                <w:szCs w:val="22"/>
              </w:rPr>
            </w:pPr>
            <w:r w:rsidRPr="00973393">
              <w:rPr>
                <w:i/>
                <w:sz w:val="18"/>
                <w:szCs w:val="18"/>
              </w:rPr>
              <w:t>Plošča podložna 49 E1 - 1:40; 345x160 mm</w:t>
            </w:r>
          </w:p>
        </w:tc>
        <w:tc>
          <w:tcPr>
            <w:tcW w:w="1776" w:type="dxa"/>
            <w:tcBorders>
              <w:top w:val="nil"/>
              <w:left w:val="nil"/>
              <w:bottom w:val="single" w:sz="4" w:space="0" w:color="auto"/>
              <w:right w:val="single" w:sz="4" w:space="0" w:color="auto"/>
            </w:tcBorders>
            <w:shd w:val="clear" w:color="auto" w:fill="auto"/>
            <w:vAlign w:val="center"/>
            <w:hideMark/>
          </w:tcPr>
          <w:p w14:paraId="5C6556FA" w14:textId="12C3C282" w:rsidR="00973393" w:rsidRPr="00973393" w:rsidRDefault="00973393" w:rsidP="00973393">
            <w:pPr>
              <w:jc w:val="right"/>
              <w:rPr>
                <w:i/>
                <w:sz w:val="22"/>
                <w:szCs w:val="22"/>
              </w:rPr>
            </w:pPr>
            <w:r w:rsidRPr="00973393">
              <w:rPr>
                <w:i/>
                <w:sz w:val="18"/>
                <w:szCs w:val="18"/>
              </w:rPr>
              <w:t>povzeti po        TS-Z a1.106-4</w:t>
            </w:r>
          </w:p>
        </w:tc>
        <w:tc>
          <w:tcPr>
            <w:tcW w:w="709" w:type="dxa"/>
            <w:tcBorders>
              <w:top w:val="nil"/>
              <w:left w:val="nil"/>
              <w:bottom w:val="single" w:sz="4" w:space="0" w:color="auto"/>
              <w:right w:val="single" w:sz="4" w:space="0" w:color="auto"/>
            </w:tcBorders>
            <w:shd w:val="clear" w:color="auto" w:fill="auto"/>
            <w:noWrap/>
            <w:vAlign w:val="center"/>
            <w:hideMark/>
          </w:tcPr>
          <w:p w14:paraId="36C6A164" w14:textId="3B1004C8" w:rsidR="00973393" w:rsidRPr="00973393" w:rsidRDefault="00973393" w:rsidP="00973393">
            <w:pPr>
              <w:jc w:val="center"/>
              <w:rPr>
                <w:i/>
                <w:sz w:val="22"/>
                <w:szCs w:val="22"/>
              </w:rPr>
            </w:pPr>
            <w:r w:rsidRPr="00973393">
              <w:rPr>
                <w:i/>
                <w:sz w:val="18"/>
                <w:szCs w:val="18"/>
              </w:rPr>
              <w:t>kos</w:t>
            </w:r>
          </w:p>
        </w:tc>
        <w:tc>
          <w:tcPr>
            <w:tcW w:w="992" w:type="dxa"/>
            <w:tcBorders>
              <w:top w:val="nil"/>
              <w:left w:val="double" w:sz="6" w:space="0" w:color="auto"/>
              <w:bottom w:val="single" w:sz="4" w:space="0" w:color="auto"/>
              <w:right w:val="double" w:sz="6" w:space="0" w:color="auto"/>
            </w:tcBorders>
            <w:shd w:val="clear" w:color="000000" w:fill="FFFF99"/>
            <w:noWrap/>
            <w:vAlign w:val="center"/>
            <w:hideMark/>
          </w:tcPr>
          <w:p w14:paraId="7D2A5ABB" w14:textId="01B21B36" w:rsidR="00973393" w:rsidRPr="00973393" w:rsidRDefault="00973393" w:rsidP="00973393">
            <w:pPr>
              <w:jc w:val="center"/>
              <w:rPr>
                <w:b/>
                <w:bCs/>
                <w:i/>
                <w:sz w:val="22"/>
                <w:szCs w:val="22"/>
              </w:rPr>
            </w:pPr>
            <w:r w:rsidRPr="00973393">
              <w:rPr>
                <w:b/>
                <w:bCs/>
                <w:i/>
                <w:sz w:val="18"/>
                <w:szCs w:val="18"/>
              </w:rPr>
              <w:t>200</w:t>
            </w:r>
          </w:p>
        </w:tc>
        <w:tc>
          <w:tcPr>
            <w:tcW w:w="1201" w:type="dxa"/>
            <w:tcBorders>
              <w:left w:val="single" w:sz="4" w:space="0" w:color="auto"/>
            </w:tcBorders>
            <w:shd w:val="clear" w:color="000000" w:fill="FFFF99"/>
          </w:tcPr>
          <w:p w14:paraId="5CE7BD3B" w14:textId="77777777" w:rsidR="00973393" w:rsidRPr="00DD79E2" w:rsidRDefault="00973393" w:rsidP="00973393">
            <w:pPr>
              <w:jc w:val="center"/>
              <w:rPr>
                <w:b/>
                <w:bCs/>
                <w:i/>
                <w:sz w:val="22"/>
                <w:szCs w:val="22"/>
              </w:rPr>
            </w:pPr>
          </w:p>
        </w:tc>
        <w:tc>
          <w:tcPr>
            <w:tcW w:w="1634" w:type="dxa"/>
            <w:shd w:val="clear" w:color="000000" w:fill="FFFF99"/>
          </w:tcPr>
          <w:p w14:paraId="41535FAB" w14:textId="77777777" w:rsidR="00973393" w:rsidRPr="00DD79E2" w:rsidRDefault="00973393" w:rsidP="00973393">
            <w:pPr>
              <w:jc w:val="center"/>
              <w:rPr>
                <w:b/>
                <w:bCs/>
                <w:i/>
                <w:sz w:val="22"/>
                <w:szCs w:val="22"/>
              </w:rPr>
            </w:pPr>
          </w:p>
        </w:tc>
      </w:tr>
      <w:tr w:rsidR="00973393" w14:paraId="52BE7B16" w14:textId="77777777" w:rsidTr="00973393">
        <w:trPr>
          <w:trHeight w:val="465"/>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65F3E3F6" w14:textId="001BD5AC" w:rsidR="00973393" w:rsidRPr="00973393" w:rsidRDefault="00973393" w:rsidP="00973393">
            <w:pPr>
              <w:jc w:val="center"/>
              <w:outlineLvl w:val="0"/>
              <w:rPr>
                <w:i/>
                <w:sz w:val="22"/>
                <w:szCs w:val="22"/>
              </w:rPr>
            </w:pPr>
            <w:r w:rsidRPr="00973393">
              <w:rPr>
                <w:i/>
                <w:sz w:val="18"/>
                <w:szCs w:val="18"/>
              </w:rPr>
              <w:t>4</w:t>
            </w:r>
          </w:p>
        </w:tc>
        <w:tc>
          <w:tcPr>
            <w:tcW w:w="3849" w:type="dxa"/>
            <w:tcBorders>
              <w:top w:val="nil"/>
              <w:left w:val="nil"/>
              <w:bottom w:val="single" w:sz="4" w:space="0" w:color="auto"/>
              <w:right w:val="single" w:sz="4" w:space="0" w:color="auto"/>
            </w:tcBorders>
            <w:shd w:val="clear" w:color="auto" w:fill="auto"/>
            <w:noWrap/>
            <w:vAlign w:val="center"/>
            <w:hideMark/>
          </w:tcPr>
          <w:p w14:paraId="587D3D91" w14:textId="3B3FC0E9" w:rsidR="00973393" w:rsidRPr="00973393" w:rsidRDefault="00973393" w:rsidP="00973393">
            <w:pPr>
              <w:outlineLvl w:val="0"/>
              <w:rPr>
                <w:i/>
                <w:sz w:val="22"/>
                <w:szCs w:val="22"/>
              </w:rPr>
            </w:pPr>
            <w:r w:rsidRPr="00973393">
              <w:rPr>
                <w:i/>
                <w:sz w:val="18"/>
                <w:szCs w:val="18"/>
              </w:rPr>
              <w:t>Plošča podložna 60 E1 - 1:40 PANDROL 415x160 mm, leseni prag (načrt C622/58)</w:t>
            </w:r>
          </w:p>
        </w:tc>
        <w:tc>
          <w:tcPr>
            <w:tcW w:w="1776" w:type="dxa"/>
            <w:tcBorders>
              <w:top w:val="nil"/>
              <w:left w:val="nil"/>
              <w:bottom w:val="single" w:sz="4" w:space="0" w:color="auto"/>
              <w:right w:val="single" w:sz="4" w:space="0" w:color="auto"/>
            </w:tcBorders>
            <w:shd w:val="clear" w:color="auto" w:fill="auto"/>
            <w:vAlign w:val="center"/>
            <w:hideMark/>
          </w:tcPr>
          <w:p w14:paraId="57AFBE6A" w14:textId="69D7E9C6" w:rsidR="00973393" w:rsidRPr="00973393" w:rsidRDefault="00973393" w:rsidP="00973393">
            <w:pPr>
              <w:jc w:val="right"/>
              <w:outlineLvl w:val="0"/>
              <w:rPr>
                <w:i/>
                <w:sz w:val="22"/>
                <w:szCs w:val="22"/>
              </w:rPr>
            </w:pPr>
            <w:r w:rsidRPr="00973393">
              <w:rPr>
                <w:i/>
                <w:sz w:val="18"/>
                <w:szCs w:val="18"/>
              </w:rPr>
              <w:t xml:space="preserve">SSA 58-P150-40  </w:t>
            </w:r>
          </w:p>
        </w:tc>
        <w:tc>
          <w:tcPr>
            <w:tcW w:w="709" w:type="dxa"/>
            <w:tcBorders>
              <w:top w:val="nil"/>
              <w:left w:val="nil"/>
              <w:bottom w:val="single" w:sz="4" w:space="0" w:color="auto"/>
              <w:right w:val="single" w:sz="4" w:space="0" w:color="auto"/>
            </w:tcBorders>
            <w:shd w:val="clear" w:color="auto" w:fill="auto"/>
            <w:noWrap/>
            <w:vAlign w:val="center"/>
            <w:hideMark/>
          </w:tcPr>
          <w:p w14:paraId="0C28C114" w14:textId="2729BC96" w:rsidR="00973393" w:rsidRPr="00973393" w:rsidRDefault="00973393" w:rsidP="00973393">
            <w:pPr>
              <w:jc w:val="center"/>
              <w:outlineLvl w:val="0"/>
              <w:rPr>
                <w:i/>
                <w:sz w:val="22"/>
                <w:szCs w:val="22"/>
              </w:rPr>
            </w:pPr>
            <w:r w:rsidRPr="00973393">
              <w:rPr>
                <w:i/>
                <w:sz w:val="18"/>
                <w:szCs w:val="18"/>
              </w:rPr>
              <w:t>kos</w:t>
            </w:r>
          </w:p>
        </w:tc>
        <w:tc>
          <w:tcPr>
            <w:tcW w:w="992" w:type="dxa"/>
            <w:tcBorders>
              <w:top w:val="nil"/>
              <w:left w:val="double" w:sz="6" w:space="0" w:color="auto"/>
              <w:bottom w:val="single" w:sz="4" w:space="0" w:color="auto"/>
              <w:right w:val="double" w:sz="6" w:space="0" w:color="auto"/>
            </w:tcBorders>
            <w:shd w:val="clear" w:color="000000" w:fill="FFFF99"/>
            <w:noWrap/>
            <w:vAlign w:val="center"/>
            <w:hideMark/>
          </w:tcPr>
          <w:p w14:paraId="1283C435" w14:textId="06B5E88D" w:rsidR="00973393" w:rsidRPr="00973393" w:rsidRDefault="00973393" w:rsidP="00973393">
            <w:pPr>
              <w:jc w:val="center"/>
              <w:outlineLvl w:val="0"/>
              <w:rPr>
                <w:b/>
                <w:bCs/>
                <w:i/>
                <w:sz w:val="22"/>
                <w:szCs w:val="22"/>
              </w:rPr>
            </w:pPr>
            <w:r w:rsidRPr="00973393">
              <w:rPr>
                <w:b/>
                <w:bCs/>
                <w:i/>
                <w:sz w:val="18"/>
                <w:szCs w:val="18"/>
              </w:rPr>
              <w:t>7.820</w:t>
            </w:r>
          </w:p>
        </w:tc>
        <w:tc>
          <w:tcPr>
            <w:tcW w:w="1201" w:type="dxa"/>
            <w:tcBorders>
              <w:left w:val="single" w:sz="4" w:space="0" w:color="auto"/>
            </w:tcBorders>
            <w:shd w:val="clear" w:color="000000" w:fill="FFFF99"/>
          </w:tcPr>
          <w:p w14:paraId="640AD19C" w14:textId="77777777" w:rsidR="00973393" w:rsidRPr="00DD79E2" w:rsidRDefault="00973393" w:rsidP="00973393">
            <w:pPr>
              <w:jc w:val="center"/>
              <w:outlineLvl w:val="0"/>
              <w:rPr>
                <w:b/>
                <w:bCs/>
                <w:i/>
                <w:sz w:val="22"/>
                <w:szCs w:val="22"/>
              </w:rPr>
            </w:pPr>
          </w:p>
        </w:tc>
        <w:tc>
          <w:tcPr>
            <w:tcW w:w="1634" w:type="dxa"/>
            <w:shd w:val="clear" w:color="000000" w:fill="FFFF99"/>
          </w:tcPr>
          <w:p w14:paraId="0E183BE5" w14:textId="77777777" w:rsidR="00973393" w:rsidRPr="00DD79E2" w:rsidRDefault="00973393" w:rsidP="00973393">
            <w:pPr>
              <w:jc w:val="center"/>
              <w:outlineLvl w:val="0"/>
              <w:rPr>
                <w:b/>
                <w:bCs/>
                <w:i/>
                <w:sz w:val="22"/>
                <w:szCs w:val="22"/>
              </w:rPr>
            </w:pPr>
          </w:p>
        </w:tc>
      </w:tr>
      <w:tr w:rsidR="00973393" w14:paraId="00C9A908" w14:textId="77777777" w:rsidTr="00973393">
        <w:trPr>
          <w:trHeight w:val="510"/>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7084CBFD" w14:textId="229ACC82" w:rsidR="00973393" w:rsidRPr="00973393" w:rsidRDefault="00973393" w:rsidP="00973393">
            <w:pPr>
              <w:jc w:val="center"/>
              <w:rPr>
                <w:i/>
                <w:sz w:val="22"/>
                <w:szCs w:val="22"/>
              </w:rPr>
            </w:pPr>
            <w:r w:rsidRPr="00973393">
              <w:rPr>
                <w:i/>
                <w:sz w:val="18"/>
                <w:szCs w:val="18"/>
              </w:rPr>
              <w:t>5</w:t>
            </w:r>
          </w:p>
        </w:tc>
        <w:tc>
          <w:tcPr>
            <w:tcW w:w="3849" w:type="dxa"/>
            <w:tcBorders>
              <w:top w:val="nil"/>
              <w:left w:val="nil"/>
              <w:bottom w:val="single" w:sz="4" w:space="0" w:color="auto"/>
              <w:right w:val="single" w:sz="4" w:space="0" w:color="auto"/>
            </w:tcBorders>
            <w:shd w:val="clear" w:color="auto" w:fill="auto"/>
            <w:vAlign w:val="center"/>
            <w:hideMark/>
          </w:tcPr>
          <w:p w14:paraId="31929050" w14:textId="654E4780" w:rsidR="00973393" w:rsidRPr="00973393" w:rsidRDefault="00973393" w:rsidP="00973393">
            <w:pPr>
              <w:rPr>
                <w:i/>
                <w:sz w:val="22"/>
                <w:szCs w:val="22"/>
              </w:rPr>
            </w:pPr>
            <w:r w:rsidRPr="00973393">
              <w:rPr>
                <w:i/>
                <w:sz w:val="18"/>
                <w:szCs w:val="18"/>
              </w:rPr>
              <w:t>Ploščica podložna PANDROL  145x190x5 49 E1 bet. prag</w:t>
            </w:r>
          </w:p>
        </w:tc>
        <w:tc>
          <w:tcPr>
            <w:tcW w:w="1776" w:type="dxa"/>
            <w:tcBorders>
              <w:top w:val="nil"/>
              <w:left w:val="nil"/>
              <w:bottom w:val="single" w:sz="4" w:space="0" w:color="auto"/>
              <w:right w:val="single" w:sz="4" w:space="0" w:color="auto"/>
            </w:tcBorders>
            <w:shd w:val="clear" w:color="auto" w:fill="auto"/>
            <w:vAlign w:val="center"/>
            <w:hideMark/>
          </w:tcPr>
          <w:p w14:paraId="5EB71A03" w14:textId="06ECC9D7" w:rsidR="00973393" w:rsidRPr="00973393" w:rsidRDefault="00973393" w:rsidP="00973393">
            <w:pPr>
              <w:jc w:val="right"/>
              <w:rPr>
                <w:i/>
                <w:sz w:val="22"/>
                <w:szCs w:val="22"/>
              </w:rPr>
            </w:pPr>
            <w:r w:rsidRPr="00973393">
              <w:rPr>
                <w:i/>
                <w:sz w:val="18"/>
                <w:szCs w:val="18"/>
              </w:rPr>
              <w:t>E 120/304</w:t>
            </w:r>
          </w:p>
        </w:tc>
        <w:tc>
          <w:tcPr>
            <w:tcW w:w="709" w:type="dxa"/>
            <w:tcBorders>
              <w:top w:val="nil"/>
              <w:left w:val="nil"/>
              <w:bottom w:val="single" w:sz="4" w:space="0" w:color="auto"/>
              <w:right w:val="single" w:sz="4" w:space="0" w:color="auto"/>
            </w:tcBorders>
            <w:shd w:val="clear" w:color="auto" w:fill="auto"/>
            <w:noWrap/>
            <w:vAlign w:val="center"/>
            <w:hideMark/>
          </w:tcPr>
          <w:p w14:paraId="316DD3D6" w14:textId="5AD68A9F" w:rsidR="00973393" w:rsidRPr="00973393" w:rsidRDefault="00973393" w:rsidP="00973393">
            <w:pPr>
              <w:jc w:val="center"/>
              <w:rPr>
                <w:i/>
                <w:sz w:val="22"/>
                <w:szCs w:val="22"/>
              </w:rPr>
            </w:pPr>
            <w:r w:rsidRPr="00973393">
              <w:rPr>
                <w:i/>
                <w:sz w:val="18"/>
                <w:szCs w:val="18"/>
              </w:rPr>
              <w:t>kos</w:t>
            </w:r>
          </w:p>
        </w:tc>
        <w:tc>
          <w:tcPr>
            <w:tcW w:w="992" w:type="dxa"/>
            <w:tcBorders>
              <w:top w:val="nil"/>
              <w:left w:val="double" w:sz="6" w:space="0" w:color="auto"/>
              <w:bottom w:val="single" w:sz="4" w:space="0" w:color="auto"/>
              <w:right w:val="double" w:sz="6" w:space="0" w:color="auto"/>
            </w:tcBorders>
            <w:shd w:val="clear" w:color="000000" w:fill="FFFF99"/>
            <w:noWrap/>
            <w:vAlign w:val="center"/>
            <w:hideMark/>
          </w:tcPr>
          <w:p w14:paraId="5D647E0D" w14:textId="1719E5DE" w:rsidR="00973393" w:rsidRPr="00973393" w:rsidRDefault="00973393" w:rsidP="00973393">
            <w:pPr>
              <w:jc w:val="center"/>
              <w:rPr>
                <w:b/>
                <w:bCs/>
                <w:i/>
                <w:sz w:val="22"/>
                <w:szCs w:val="22"/>
              </w:rPr>
            </w:pPr>
            <w:r w:rsidRPr="00973393">
              <w:rPr>
                <w:b/>
                <w:bCs/>
                <w:i/>
                <w:sz w:val="18"/>
                <w:szCs w:val="18"/>
              </w:rPr>
              <w:t>3.000</w:t>
            </w:r>
          </w:p>
        </w:tc>
        <w:tc>
          <w:tcPr>
            <w:tcW w:w="1201" w:type="dxa"/>
            <w:tcBorders>
              <w:left w:val="single" w:sz="4" w:space="0" w:color="auto"/>
            </w:tcBorders>
            <w:shd w:val="clear" w:color="000000" w:fill="FFFF99"/>
          </w:tcPr>
          <w:p w14:paraId="7344933C" w14:textId="77777777" w:rsidR="00973393" w:rsidRPr="00DD79E2" w:rsidRDefault="00973393" w:rsidP="00973393">
            <w:pPr>
              <w:jc w:val="center"/>
              <w:rPr>
                <w:b/>
                <w:bCs/>
                <w:i/>
                <w:sz w:val="22"/>
                <w:szCs w:val="22"/>
              </w:rPr>
            </w:pPr>
          </w:p>
        </w:tc>
        <w:tc>
          <w:tcPr>
            <w:tcW w:w="1634" w:type="dxa"/>
            <w:shd w:val="clear" w:color="000000" w:fill="FFFF99"/>
          </w:tcPr>
          <w:p w14:paraId="28D14ED2" w14:textId="77777777" w:rsidR="00973393" w:rsidRPr="00DD79E2" w:rsidRDefault="00973393" w:rsidP="00973393">
            <w:pPr>
              <w:jc w:val="center"/>
              <w:rPr>
                <w:b/>
                <w:bCs/>
                <w:i/>
                <w:sz w:val="22"/>
                <w:szCs w:val="22"/>
              </w:rPr>
            </w:pPr>
          </w:p>
        </w:tc>
      </w:tr>
      <w:tr w:rsidR="00973393" w14:paraId="6EAB1B83" w14:textId="77777777" w:rsidTr="00973393">
        <w:trPr>
          <w:trHeight w:val="255"/>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53664A1B" w14:textId="6C5BE6E1" w:rsidR="00973393" w:rsidRPr="00973393" w:rsidRDefault="00973393" w:rsidP="00973393">
            <w:pPr>
              <w:jc w:val="center"/>
              <w:rPr>
                <w:i/>
                <w:sz w:val="22"/>
                <w:szCs w:val="22"/>
              </w:rPr>
            </w:pPr>
            <w:r w:rsidRPr="00973393">
              <w:rPr>
                <w:i/>
                <w:sz w:val="18"/>
                <w:szCs w:val="18"/>
              </w:rPr>
              <w:t>6</w:t>
            </w:r>
          </w:p>
        </w:tc>
        <w:tc>
          <w:tcPr>
            <w:tcW w:w="3849" w:type="dxa"/>
            <w:tcBorders>
              <w:top w:val="nil"/>
              <w:left w:val="nil"/>
              <w:bottom w:val="single" w:sz="4" w:space="0" w:color="auto"/>
              <w:right w:val="single" w:sz="4" w:space="0" w:color="auto"/>
            </w:tcBorders>
            <w:shd w:val="clear" w:color="auto" w:fill="auto"/>
            <w:noWrap/>
            <w:vAlign w:val="center"/>
            <w:hideMark/>
          </w:tcPr>
          <w:p w14:paraId="1635E27A" w14:textId="6CC57449" w:rsidR="00973393" w:rsidRPr="00973393" w:rsidRDefault="00973393" w:rsidP="00973393">
            <w:pPr>
              <w:rPr>
                <w:i/>
                <w:sz w:val="22"/>
                <w:szCs w:val="22"/>
              </w:rPr>
            </w:pPr>
            <w:r w:rsidRPr="00973393">
              <w:rPr>
                <w:i/>
                <w:sz w:val="18"/>
                <w:szCs w:val="18"/>
              </w:rPr>
              <w:t>Izolator št.6 PANDROL SSA 53 60 E1 (rumen)</w:t>
            </w:r>
          </w:p>
        </w:tc>
        <w:tc>
          <w:tcPr>
            <w:tcW w:w="1776" w:type="dxa"/>
            <w:tcBorders>
              <w:top w:val="nil"/>
              <w:left w:val="nil"/>
              <w:bottom w:val="single" w:sz="4" w:space="0" w:color="auto"/>
              <w:right w:val="single" w:sz="4" w:space="0" w:color="auto"/>
            </w:tcBorders>
            <w:shd w:val="clear" w:color="auto" w:fill="auto"/>
            <w:vAlign w:val="center"/>
            <w:hideMark/>
          </w:tcPr>
          <w:p w14:paraId="2C3E1A25" w14:textId="366F59B0" w:rsidR="00973393" w:rsidRPr="00973393" w:rsidRDefault="00973393" w:rsidP="00973393">
            <w:pPr>
              <w:jc w:val="right"/>
              <w:rPr>
                <w:i/>
                <w:sz w:val="22"/>
                <w:szCs w:val="22"/>
              </w:rPr>
            </w:pPr>
            <w:r w:rsidRPr="00973393">
              <w:rPr>
                <w:i/>
                <w:sz w:val="18"/>
                <w:szCs w:val="18"/>
              </w:rPr>
              <w:t>C 630/53</w:t>
            </w:r>
          </w:p>
        </w:tc>
        <w:tc>
          <w:tcPr>
            <w:tcW w:w="709" w:type="dxa"/>
            <w:tcBorders>
              <w:top w:val="nil"/>
              <w:left w:val="nil"/>
              <w:bottom w:val="single" w:sz="4" w:space="0" w:color="auto"/>
              <w:right w:val="single" w:sz="4" w:space="0" w:color="auto"/>
            </w:tcBorders>
            <w:shd w:val="clear" w:color="auto" w:fill="auto"/>
            <w:noWrap/>
            <w:vAlign w:val="center"/>
            <w:hideMark/>
          </w:tcPr>
          <w:p w14:paraId="657DBD47" w14:textId="216757F8" w:rsidR="00973393" w:rsidRPr="00973393" w:rsidRDefault="00973393" w:rsidP="00973393">
            <w:pPr>
              <w:jc w:val="center"/>
              <w:rPr>
                <w:i/>
                <w:sz w:val="22"/>
                <w:szCs w:val="22"/>
              </w:rPr>
            </w:pPr>
            <w:r w:rsidRPr="00973393">
              <w:rPr>
                <w:i/>
                <w:sz w:val="18"/>
                <w:szCs w:val="18"/>
              </w:rPr>
              <w:t>kos</w:t>
            </w:r>
          </w:p>
        </w:tc>
        <w:tc>
          <w:tcPr>
            <w:tcW w:w="992" w:type="dxa"/>
            <w:tcBorders>
              <w:top w:val="nil"/>
              <w:left w:val="double" w:sz="6" w:space="0" w:color="auto"/>
              <w:bottom w:val="single" w:sz="4" w:space="0" w:color="auto"/>
              <w:right w:val="double" w:sz="6" w:space="0" w:color="auto"/>
            </w:tcBorders>
            <w:shd w:val="clear" w:color="000000" w:fill="FFFF99"/>
            <w:noWrap/>
            <w:vAlign w:val="center"/>
            <w:hideMark/>
          </w:tcPr>
          <w:p w14:paraId="23D343B5" w14:textId="56A7CE72" w:rsidR="00973393" w:rsidRPr="00973393" w:rsidRDefault="00973393" w:rsidP="00973393">
            <w:pPr>
              <w:jc w:val="center"/>
              <w:rPr>
                <w:b/>
                <w:bCs/>
                <w:i/>
                <w:sz w:val="22"/>
                <w:szCs w:val="22"/>
              </w:rPr>
            </w:pPr>
            <w:r w:rsidRPr="00973393">
              <w:rPr>
                <w:b/>
                <w:bCs/>
                <w:i/>
                <w:sz w:val="18"/>
                <w:szCs w:val="18"/>
              </w:rPr>
              <w:t>7.500</w:t>
            </w:r>
          </w:p>
        </w:tc>
        <w:tc>
          <w:tcPr>
            <w:tcW w:w="1201" w:type="dxa"/>
            <w:tcBorders>
              <w:left w:val="single" w:sz="4" w:space="0" w:color="auto"/>
            </w:tcBorders>
            <w:shd w:val="clear" w:color="000000" w:fill="FFFF99"/>
          </w:tcPr>
          <w:p w14:paraId="7AD93457" w14:textId="77777777" w:rsidR="00973393" w:rsidRPr="00DD79E2" w:rsidRDefault="00973393" w:rsidP="00973393">
            <w:pPr>
              <w:jc w:val="center"/>
              <w:rPr>
                <w:b/>
                <w:bCs/>
                <w:i/>
                <w:sz w:val="22"/>
                <w:szCs w:val="22"/>
              </w:rPr>
            </w:pPr>
          </w:p>
        </w:tc>
        <w:tc>
          <w:tcPr>
            <w:tcW w:w="1634" w:type="dxa"/>
            <w:shd w:val="clear" w:color="000000" w:fill="FFFF99"/>
          </w:tcPr>
          <w:p w14:paraId="79B9F9A5" w14:textId="77777777" w:rsidR="00973393" w:rsidRPr="00DD79E2" w:rsidRDefault="00973393" w:rsidP="00973393">
            <w:pPr>
              <w:jc w:val="center"/>
              <w:rPr>
                <w:b/>
                <w:bCs/>
                <w:i/>
                <w:sz w:val="22"/>
                <w:szCs w:val="22"/>
              </w:rPr>
            </w:pPr>
          </w:p>
        </w:tc>
      </w:tr>
      <w:tr w:rsidR="00973393" w14:paraId="09F5B486" w14:textId="77777777" w:rsidTr="00973393">
        <w:trPr>
          <w:trHeight w:val="255"/>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354B5213" w14:textId="04DFA4F2" w:rsidR="00973393" w:rsidRPr="00973393" w:rsidRDefault="00973393" w:rsidP="00973393">
            <w:pPr>
              <w:jc w:val="center"/>
              <w:rPr>
                <w:i/>
                <w:sz w:val="22"/>
                <w:szCs w:val="22"/>
              </w:rPr>
            </w:pPr>
            <w:r w:rsidRPr="00973393">
              <w:rPr>
                <w:i/>
                <w:sz w:val="18"/>
                <w:szCs w:val="18"/>
              </w:rPr>
              <w:lastRenderedPageBreak/>
              <w:t>7</w:t>
            </w:r>
          </w:p>
        </w:tc>
        <w:tc>
          <w:tcPr>
            <w:tcW w:w="3849" w:type="dxa"/>
            <w:tcBorders>
              <w:top w:val="nil"/>
              <w:left w:val="nil"/>
              <w:bottom w:val="single" w:sz="4" w:space="0" w:color="auto"/>
              <w:right w:val="single" w:sz="4" w:space="0" w:color="auto"/>
            </w:tcBorders>
            <w:shd w:val="clear" w:color="auto" w:fill="auto"/>
            <w:noWrap/>
            <w:vAlign w:val="center"/>
            <w:hideMark/>
          </w:tcPr>
          <w:p w14:paraId="25986285" w14:textId="0B6C5651" w:rsidR="00973393" w:rsidRPr="00973393" w:rsidRDefault="00973393" w:rsidP="00973393">
            <w:pPr>
              <w:rPr>
                <w:i/>
                <w:sz w:val="22"/>
                <w:szCs w:val="22"/>
              </w:rPr>
            </w:pPr>
            <w:r w:rsidRPr="00973393">
              <w:rPr>
                <w:i/>
                <w:sz w:val="18"/>
                <w:szCs w:val="18"/>
              </w:rPr>
              <w:t>Izolator št.10 PANDROL SSA 53 60 E1 (moder)</w:t>
            </w:r>
          </w:p>
        </w:tc>
        <w:tc>
          <w:tcPr>
            <w:tcW w:w="1776" w:type="dxa"/>
            <w:tcBorders>
              <w:top w:val="nil"/>
              <w:left w:val="nil"/>
              <w:bottom w:val="single" w:sz="4" w:space="0" w:color="auto"/>
              <w:right w:val="single" w:sz="4" w:space="0" w:color="auto"/>
            </w:tcBorders>
            <w:shd w:val="clear" w:color="auto" w:fill="auto"/>
            <w:vAlign w:val="center"/>
            <w:hideMark/>
          </w:tcPr>
          <w:p w14:paraId="620843F5" w14:textId="3EEE85F4" w:rsidR="00973393" w:rsidRPr="00973393" w:rsidRDefault="00973393" w:rsidP="00973393">
            <w:pPr>
              <w:jc w:val="right"/>
              <w:rPr>
                <w:i/>
                <w:sz w:val="22"/>
                <w:szCs w:val="22"/>
              </w:rPr>
            </w:pPr>
            <w:r w:rsidRPr="00973393">
              <w:rPr>
                <w:i/>
                <w:sz w:val="18"/>
                <w:szCs w:val="18"/>
              </w:rPr>
              <w:t>C 630/53</w:t>
            </w:r>
          </w:p>
        </w:tc>
        <w:tc>
          <w:tcPr>
            <w:tcW w:w="709" w:type="dxa"/>
            <w:tcBorders>
              <w:top w:val="nil"/>
              <w:left w:val="nil"/>
              <w:bottom w:val="single" w:sz="4" w:space="0" w:color="auto"/>
              <w:right w:val="single" w:sz="4" w:space="0" w:color="auto"/>
            </w:tcBorders>
            <w:shd w:val="clear" w:color="auto" w:fill="auto"/>
            <w:noWrap/>
            <w:vAlign w:val="center"/>
            <w:hideMark/>
          </w:tcPr>
          <w:p w14:paraId="7223FE52" w14:textId="0FAA9F53" w:rsidR="00973393" w:rsidRPr="00973393" w:rsidRDefault="00973393" w:rsidP="00973393">
            <w:pPr>
              <w:jc w:val="center"/>
              <w:rPr>
                <w:i/>
                <w:sz w:val="22"/>
                <w:szCs w:val="22"/>
              </w:rPr>
            </w:pPr>
            <w:r w:rsidRPr="00973393">
              <w:rPr>
                <w:i/>
                <w:sz w:val="18"/>
                <w:szCs w:val="18"/>
              </w:rPr>
              <w:t>kos</w:t>
            </w:r>
          </w:p>
        </w:tc>
        <w:tc>
          <w:tcPr>
            <w:tcW w:w="992" w:type="dxa"/>
            <w:tcBorders>
              <w:top w:val="nil"/>
              <w:left w:val="double" w:sz="6" w:space="0" w:color="auto"/>
              <w:bottom w:val="single" w:sz="4" w:space="0" w:color="auto"/>
              <w:right w:val="double" w:sz="6" w:space="0" w:color="auto"/>
            </w:tcBorders>
            <w:shd w:val="clear" w:color="000000" w:fill="FFFF99"/>
            <w:noWrap/>
            <w:vAlign w:val="center"/>
            <w:hideMark/>
          </w:tcPr>
          <w:p w14:paraId="69E07457" w14:textId="11E9D626" w:rsidR="00973393" w:rsidRPr="00973393" w:rsidRDefault="00973393" w:rsidP="00973393">
            <w:pPr>
              <w:jc w:val="center"/>
              <w:rPr>
                <w:b/>
                <w:bCs/>
                <w:i/>
                <w:sz w:val="22"/>
                <w:szCs w:val="22"/>
              </w:rPr>
            </w:pPr>
            <w:r w:rsidRPr="00973393">
              <w:rPr>
                <w:b/>
                <w:bCs/>
                <w:i/>
                <w:sz w:val="18"/>
                <w:szCs w:val="18"/>
              </w:rPr>
              <w:t>6.000</w:t>
            </w:r>
          </w:p>
        </w:tc>
        <w:tc>
          <w:tcPr>
            <w:tcW w:w="1201" w:type="dxa"/>
            <w:tcBorders>
              <w:left w:val="single" w:sz="4" w:space="0" w:color="auto"/>
            </w:tcBorders>
            <w:shd w:val="clear" w:color="000000" w:fill="FFFF99"/>
          </w:tcPr>
          <w:p w14:paraId="62DC24D1" w14:textId="77777777" w:rsidR="00973393" w:rsidRPr="00DD79E2" w:rsidRDefault="00973393" w:rsidP="00973393">
            <w:pPr>
              <w:jc w:val="center"/>
              <w:rPr>
                <w:b/>
                <w:bCs/>
                <w:i/>
                <w:sz w:val="22"/>
                <w:szCs w:val="22"/>
              </w:rPr>
            </w:pPr>
          </w:p>
        </w:tc>
        <w:tc>
          <w:tcPr>
            <w:tcW w:w="1634" w:type="dxa"/>
            <w:shd w:val="clear" w:color="000000" w:fill="FFFF99"/>
          </w:tcPr>
          <w:p w14:paraId="327D3F64" w14:textId="77777777" w:rsidR="00973393" w:rsidRPr="00DD79E2" w:rsidRDefault="00973393" w:rsidP="00973393">
            <w:pPr>
              <w:jc w:val="center"/>
              <w:rPr>
                <w:b/>
                <w:bCs/>
                <w:i/>
                <w:sz w:val="22"/>
                <w:szCs w:val="22"/>
              </w:rPr>
            </w:pPr>
          </w:p>
        </w:tc>
      </w:tr>
      <w:tr w:rsidR="00973393" w14:paraId="3443D927" w14:textId="77777777" w:rsidTr="00973393">
        <w:trPr>
          <w:trHeight w:val="300"/>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321B4050" w14:textId="0ACB4247" w:rsidR="00973393" w:rsidRPr="00973393" w:rsidRDefault="00973393" w:rsidP="00973393">
            <w:pPr>
              <w:jc w:val="center"/>
              <w:rPr>
                <w:i/>
                <w:sz w:val="22"/>
                <w:szCs w:val="22"/>
              </w:rPr>
            </w:pPr>
            <w:r w:rsidRPr="00973393">
              <w:rPr>
                <w:i/>
                <w:sz w:val="18"/>
                <w:szCs w:val="18"/>
              </w:rPr>
              <w:t>8</w:t>
            </w:r>
          </w:p>
        </w:tc>
        <w:tc>
          <w:tcPr>
            <w:tcW w:w="3849" w:type="dxa"/>
            <w:tcBorders>
              <w:top w:val="nil"/>
              <w:left w:val="nil"/>
              <w:bottom w:val="single" w:sz="4" w:space="0" w:color="auto"/>
              <w:right w:val="single" w:sz="4" w:space="0" w:color="auto"/>
            </w:tcBorders>
            <w:shd w:val="clear" w:color="auto" w:fill="auto"/>
            <w:noWrap/>
            <w:vAlign w:val="center"/>
            <w:hideMark/>
          </w:tcPr>
          <w:p w14:paraId="5A7F096A" w14:textId="322B45F6" w:rsidR="00973393" w:rsidRPr="00973393" w:rsidRDefault="00973393" w:rsidP="00973393">
            <w:pPr>
              <w:rPr>
                <w:i/>
                <w:sz w:val="22"/>
                <w:szCs w:val="22"/>
              </w:rPr>
            </w:pPr>
            <w:r w:rsidRPr="00973393">
              <w:rPr>
                <w:i/>
                <w:sz w:val="18"/>
                <w:szCs w:val="18"/>
              </w:rPr>
              <w:t xml:space="preserve">Set pritrdilni PANDROL SSA 3 60 E1 na lesenih pragih (4 klipi, 2 podlogi)       </w:t>
            </w:r>
          </w:p>
        </w:tc>
        <w:tc>
          <w:tcPr>
            <w:tcW w:w="1776" w:type="dxa"/>
            <w:tcBorders>
              <w:top w:val="nil"/>
              <w:left w:val="nil"/>
              <w:bottom w:val="single" w:sz="4" w:space="0" w:color="auto"/>
              <w:right w:val="single" w:sz="4" w:space="0" w:color="auto"/>
            </w:tcBorders>
            <w:shd w:val="clear" w:color="auto" w:fill="auto"/>
            <w:vAlign w:val="center"/>
            <w:hideMark/>
          </w:tcPr>
          <w:p w14:paraId="569904DE" w14:textId="2D8BF2B0" w:rsidR="00973393" w:rsidRPr="00973393" w:rsidRDefault="00973393" w:rsidP="00973393">
            <w:pPr>
              <w:jc w:val="right"/>
              <w:rPr>
                <w:i/>
                <w:sz w:val="22"/>
                <w:szCs w:val="22"/>
              </w:rPr>
            </w:pPr>
            <w:r w:rsidRPr="00973393">
              <w:rPr>
                <w:i/>
                <w:sz w:val="18"/>
                <w:szCs w:val="18"/>
              </w:rPr>
              <w:t>E670/112</w:t>
            </w:r>
          </w:p>
        </w:tc>
        <w:tc>
          <w:tcPr>
            <w:tcW w:w="709" w:type="dxa"/>
            <w:tcBorders>
              <w:top w:val="nil"/>
              <w:left w:val="nil"/>
              <w:bottom w:val="single" w:sz="4" w:space="0" w:color="auto"/>
              <w:right w:val="single" w:sz="4" w:space="0" w:color="auto"/>
            </w:tcBorders>
            <w:shd w:val="clear" w:color="auto" w:fill="auto"/>
            <w:noWrap/>
            <w:vAlign w:val="center"/>
            <w:hideMark/>
          </w:tcPr>
          <w:p w14:paraId="475C9EED" w14:textId="6A29C078" w:rsidR="00973393" w:rsidRPr="00973393" w:rsidRDefault="00973393" w:rsidP="00973393">
            <w:pPr>
              <w:jc w:val="center"/>
              <w:rPr>
                <w:i/>
                <w:sz w:val="22"/>
                <w:szCs w:val="22"/>
              </w:rPr>
            </w:pPr>
            <w:r w:rsidRPr="00973393">
              <w:rPr>
                <w:i/>
                <w:sz w:val="18"/>
                <w:szCs w:val="18"/>
              </w:rPr>
              <w:t>set</w:t>
            </w:r>
          </w:p>
        </w:tc>
        <w:tc>
          <w:tcPr>
            <w:tcW w:w="992" w:type="dxa"/>
            <w:tcBorders>
              <w:top w:val="nil"/>
              <w:left w:val="double" w:sz="6" w:space="0" w:color="auto"/>
              <w:bottom w:val="single" w:sz="4" w:space="0" w:color="auto"/>
              <w:right w:val="double" w:sz="6" w:space="0" w:color="auto"/>
            </w:tcBorders>
            <w:shd w:val="clear" w:color="000000" w:fill="FFFF99"/>
            <w:noWrap/>
            <w:vAlign w:val="center"/>
            <w:hideMark/>
          </w:tcPr>
          <w:p w14:paraId="4749C19D" w14:textId="77458BAE" w:rsidR="00973393" w:rsidRPr="00973393" w:rsidRDefault="00973393" w:rsidP="00973393">
            <w:pPr>
              <w:jc w:val="center"/>
              <w:rPr>
                <w:b/>
                <w:bCs/>
                <w:i/>
                <w:sz w:val="22"/>
                <w:szCs w:val="22"/>
              </w:rPr>
            </w:pPr>
            <w:r w:rsidRPr="00973393">
              <w:rPr>
                <w:b/>
                <w:bCs/>
                <w:i/>
                <w:sz w:val="18"/>
                <w:szCs w:val="18"/>
              </w:rPr>
              <w:t>6.520</w:t>
            </w:r>
          </w:p>
        </w:tc>
        <w:tc>
          <w:tcPr>
            <w:tcW w:w="1201" w:type="dxa"/>
            <w:tcBorders>
              <w:left w:val="single" w:sz="4" w:space="0" w:color="auto"/>
            </w:tcBorders>
            <w:shd w:val="clear" w:color="000000" w:fill="FFFF99"/>
          </w:tcPr>
          <w:p w14:paraId="739583DE" w14:textId="77777777" w:rsidR="00973393" w:rsidRPr="00DD79E2" w:rsidRDefault="00973393" w:rsidP="00973393">
            <w:pPr>
              <w:jc w:val="center"/>
              <w:rPr>
                <w:b/>
                <w:bCs/>
                <w:i/>
                <w:sz w:val="22"/>
                <w:szCs w:val="22"/>
              </w:rPr>
            </w:pPr>
          </w:p>
        </w:tc>
        <w:tc>
          <w:tcPr>
            <w:tcW w:w="1634" w:type="dxa"/>
            <w:shd w:val="clear" w:color="000000" w:fill="FFFF99"/>
          </w:tcPr>
          <w:p w14:paraId="49F0C1B3" w14:textId="77777777" w:rsidR="00973393" w:rsidRPr="00DD79E2" w:rsidRDefault="00973393" w:rsidP="00973393">
            <w:pPr>
              <w:jc w:val="center"/>
              <w:rPr>
                <w:b/>
                <w:bCs/>
                <w:i/>
                <w:sz w:val="22"/>
                <w:szCs w:val="22"/>
              </w:rPr>
            </w:pPr>
          </w:p>
        </w:tc>
      </w:tr>
      <w:tr w:rsidR="00973393" w14:paraId="793527CC" w14:textId="77777777" w:rsidTr="00973393">
        <w:trPr>
          <w:trHeight w:val="450"/>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29EE80F1" w14:textId="78CF6D70" w:rsidR="00973393" w:rsidRPr="00973393" w:rsidRDefault="00973393" w:rsidP="00973393">
            <w:pPr>
              <w:jc w:val="center"/>
              <w:outlineLvl w:val="0"/>
              <w:rPr>
                <w:i/>
                <w:sz w:val="22"/>
                <w:szCs w:val="22"/>
              </w:rPr>
            </w:pPr>
            <w:r w:rsidRPr="00973393">
              <w:rPr>
                <w:i/>
                <w:sz w:val="18"/>
                <w:szCs w:val="18"/>
              </w:rPr>
              <w:t>9</w:t>
            </w:r>
          </w:p>
        </w:tc>
        <w:tc>
          <w:tcPr>
            <w:tcW w:w="3849" w:type="dxa"/>
            <w:tcBorders>
              <w:top w:val="nil"/>
              <w:left w:val="nil"/>
              <w:bottom w:val="single" w:sz="4" w:space="0" w:color="auto"/>
              <w:right w:val="single" w:sz="4" w:space="0" w:color="auto"/>
            </w:tcBorders>
            <w:shd w:val="clear" w:color="auto" w:fill="auto"/>
            <w:noWrap/>
            <w:vAlign w:val="center"/>
            <w:hideMark/>
          </w:tcPr>
          <w:p w14:paraId="3DD553E0" w14:textId="33340BEC" w:rsidR="00973393" w:rsidRPr="00973393" w:rsidRDefault="00973393" w:rsidP="00973393">
            <w:pPr>
              <w:outlineLvl w:val="0"/>
              <w:rPr>
                <w:i/>
                <w:sz w:val="22"/>
                <w:szCs w:val="22"/>
              </w:rPr>
            </w:pPr>
            <w:r w:rsidRPr="00973393">
              <w:rPr>
                <w:i/>
                <w:sz w:val="18"/>
                <w:szCs w:val="18"/>
              </w:rPr>
              <w:t>PLOSCICA PODLOZNA PANDROL EVA S49 BET,PRAG 170X130X4 mm</w:t>
            </w:r>
          </w:p>
        </w:tc>
        <w:tc>
          <w:tcPr>
            <w:tcW w:w="1776" w:type="dxa"/>
            <w:tcBorders>
              <w:top w:val="nil"/>
              <w:left w:val="nil"/>
              <w:bottom w:val="single" w:sz="4" w:space="0" w:color="auto"/>
              <w:right w:val="single" w:sz="4" w:space="0" w:color="auto"/>
            </w:tcBorders>
            <w:shd w:val="clear" w:color="auto" w:fill="auto"/>
            <w:vAlign w:val="center"/>
            <w:hideMark/>
          </w:tcPr>
          <w:p w14:paraId="3BFF864D" w14:textId="77202A57" w:rsidR="00973393" w:rsidRPr="00973393" w:rsidRDefault="00973393" w:rsidP="00973393">
            <w:pPr>
              <w:jc w:val="right"/>
              <w:outlineLvl w:val="0"/>
              <w:rPr>
                <w:i/>
                <w:sz w:val="22"/>
                <w:szCs w:val="22"/>
              </w:rPr>
            </w:pPr>
            <w:r w:rsidRPr="00973393">
              <w:rPr>
                <w:i/>
                <w:sz w:val="18"/>
                <w:szCs w:val="18"/>
              </w:rPr>
              <w:t>UIC 864-5</w:t>
            </w:r>
          </w:p>
        </w:tc>
        <w:tc>
          <w:tcPr>
            <w:tcW w:w="709" w:type="dxa"/>
            <w:tcBorders>
              <w:top w:val="nil"/>
              <w:left w:val="nil"/>
              <w:bottom w:val="single" w:sz="4" w:space="0" w:color="auto"/>
              <w:right w:val="single" w:sz="4" w:space="0" w:color="auto"/>
            </w:tcBorders>
            <w:shd w:val="clear" w:color="auto" w:fill="auto"/>
            <w:noWrap/>
            <w:vAlign w:val="center"/>
            <w:hideMark/>
          </w:tcPr>
          <w:p w14:paraId="54D00E37" w14:textId="6E345634" w:rsidR="00973393" w:rsidRPr="00973393" w:rsidRDefault="00973393" w:rsidP="00973393">
            <w:pPr>
              <w:jc w:val="center"/>
              <w:outlineLvl w:val="0"/>
              <w:rPr>
                <w:i/>
                <w:sz w:val="22"/>
                <w:szCs w:val="22"/>
              </w:rPr>
            </w:pPr>
            <w:r w:rsidRPr="00973393">
              <w:rPr>
                <w:i/>
                <w:sz w:val="18"/>
                <w:szCs w:val="18"/>
              </w:rPr>
              <w:t>kos</w:t>
            </w:r>
          </w:p>
        </w:tc>
        <w:tc>
          <w:tcPr>
            <w:tcW w:w="992" w:type="dxa"/>
            <w:tcBorders>
              <w:top w:val="nil"/>
              <w:left w:val="double" w:sz="6" w:space="0" w:color="auto"/>
              <w:bottom w:val="single" w:sz="4" w:space="0" w:color="auto"/>
              <w:right w:val="double" w:sz="6" w:space="0" w:color="auto"/>
            </w:tcBorders>
            <w:shd w:val="clear" w:color="000000" w:fill="FFFF99"/>
            <w:noWrap/>
            <w:vAlign w:val="center"/>
            <w:hideMark/>
          </w:tcPr>
          <w:p w14:paraId="4CBE3071" w14:textId="58CC3821" w:rsidR="00973393" w:rsidRPr="00973393" w:rsidRDefault="00973393" w:rsidP="00973393">
            <w:pPr>
              <w:jc w:val="center"/>
              <w:outlineLvl w:val="0"/>
              <w:rPr>
                <w:b/>
                <w:bCs/>
                <w:i/>
                <w:sz w:val="22"/>
                <w:szCs w:val="22"/>
              </w:rPr>
            </w:pPr>
            <w:r w:rsidRPr="00973393">
              <w:rPr>
                <w:b/>
                <w:bCs/>
                <w:i/>
                <w:sz w:val="18"/>
                <w:szCs w:val="18"/>
              </w:rPr>
              <w:t>3.000</w:t>
            </w:r>
          </w:p>
        </w:tc>
        <w:tc>
          <w:tcPr>
            <w:tcW w:w="1201" w:type="dxa"/>
            <w:tcBorders>
              <w:left w:val="single" w:sz="4" w:space="0" w:color="auto"/>
            </w:tcBorders>
            <w:shd w:val="clear" w:color="000000" w:fill="FFFF99"/>
          </w:tcPr>
          <w:p w14:paraId="37553E6F" w14:textId="77777777" w:rsidR="00973393" w:rsidRPr="00DD79E2" w:rsidRDefault="00973393" w:rsidP="00973393">
            <w:pPr>
              <w:jc w:val="center"/>
              <w:outlineLvl w:val="0"/>
              <w:rPr>
                <w:b/>
                <w:bCs/>
                <w:i/>
                <w:sz w:val="22"/>
                <w:szCs w:val="22"/>
              </w:rPr>
            </w:pPr>
          </w:p>
        </w:tc>
        <w:tc>
          <w:tcPr>
            <w:tcW w:w="1634" w:type="dxa"/>
            <w:shd w:val="clear" w:color="000000" w:fill="FFFF99"/>
          </w:tcPr>
          <w:p w14:paraId="5C490AEE" w14:textId="77777777" w:rsidR="00973393" w:rsidRPr="00DD79E2" w:rsidRDefault="00973393" w:rsidP="00973393">
            <w:pPr>
              <w:jc w:val="center"/>
              <w:outlineLvl w:val="0"/>
              <w:rPr>
                <w:b/>
                <w:bCs/>
                <w:i/>
                <w:sz w:val="22"/>
                <w:szCs w:val="22"/>
              </w:rPr>
            </w:pPr>
          </w:p>
        </w:tc>
      </w:tr>
      <w:tr w:rsidR="00973393" w14:paraId="1162DD07" w14:textId="77777777" w:rsidTr="00973393">
        <w:trPr>
          <w:trHeight w:val="540"/>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0744A710" w14:textId="59757932" w:rsidR="00973393" w:rsidRPr="00973393" w:rsidRDefault="00973393" w:rsidP="00973393">
            <w:pPr>
              <w:jc w:val="center"/>
              <w:rPr>
                <w:i/>
                <w:sz w:val="22"/>
                <w:szCs w:val="22"/>
              </w:rPr>
            </w:pPr>
            <w:r w:rsidRPr="00973393">
              <w:rPr>
                <w:i/>
                <w:sz w:val="18"/>
                <w:szCs w:val="18"/>
              </w:rPr>
              <w:t>10</w:t>
            </w:r>
          </w:p>
        </w:tc>
        <w:tc>
          <w:tcPr>
            <w:tcW w:w="3849" w:type="dxa"/>
            <w:tcBorders>
              <w:top w:val="nil"/>
              <w:left w:val="nil"/>
              <w:bottom w:val="single" w:sz="4" w:space="0" w:color="auto"/>
              <w:right w:val="single" w:sz="4" w:space="0" w:color="auto"/>
            </w:tcBorders>
            <w:shd w:val="clear" w:color="auto" w:fill="auto"/>
            <w:vAlign w:val="center"/>
            <w:hideMark/>
          </w:tcPr>
          <w:p w14:paraId="6FC9BE4B" w14:textId="3839ACB2" w:rsidR="00973393" w:rsidRPr="00973393" w:rsidRDefault="00973393" w:rsidP="00973393">
            <w:pPr>
              <w:rPr>
                <w:i/>
                <w:sz w:val="22"/>
                <w:szCs w:val="22"/>
              </w:rPr>
            </w:pPr>
            <w:r w:rsidRPr="00973393">
              <w:rPr>
                <w:i/>
                <w:sz w:val="18"/>
                <w:szCs w:val="18"/>
              </w:rPr>
              <w:t>Komplet toga pritrditev "K" (vijak "T" z matico, podložka vzmetna 24, pritrdilna ploščica)</w:t>
            </w:r>
          </w:p>
        </w:tc>
        <w:tc>
          <w:tcPr>
            <w:tcW w:w="1776" w:type="dxa"/>
            <w:tcBorders>
              <w:top w:val="nil"/>
              <w:left w:val="nil"/>
              <w:bottom w:val="single" w:sz="4" w:space="0" w:color="auto"/>
              <w:right w:val="single" w:sz="4" w:space="0" w:color="auto"/>
            </w:tcBorders>
            <w:shd w:val="clear" w:color="auto" w:fill="auto"/>
            <w:vAlign w:val="center"/>
            <w:hideMark/>
          </w:tcPr>
          <w:p w14:paraId="299626E7" w14:textId="62818D98" w:rsidR="00973393" w:rsidRPr="00973393" w:rsidRDefault="00973393" w:rsidP="00973393">
            <w:pPr>
              <w:jc w:val="right"/>
              <w:rPr>
                <w:i/>
                <w:sz w:val="22"/>
                <w:szCs w:val="22"/>
              </w:rPr>
            </w:pPr>
            <w:r w:rsidRPr="00973393">
              <w:rPr>
                <w:i/>
                <w:sz w:val="18"/>
                <w:szCs w:val="18"/>
              </w:rPr>
              <w:t>TS-Z a1.102       TS-Z a1.106-2</w:t>
            </w:r>
          </w:p>
        </w:tc>
        <w:tc>
          <w:tcPr>
            <w:tcW w:w="709" w:type="dxa"/>
            <w:tcBorders>
              <w:top w:val="nil"/>
              <w:left w:val="nil"/>
              <w:bottom w:val="single" w:sz="4" w:space="0" w:color="auto"/>
              <w:right w:val="single" w:sz="4" w:space="0" w:color="auto"/>
            </w:tcBorders>
            <w:shd w:val="clear" w:color="auto" w:fill="auto"/>
            <w:noWrap/>
            <w:vAlign w:val="center"/>
            <w:hideMark/>
          </w:tcPr>
          <w:p w14:paraId="005F35E0" w14:textId="75886BA3" w:rsidR="00973393" w:rsidRPr="00973393" w:rsidRDefault="00973393" w:rsidP="00973393">
            <w:pPr>
              <w:jc w:val="center"/>
              <w:rPr>
                <w:i/>
                <w:sz w:val="22"/>
                <w:szCs w:val="22"/>
              </w:rPr>
            </w:pPr>
            <w:r w:rsidRPr="00973393">
              <w:rPr>
                <w:i/>
                <w:sz w:val="18"/>
                <w:szCs w:val="18"/>
              </w:rPr>
              <w:t>kpl</w:t>
            </w:r>
          </w:p>
        </w:tc>
        <w:tc>
          <w:tcPr>
            <w:tcW w:w="992" w:type="dxa"/>
            <w:tcBorders>
              <w:top w:val="nil"/>
              <w:left w:val="double" w:sz="6" w:space="0" w:color="auto"/>
              <w:bottom w:val="single" w:sz="4" w:space="0" w:color="auto"/>
              <w:right w:val="double" w:sz="6" w:space="0" w:color="auto"/>
            </w:tcBorders>
            <w:shd w:val="clear" w:color="000000" w:fill="FFFF99"/>
            <w:noWrap/>
            <w:vAlign w:val="center"/>
            <w:hideMark/>
          </w:tcPr>
          <w:p w14:paraId="5FA29090" w14:textId="59719D07" w:rsidR="00973393" w:rsidRPr="00973393" w:rsidRDefault="00973393" w:rsidP="00973393">
            <w:pPr>
              <w:jc w:val="center"/>
              <w:rPr>
                <w:b/>
                <w:bCs/>
                <w:i/>
                <w:sz w:val="22"/>
                <w:szCs w:val="22"/>
              </w:rPr>
            </w:pPr>
            <w:r w:rsidRPr="00973393">
              <w:rPr>
                <w:b/>
                <w:bCs/>
                <w:i/>
                <w:sz w:val="18"/>
                <w:szCs w:val="18"/>
              </w:rPr>
              <w:t>16.000</w:t>
            </w:r>
          </w:p>
        </w:tc>
        <w:tc>
          <w:tcPr>
            <w:tcW w:w="1201" w:type="dxa"/>
            <w:tcBorders>
              <w:left w:val="single" w:sz="4" w:space="0" w:color="auto"/>
            </w:tcBorders>
            <w:shd w:val="clear" w:color="000000" w:fill="FFFF99"/>
          </w:tcPr>
          <w:p w14:paraId="7A90DB5F" w14:textId="77777777" w:rsidR="00973393" w:rsidRPr="00DD79E2" w:rsidRDefault="00973393" w:rsidP="00973393">
            <w:pPr>
              <w:jc w:val="center"/>
              <w:rPr>
                <w:b/>
                <w:bCs/>
                <w:i/>
                <w:sz w:val="22"/>
                <w:szCs w:val="22"/>
              </w:rPr>
            </w:pPr>
          </w:p>
        </w:tc>
        <w:tc>
          <w:tcPr>
            <w:tcW w:w="1634" w:type="dxa"/>
            <w:shd w:val="clear" w:color="000000" w:fill="FFFF99"/>
          </w:tcPr>
          <w:p w14:paraId="223CCBCB" w14:textId="77777777" w:rsidR="00973393" w:rsidRPr="00DD79E2" w:rsidRDefault="00973393" w:rsidP="00973393">
            <w:pPr>
              <w:jc w:val="center"/>
              <w:rPr>
                <w:b/>
                <w:bCs/>
                <w:i/>
                <w:sz w:val="22"/>
                <w:szCs w:val="22"/>
              </w:rPr>
            </w:pPr>
          </w:p>
        </w:tc>
      </w:tr>
      <w:tr w:rsidR="00973393" w14:paraId="4848154A" w14:textId="77777777" w:rsidTr="00973393">
        <w:trPr>
          <w:trHeight w:val="270"/>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18C60473" w14:textId="40F2CB89" w:rsidR="00973393" w:rsidRPr="00973393" w:rsidRDefault="00973393" w:rsidP="00973393">
            <w:pPr>
              <w:jc w:val="center"/>
              <w:rPr>
                <w:i/>
                <w:sz w:val="22"/>
                <w:szCs w:val="22"/>
              </w:rPr>
            </w:pPr>
            <w:r w:rsidRPr="00973393">
              <w:rPr>
                <w:i/>
                <w:sz w:val="18"/>
                <w:szCs w:val="18"/>
              </w:rPr>
              <w:t>11</w:t>
            </w:r>
          </w:p>
        </w:tc>
        <w:tc>
          <w:tcPr>
            <w:tcW w:w="3849" w:type="dxa"/>
            <w:tcBorders>
              <w:top w:val="nil"/>
              <w:left w:val="nil"/>
              <w:bottom w:val="single" w:sz="4" w:space="0" w:color="auto"/>
              <w:right w:val="single" w:sz="4" w:space="0" w:color="auto"/>
            </w:tcBorders>
            <w:shd w:val="clear" w:color="auto" w:fill="auto"/>
            <w:noWrap/>
            <w:vAlign w:val="center"/>
            <w:hideMark/>
          </w:tcPr>
          <w:p w14:paraId="7FA57E60" w14:textId="1F0B0842" w:rsidR="00973393" w:rsidRPr="00973393" w:rsidRDefault="00973393" w:rsidP="00973393">
            <w:pPr>
              <w:rPr>
                <w:i/>
                <w:sz w:val="22"/>
                <w:szCs w:val="22"/>
              </w:rPr>
            </w:pPr>
            <w:r w:rsidRPr="00973393">
              <w:rPr>
                <w:i/>
                <w:sz w:val="18"/>
                <w:szCs w:val="18"/>
              </w:rPr>
              <w:t>Komplet elastična pritrditev SKL 12-B (vijak z matico HS 32-55 mm,  podložka, plastična podložka, sponka SKL 12-B)</w:t>
            </w:r>
          </w:p>
        </w:tc>
        <w:tc>
          <w:tcPr>
            <w:tcW w:w="1776" w:type="dxa"/>
            <w:tcBorders>
              <w:top w:val="nil"/>
              <w:left w:val="nil"/>
              <w:bottom w:val="single" w:sz="4" w:space="0" w:color="auto"/>
              <w:right w:val="single" w:sz="4" w:space="0" w:color="auto"/>
            </w:tcBorders>
            <w:shd w:val="clear" w:color="auto" w:fill="auto"/>
            <w:vAlign w:val="center"/>
            <w:hideMark/>
          </w:tcPr>
          <w:p w14:paraId="0AEE1779" w14:textId="4CCF2E76" w:rsidR="00973393" w:rsidRPr="00973393" w:rsidRDefault="00973393" w:rsidP="00973393">
            <w:pPr>
              <w:jc w:val="right"/>
              <w:rPr>
                <w:i/>
                <w:sz w:val="22"/>
                <w:szCs w:val="22"/>
              </w:rPr>
            </w:pPr>
            <w:r w:rsidRPr="00973393">
              <w:rPr>
                <w:i/>
                <w:sz w:val="18"/>
                <w:szCs w:val="18"/>
              </w:rPr>
              <w:t>ISO 16016</w:t>
            </w:r>
          </w:p>
        </w:tc>
        <w:tc>
          <w:tcPr>
            <w:tcW w:w="709" w:type="dxa"/>
            <w:tcBorders>
              <w:top w:val="nil"/>
              <w:left w:val="nil"/>
              <w:bottom w:val="single" w:sz="4" w:space="0" w:color="auto"/>
              <w:right w:val="single" w:sz="4" w:space="0" w:color="auto"/>
            </w:tcBorders>
            <w:shd w:val="clear" w:color="auto" w:fill="auto"/>
            <w:noWrap/>
            <w:vAlign w:val="center"/>
            <w:hideMark/>
          </w:tcPr>
          <w:p w14:paraId="6B073454" w14:textId="15C81822" w:rsidR="00973393" w:rsidRPr="00973393" w:rsidRDefault="00973393" w:rsidP="00973393">
            <w:pPr>
              <w:jc w:val="center"/>
              <w:rPr>
                <w:i/>
                <w:sz w:val="22"/>
                <w:szCs w:val="22"/>
              </w:rPr>
            </w:pPr>
            <w:r w:rsidRPr="00973393">
              <w:rPr>
                <w:i/>
                <w:sz w:val="18"/>
                <w:szCs w:val="18"/>
              </w:rPr>
              <w:t>kpl</w:t>
            </w:r>
          </w:p>
        </w:tc>
        <w:tc>
          <w:tcPr>
            <w:tcW w:w="992" w:type="dxa"/>
            <w:tcBorders>
              <w:top w:val="nil"/>
              <w:left w:val="double" w:sz="6" w:space="0" w:color="auto"/>
              <w:bottom w:val="single" w:sz="4" w:space="0" w:color="auto"/>
              <w:right w:val="double" w:sz="6" w:space="0" w:color="auto"/>
            </w:tcBorders>
            <w:shd w:val="clear" w:color="000000" w:fill="FFFF99"/>
            <w:noWrap/>
            <w:vAlign w:val="center"/>
            <w:hideMark/>
          </w:tcPr>
          <w:p w14:paraId="0E6F5D46" w14:textId="508CAE34" w:rsidR="00973393" w:rsidRPr="00973393" w:rsidRDefault="00973393" w:rsidP="00973393">
            <w:pPr>
              <w:jc w:val="center"/>
              <w:rPr>
                <w:b/>
                <w:bCs/>
                <w:i/>
                <w:sz w:val="22"/>
                <w:szCs w:val="22"/>
              </w:rPr>
            </w:pPr>
            <w:r w:rsidRPr="00973393">
              <w:rPr>
                <w:b/>
                <w:bCs/>
                <w:i/>
                <w:sz w:val="18"/>
                <w:szCs w:val="18"/>
              </w:rPr>
              <w:t>500</w:t>
            </w:r>
          </w:p>
        </w:tc>
        <w:tc>
          <w:tcPr>
            <w:tcW w:w="1201" w:type="dxa"/>
            <w:tcBorders>
              <w:left w:val="single" w:sz="4" w:space="0" w:color="auto"/>
            </w:tcBorders>
            <w:shd w:val="clear" w:color="000000" w:fill="FFFF99"/>
          </w:tcPr>
          <w:p w14:paraId="615A097D" w14:textId="77777777" w:rsidR="00973393" w:rsidRPr="00DD79E2" w:rsidRDefault="00973393" w:rsidP="00973393">
            <w:pPr>
              <w:jc w:val="center"/>
              <w:rPr>
                <w:b/>
                <w:bCs/>
                <w:i/>
                <w:sz w:val="22"/>
                <w:szCs w:val="22"/>
              </w:rPr>
            </w:pPr>
          </w:p>
        </w:tc>
        <w:tc>
          <w:tcPr>
            <w:tcW w:w="1634" w:type="dxa"/>
            <w:shd w:val="clear" w:color="000000" w:fill="FFFF99"/>
          </w:tcPr>
          <w:p w14:paraId="562AF00D" w14:textId="77777777" w:rsidR="00973393" w:rsidRPr="00DD79E2" w:rsidRDefault="00973393" w:rsidP="00973393">
            <w:pPr>
              <w:jc w:val="center"/>
              <w:rPr>
                <w:b/>
                <w:bCs/>
                <w:i/>
                <w:sz w:val="22"/>
                <w:szCs w:val="22"/>
              </w:rPr>
            </w:pPr>
          </w:p>
        </w:tc>
      </w:tr>
      <w:tr w:rsidR="00973393" w14:paraId="463A5445" w14:textId="77777777" w:rsidTr="00973393">
        <w:trPr>
          <w:trHeight w:val="270"/>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1065874F" w14:textId="71522DED" w:rsidR="00973393" w:rsidRPr="00973393" w:rsidRDefault="00973393" w:rsidP="00973393">
            <w:pPr>
              <w:jc w:val="center"/>
              <w:rPr>
                <w:i/>
                <w:sz w:val="22"/>
                <w:szCs w:val="22"/>
              </w:rPr>
            </w:pPr>
            <w:r w:rsidRPr="00973393">
              <w:rPr>
                <w:i/>
                <w:sz w:val="18"/>
                <w:szCs w:val="18"/>
              </w:rPr>
              <w:t>12</w:t>
            </w:r>
          </w:p>
        </w:tc>
        <w:tc>
          <w:tcPr>
            <w:tcW w:w="3849" w:type="dxa"/>
            <w:tcBorders>
              <w:top w:val="nil"/>
              <w:left w:val="nil"/>
              <w:bottom w:val="single" w:sz="4" w:space="0" w:color="auto"/>
              <w:right w:val="single" w:sz="4" w:space="0" w:color="auto"/>
            </w:tcBorders>
            <w:shd w:val="clear" w:color="auto" w:fill="auto"/>
            <w:noWrap/>
            <w:vAlign w:val="center"/>
            <w:hideMark/>
          </w:tcPr>
          <w:p w14:paraId="2204A9DB" w14:textId="670EA4B8" w:rsidR="00973393" w:rsidRPr="00973393" w:rsidRDefault="00973393" w:rsidP="00973393">
            <w:pPr>
              <w:rPr>
                <w:i/>
                <w:sz w:val="22"/>
                <w:szCs w:val="22"/>
              </w:rPr>
            </w:pPr>
            <w:r w:rsidRPr="00973393">
              <w:rPr>
                <w:i/>
                <w:sz w:val="18"/>
                <w:szCs w:val="18"/>
              </w:rPr>
              <w:t>Podložka dvojna elastična 24</w:t>
            </w:r>
          </w:p>
        </w:tc>
        <w:tc>
          <w:tcPr>
            <w:tcW w:w="1776" w:type="dxa"/>
            <w:tcBorders>
              <w:top w:val="nil"/>
              <w:left w:val="nil"/>
              <w:bottom w:val="single" w:sz="4" w:space="0" w:color="auto"/>
              <w:right w:val="single" w:sz="4" w:space="0" w:color="auto"/>
            </w:tcBorders>
            <w:shd w:val="clear" w:color="auto" w:fill="auto"/>
            <w:vAlign w:val="center"/>
            <w:hideMark/>
          </w:tcPr>
          <w:p w14:paraId="27F50D54" w14:textId="0F6DFFDE" w:rsidR="00973393" w:rsidRPr="00973393" w:rsidRDefault="00973393" w:rsidP="00973393">
            <w:pPr>
              <w:jc w:val="right"/>
              <w:rPr>
                <w:i/>
                <w:sz w:val="22"/>
                <w:szCs w:val="22"/>
              </w:rPr>
            </w:pPr>
            <w:r w:rsidRPr="00973393">
              <w:rPr>
                <w:i/>
                <w:sz w:val="18"/>
                <w:szCs w:val="18"/>
              </w:rPr>
              <w:t xml:space="preserve"> TS-Z a1.101</w:t>
            </w:r>
          </w:p>
        </w:tc>
        <w:tc>
          <w:tcPr>
            <w:tcW w:w="709" w:type="dxa"/>
            <w:tcBorders>
              <w:top w:val="nil"/>
              <w:left w:val="nil"/>
              <w:bottom w:val="single" w:sz="4" w:space="0" w:color="auto"/>
              <w:right w:val="single" w:sz="4" w:space="0" w:color="auto"/>
            </w:tcBorders>
            <w:shd w:val="clear" w:color="auto" w:fill="auto"/>
            <w:noWrap/>
            <w:vAlign w:val="center"/>
            <w:hideMark/>
          </w:tcPr>
          <w:p w14:paraId="7F0D1006" w14:textId="644888DC" w:rsidR="00973393" w:rsidRPr="00973393" w:rsidRDefault="00973393" w:rsidP="00973393">
            <w:pPr>
              <w:jc w:val="center"/>
              <w:rPr>
                <w:i/>
                <w:sz w:val="22"/>
                <w:szCs w:val="22"/>
              </w:rPr>
            </w:pPr>
            <w:r w:rsidRPr="00973393">
              <w:rPr>
                <w:i/>
                <w:sz w:val="18"/>
                <w:szCs w:val="18"/>
              </w:rPr>
              <w:t>kos</w:t>
            </w:r>
          </w:p>
        </w:tc>
        <w:tc>
          <w:tcPr>
            <w:tcW w:w="992" w:type="dxa"/>
            <w:tcBorders>
              <w:top w:val="nil"/>
              <w:left w:val="double" w:sz="6" w:space="0" w:color="auto"/>
              <w:bottom w:val="single" w:sz="4" w:space="0" w:color="auto"/>
              <w:right w:val="double" w:sz="6" w:space="0" w:color="auto"/>
            </w:tcBorders>
            <w:shd w:val="clear" w:color="000000" w:fill="FFFF99"/>
            <w:noWrap/>
            <w:vAlign w:val="center"/>
            <w:hideMark/>
          </w:tcPr>
          <w:p w14:paraId="332CC572" w14:textId="0C601AC9" w:rsidR="00973393" w:rsidRPr="00973393" w:rsidRDefault="00973393" w:rsidP="00973393">
            <w:pPr>
              <w:jc w:val="center"/>
              <w:rPr>
                <w:b/>
                <w:bCs/>
                <w:i/>
                <w:sz w:val="22"/>
                <w:szCs w:val="22"/>
              </w:rPr>
            </w:pPr>
            <w:r w:rsidRPr="00973393">
              <w:rPr>
                <w:b/>
                <w:bCs/>
                <w:i/>
                <w:sz w:val="18"/>
                <w:szCs w:val="18"/>
              </w:rPr>
              <w:t>84.000</w:t>
            </w:r>
          </w:p>
        </w:tc>
        <w:tc>
          <w:tcPr>
            <w:tcW w:w="1201" w:type="dxa"/>
            <w:tcBorders>
              <w:left w:val="single" w:sz="4" w:space="0" w:color="auto"/>
            </w:tcBorders>
            <w:shd w:val="clear" w:color="000000" w:fill="FFFF99"/>
          </w:tcPr>
          <w:p w14:paraId="579F6547" w14:textId="77777777" w:rsidR="00973393" w:rsidRPr="00DD79E2" w:rsidRDefault="00973393" w:rsidP="00973393">
            <w:pPr>
              <w:jc w:val="center"/>
              <w:rPr>
                <w:b/>
                <w:bCs/>
                <w:i/>
                <w:sz w:val="22"/>
                <w:szCs w:val="22"/>
              </w:rPr>
            </w:pPr>
          </w:p>
        </w:tc>
        <w:tc>
          <w:tcPr>
            <w:tcW w:w="1634" w:type="dxa"/>
            <w:shd w:val="clear" w:color="000000" w:fill="FFFF99"/>
          </w:tcPr>
          <w:p w14:paraId="18FD3DD8" w14:textId="77777777" w:rsidR="00973393" w:rsidRPr="00DD79E2" w:rsidRDefault="00973393" w:rsidP="00973393">
            <w:pPr>
              <w:jc w:val="center"/>
              <w:rPr>
                <w:b/>
                <w:bCs/>
                <w:i/>
                <w:sz w:val="22"/>
                <w:szCs w:val="22"/>
              </w:rPr>
            </w:pPr>
          </w:p>
        </w:tc>
      </w:tr>
      <w:tr w:rsidR="00973393" w14:paraId="347BBE7D" w14:textId="77777777" w:rsidTr="00973393">
        <w:trPr>
          <w:trHeight w:val="450"/>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46BFBBE0" w14:textId="6843ADFE" w:rsidR="00973393" w:rsidRPr="00973393" w:rsidRDefault="00973393" w:rsidP="00973393">
            <w:pPr>
              <w:jc w:val="center"/>
              <w:rPr>
                <w:i/>
                <w:sz w:val="22"/>
                <w:szCs w:val="22"/>
              </w:rPr>
            </w:pPr>
            <w:r w:rsidRPr="00973393">
              <w:rPr>
                <w:i/>
                <w:sz w:val="18"/>
                <w:szCs w:val="18"/>
              </w:rPr>
              <w:t>13</w:t>
            </w:r>
          </w:p>
        </w:tc>
        <w:tc>
          <w:tcPr>
            <w:tcW w:w="3849" w:type="dxa"/>
            <w:tcBorders>
              <w:top w:val="nil"/>
              <w:left w:val="nil"/>
              <w:bottom w:val="single" w:sz="4" w:space="0" w:color="auto"/>
              <w:right w:val="single" w:sz="4" w:space="0" w:color="auto"/>
            </w:tcBorders>
            <w:shd w:val="clear" w:color="auto" w:fill="auto"/>
            <w:noWrap/>
            <w:vAlign w:val="center"/>
            <w:hideMark/>
          </w:tcPr>
          <w:p w14:paraId="44974DED" w14:textId="7563DBF5" w:rsidR="00973393" w:rsidRPr="00973393" w:rsidRDefault="00973393" w:rsidP="00973393">
            <w:pPr>
              <w:rPr>
                <w:i/>
                <w:sz w:val="22"/>
                <w:szCs w:val="22"/>
              </w:rPr>
            </w:pPr>
            <w:r w:rsidRPr="00973393">
              <w:rPr>
                <w:i/>
                <w:sz w:val="18"/>
                <w:szCs w:val="18"/>
              </w:rPr>
              <w:t>Podložka dvojna elastična 27</w:t>
            </w:r>
          </w:p>
        </w:tc>
        <w:tc>
          <w:tcPr>
            <w:tcW w:w="1776" w:type="dxa"/>
            <w:tcBorders>
              <w:top w:val="nil"/>
              <w:left w:val="nil"/>
              <w:bottom w:val="single" w:sz="4" w:space="0" w:color="auto"/>
              <w:right w:val="single" w:sz="4" w:space="0" w:color="auto"/>
            </w:tcBorders>
            <w:shd w:val="clear" w:color="auto" w:fill="auto"/>
            <w:vAlign w:val="center"/>
            <w:hideMark/>
          </w:tcPr>
          <w:p w14:paraId="7B9556DC" w14:textId="26AEEDA4" w:rsidR="00973393" w:rsidRPr="00973393" w:rsidRDefault="00973393" w:rsidP="00973393">
            <w:pPr>
              <w:jc w:val="right"/>
              <w:rPr>
                <w:i/>
                <w:sz w:val="22"/>
                <w:szCs w:val="22"/>
              </w:rPr>
            </w:pPr>
            <w:r w:rsidRPr="00973393">
              <w:rPr>
                <w:i/>
                <w:sz w:val="18"/>
                <w:szCs w:val="18"/>
              </w:rPr>
              <w:t xml:space="preserve"> TS-Z a1.101</w:t>
            </w:r>
          </w:p>
        </w:tc>
        <w:tc>
          <w:tcPr>
            <w:tcW w:w="709" w:type="dxa"/>
            <w:tcBorders>
              <w:top w:val="nil"/>
              <w:left w:val="nil"/>
              <w:bottom w:val="single" w:sz="4" w:space="0" w:color="auto"/>
              <w:right w:val="single" w:sz="4" w:space="0" w:color="auto"/>
            </w:tcBorders>
            <w:shd w:val="clear" w:color="auto" w:fill="auto"/>
            <w:noWrap/>
            <w:vAlign w:val="center"/>
            <w:hideMark/>
          </w:tcPr>
          <w:p w14:paraId="2B3226FE" w14:textId="599F91CC" w:rsidR="00973393" w:rsidRPr="00973393" w:rsidRDefault="00973393" w:rsidP="00973393">
            <w:pPr>
              <w:jc w:val="center"/>
              <w:rPr>
                <w:i/>
                <w:sz w:val="22"/>
                <w:szCs w:val="22"/>
              </w:rPr>
            </w:pPr>
            <w:r w:rsidRPr="00973393">
              <w:rPr>
                <w:i/>
                <w:sz w:val="18"/>
                <w:szCs w:val="18"/>
              </w:rPr>
              <w:t>kos</w:t>
            </w:r>
          </w:p>
        </w:tc>
        <w:tc>
          <w:tcPr>
            <w:tcW w:w="992" w:type="dxa"/>
            <w:tcBorders>
              <w:top w:val="nil"/>
              <w:left w:val="double" w:sz="6" w:space="0" w:color="auto"/>
              <w:bottom w:val="single" w:sz="4" w:space="0" w:color="auto"/>
              <w:right w:val="double" w:sz="6" w:space="0" w:color="auto"/>
            </w:tcBorders>
            <w:shd w:val="clear" w:color="000000" w:fill="FFFF99"/>
            <w:noWrap/>
            <w:vAlign w:val="center"/>
            <w:hideMark/>
          </w:tcPr>
          <w:p w14:paraId="3E0E957F" w14:textId="48A78302" w:rsidR="00973393" w:rsidRPr="00973393" w:rsidRDefault="00973393" w:rsidP="00973393">
            <w:pPr>
              <w:jc w:val="center"/>
              <w:rPr>
                <w:b/>
                <w:bCs/>
                <w:i/>
                <w:sz w:val="22"/>
                <w:szCs w:val="22"/>
              </w:rPr>
            </w:pPr>
            <w:r w:rsidRPr="00973393">
              <w:rPr>
                <w:b/>
                <w:bCs/>
                <w:i/>
                <w:sz w:val="18"/>
                <w:szCs w:val="18"/>
              </w:rPr>
              <w:t>1.000</w:t>
            </w:r>
          </w:p>
        </w:tc>
        <w:tc>
          <w:tcPr>
            <w:tcW w:w="1201" w:type="dxa"/>
            <w:tcBorders>
              <w:left w:val="single" w:sz="4" w:space="0" w:color="auto"/>
            </w:tcBorders>
            <w:shd w:val="clear" w:color="000000" w:fill="FFFF99"/>
          </w:tcPr>
          <w:p w14:paraId="5089FDF4" w14:textId="77777777" w:rsidR="00973393" w:rsidRPr="00DD79E2" w:rsidRDefault="00973393" w:rsidP="00973393">
            <w:pPr>
              <w:jc w:val="center"/>
              <w:rPr>
                <w:b/>
                <w:bCs/>
                <w:i/>
                <w:sz w:val="22"/>
                <w:szCs w:val="22"/>
              </w:rPr>
            </w:pPr>
          </w:p>
        </w:tc>
        <w:tc>
          <w:tcPr>
            <w:tcW w:w="1634" w:type="dxa"/>
            <w:shd w:val="clear" w:color="000000" w:fill="FFFF99"/>
          </w:tcPr>
          <w:p w14:paraId="58E06B28" w14:textId="77777777" w:rsidR="00973393" w:rsidRPr="00DD79E2" w:rsidRDefault="00973393" w:rsidP="00973393">
            <w:pPr>
              <w:jc w:val="center"/>
              <w:rPr>
                <w:b/>
                <w:bCs/>
                <w:i/>
                <w:sz w:val="22"/>
                <w:szCs w:val="22"/>
              </w:rPr>
            </w:pPr>
          </w:p>
        </w:tc>
      </w:tr>
      <w:tr w:rsidR="00973393" w14:paraId="24B53D35" w14:textId="77777777" w:rsidTr="00973393">
        <w:trPr>
          <w:trHeight w:val="255"/>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0A479CE7" w14:textId="564E9AE8" w:rsidR="00973393" w:rsidRPr="00973393" w:rsidRDefault="00973393" w:rsidP="00973393">
            <w:pPr>
              <w:jc w:val="center"/>
              <w:rPr>
                <w:i/>
                <w:sz w:val="22"/>
                <w:szCs w:val="22"/>
              </w:rPr>
            </w:pPr>
            <w:r w:rsidRPr="00973393">
              <w:rPr>
                <w:i/>
                <w:sz w:val="18"/>
                <w:szCs w:val="18"/>
              </w:rPr>
              <w:t>14</w:t>
            </w:r>
          </w:p>
        </w:tc>
        <w:tc>
          <w:tcPr>
            <w:tcW w:w="3849" w:type="dxa"/>
            <w:tcBorders>
              <w:top w:val="nil"/>
              <w:left w:val="nil"/>
              <w:bottom w:val="single" w:sz="4" w:space="0" w:color="auto"/>
              <w:right w:val="single" w:sz="4" w:space="0" w:color="auto"/>
            </w:tcBorders>
            <w:shd w:val="clear" w:color="auto" w:fill="auto"/>
            <w:noWrap/>
            <w:vAlign w:val="center"/>
            <w:hideMark/>
          </w:tcPr>
          <w:p w14:paraId="785AF513" w14:textId="41B8BEB7" w:rsidR="00973393" w:rsidRPr="00973393" w:rsidRDefault="00973393" w:rsidP="00973393">
            <w:pPr>
              <w:rPr>
                <w:i/>
                <w:sz w:val="22"/>
                <w:szCs w:val="22"/>
              </w:rPr>
            </w:pPr>
            <w:r w:rsidRPr="00973393">
              <w:rPr>
                <w:i/>
                <w:sz w:val="18"/>
                <w:szCs w:val="18"/>
              </w:rPr>
              <w:t>Tirfon, l= 160 mm</w:t>
            </w:r>
          </w:p>
        </w:tc>
        <w:tc>
          <w:tcPr>
            <w:tcW w:w="1776" w:type="dxa"/>
            <w:tcBorders>
              <w:top w:val="nil"/>
              <w:left w:val="nil"/>
              <w:bottom w:val="single" w:sz="4" w:space="0" w:color="auto"/>
              <w:right w:val="single" w:sz="4" w:space="0" w:color="auto"/>
            </w:tcBorders>
            <w:shd w:val="clear" w:color="auto" w:fill="auto"/>
            <w:vAlign w:val="center"/>
            <w:hideMark/>
          </w:tcPr>
          <w:p w14:paraId="5478CBB8" w14:textId="3107B344" w:rsidR="00973393" w:rsidRPr="00973393" w:rsidRDefault="00973393" w:rsidP="00973393">
            <w:pPr>
              <w:jc w:val="right"/>
              <w:rPr>
                <w:i/>
                <w:sz w:val="22"/>
                <w:szCs w:val="22"/>
              </w:rPr>
            </w:pPr>
            <w:r w:rsidRPr="00973393">
              <w:rPr>
                <w:i/>
                <w:sz w:val="18"/>
                <w:szCs w:val="18"/>
              </w:rPr>
              <w:t>TS-Z a1.105</w:t>
            </w:r>
          </w:p>
        </w:tc>
        <w:tc>
          <w:tcPr>
            <w:tcW w:w="709" w:type="dxa"/>
            <w:tcBorders>
              <w:top w:val="nil"/>
              <w:left w:val="nil"/>
              <w:bottom w:val="single" w:sz="4" w:space="0" w:color="auto"/>
              <w:right w:val="single" w:sz="4" w:space="0" w:color="auto"/>
            </w:tcBorders>
            <w:shd w:val="clear" w:color="auto" w:fill="auto"/>
            <w:noWrap/>
            <w:vAlign w:val="center"/>
            <w:hideMark/>
          </w:tcPr>
          <w:p w14:paraId="392C2863" w14:textId="19AA6D9C" w:rsidR="00973393" w:rsidRPr="00973393" w:rsidRDefault="00973393" w:rsidP="00973393">
            <w:pPr>
              <w:jc w:val="center"/>
              <w:rPr>
                <w:i/>
                <w:sz w:val="22"/>
                <w:szCs w:val="22"/>
              </w:rPr>
            </w:pPr>
            <w:r w:rsidRPr="00973393">
              <w:rPr>
                <w:i/>
                <w:sz w:val="18"/>
                <w:szCs w:val="18"/>
              </w:rPr>
              <w:t>kos</w:t>
            </w:r>
          </w:p>
        </w:tc>
        <w:tc>
          <w:tcPr>
            <w:tcW w:w="992" w:type="dxa"/>
            <w:tcBorders>
              <w:top w:val="nil"/>
              <w:left w:val="double" w:sz="6" w:space="0" w:color="auto"/>
              <w:bottom w:val="single" w:sz="4" w:space="0" w:color="auto"/>
              <w:right w:val="double" w:sz="6" w:space="0" w:color="auto"/>
            </w:tcBorders>
            <w:shd w:val="clear" w:color="000000" w:fill="FFFF99"/>
            <w:noWrap/>
            <w:vAlign w:val="center"/>
            <w:hideMark/>
          </w:tcPr>
          <w:p w14:paraId="6E162FEF" w14:textId="208DA409" w:rsidR="00973393" w:rsidRPr="00973393" w:rsidRDefault="00973393" w:rsidP="00973393">
            <w:pPr>
              <w:jc w:val="center"/>
              <w:rPr>
                <w:b/>
                <w:bCs/>
                <w:i/>
                <w:sz w:val="22"/>
                <w:szCs w:val="22"/>
              </w:rPr>
            </w:pPr>
            <w:r w:rsidRPr="00973393">
              <w:rPr>
                <w:b/>
                <w:bCs/>
                <w:i/>
                <w:sz w:val="18"/>
                <w:szCs w:val="18"/>
              </w:rPr>
              <w:t>110.000</w:t>
            </w:r>
          </w:p>
        </w:tc>
        <w:tc>
          <w:tcPr>
            <w:tcW w:w="1201" w:type="dxa"/>
            <w:tcBorders>
              <w:left w:val="single" w:sz="4" w:space="0" w:color="auto"/>
            </w:tcBorders>
            <w:shd w:val="clear" w:color="000000" w:fill="FFFF99"/>
          </w:tcPr>
          <w:p w14:paraId="6439D916" w14:textId="77777777" w:rsidR="00973393" w:rsidRPr="00DD79E2" w:rsidRDefault="00973393" w:rsidP="00973393">
            <w:pPr>
              <w:jc w:val="center"/>
              <w:rPr>
                <w:b/>
                <w:bCs/>
                <w:i/>
                <w:sz w:val="22"/>
                <w:szCs w:val="22"/>
              </w:rPr>
            </w:pPr>
          </w:p>
        </w:tc>
        <w:tc>
          <w:tcPr>
            <w:tcW w:w="1634" w:type="dxa"/>
            <w:shd w:val="clear" w:color="000000" w:fill="FFFF99"/>
          </w:tcPr>
          <w:p w14:paraId="1A4A052D" w14:textId="77777777" w:rsidR="00973393" w:rsidRPr="00DD79E2" w:rsidRDefault="00973393" w:rsidP="00973393">
            <w:pPr>
              <w:jc w:val="center"/>
              <w:rPr>
                <w:b/>
                <w:bCs/>
                <w:i/>
                <w:sz w:val="22"/>
                <w:szCs w:val="22"/>
              </w:rPr>
            </w:pPr>
          </w:p>
        </w:tc>
      </w:tr>
      <w:tr w:rsidR="00973393" w14:paraId="198F804A" w14:textId="77777777" w:rsidTr="00973393">
        <w:trPr>
          <w:trHeight w:val="255"/>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57F9D406" w14:textId="064683AB" w:rsidR="00973393" w:rsidRPr="00973393" w:rsidRDefault="00973393" w:rsidP="00973393">
            <w:pPr>
              <w:jc w:val="center"/>
              <w:rPr>
                <w:i/>
                <w:sz w:val="22"/>
                <w:szCs w:val="22"/>
              </w:rPr>
            </w:pPr>
            <w:r w:rsidRPr="00973393">
              <w:rPr>
                <w:i/>
                <w:sz w:val="18"/>
                <w:szCs w:val="18"/>
              </w:rPr>
              <w:t>15</w:t>
            </w:r>
          </w:p>
        </w:tc>
        <w:tc>
          <w:tcPr>
            <w:tcW w:w="3849" w:type="dxa"/>
            <w:tcBorders>
              <w:top w:val="nil"/>
              <w:left w:val="nil"/>
              <w:bottom w:val="single" w:sz="4" w:space="0" w:color="auto"/>
              <w:right w:val="single" w:sz="4" w:space="0" w:color="auto"/>
            </w:tcBorders>
            <w:shd w:val="clear" w:color="000000" w:fill="FFFFFF"/>
            <w:noWrap/>
            <w:vAlign w:val="center"/>
            <w:hideMark/>
          </w:tcPr>
          <w:p w14:paraId="2647C5BE" w14:textId="63196E5F" w:rsidR="00973393" w:rsidRPr="00973393" w:rsidRDefault="00973393" w:rsidP="00973393">
            <w:pPr>
              <w:rPr>
                <w:i/>
                <w:sz w:val="22"/>
                <w:szCs w:val="22"/>
              </w:rPr>
            </w:pPr>
            <w:r w:rsidRPr="00973393">
              <w:rPr>
                <w:i/>
                <w:sz w:val="18"/>
                <w:szCs w:val="18"/>
              </w:rPr>
              <w:t xml:space="preserve">Mathee naprava proti vzd. pomiku tira 60 E1 les. prag </w:t>
            </w:r>
          </w:p>
        </w:tc>
        <w:tc>
          <w:tcPr>
            <w:tcW w:w="1776" w:type="dxa"/>
            <w:tcBorders>
              <w:top w:val="nil"/>
              <w:left w:val="nil"/>
              <w:bottom w:val="single" w:sz="4" w:space="0" w:color="auto"/>
              <w:right w:val="single" w:sz="4" w:space="0" w:color="auto"/>
            </w:tcBorders>
            <w:shd w:val="clear" w:color="auto" w:fill="auto"/>
            <w:vAlign w:val="center"/>
            <w:hideMark/>
          </w:tcPr>
          <w:p w14:paraId="2A79E284" w14:textId="22231632" w:rsidR="00973393" w:rsidRPr="00973393" w:rsidRDefault="00973393" w:rsidP="00973393">
            <w:pPr>
              <w:jc w:val="right"/>
              <w:rPr>
                <w:i/>
                <w:sz w:val="22"/>
                <w:szCs w:val="22"/>
              </w:rPr>
            </w:pPr>
            <w:r w:rsidRPr="00973393">
              <w:rPr>
                <w:i/>
                <w:sz w:val="18"/>
                <w:szCs w:val="18"/>
              </w:rPr>
              <w:t>po skici</w:t>
            </w:r>
            <w:r w:rsidRPr="00973393">
              <w:rPr>
                <w:i/>
                <w:sz w:val="18"/>
                <w:szCs w:val="18"/>
              </w:rPr>
              <w:br/>
              <w:t>60 E1 LP-2</w:t>
            </w:r>
          </w:p>
        </w:tc>
        <w:tc>
          <w:tcPr>
            <w:tcW w:w="709" w:type="dxa"/>
            <w:tcBorders>
              <w:top w:val="nil"/>
              <w:left w:val="nil"/>
              <w:bottom w:val="single" w:sz="4" w:space="0" w:color="auto"/>
              <w:right w:val="single" w:sz="4" w:space="0" w:color="auto"/>
            </w:tcBorders>
            <w:shd w:val="clear" w:color="auto" w:fill="auto"/>
            <w:noWrap/>
            <w:vAlign w:val="center"/>
            <w:hideMark/>
          </w:tcPr>
          <w:p w14:paraId="20F3A949" w14:textId="10DEA8FE" w:rsidR="00973393" w:rsidRPr="00973393" w:rsidRDefault="00973393" w:rsidP="00973393">
            <w:pPr>
              <w:jc w:val="center"/>
              <w:rPr>
                <w:i/>
                <w:sz w:val="22"/>
                <w:szCs w:val="22"/>
              </w:rPr>
            </w:pPr>
            <w:r w:rsidRPr="00973393">
              <w:rPr>
                <w:i/>
                <w:sz w:val="18"/>
                <w:szCs w:val="18"/>
              </w:rPr>
              <w:t>kpl</w:t>
            </w:r>
          </w:p>
        </w:tc>
        <w:tc>
          <w:tcPr>
            <w:tcW w:w="992" w:type="dxa"/>
            <w:tcBorders>
              <w:top w:val="nil"/>
              <w:left w:val="double" w:sz="6" w:space="0" w:color="auto"/>
              <w:bottom w:val="single" w:sz="4" w:space="0" w:color="auto"/>
              <w:right w:val="double" w:sz="6" w:space="0" w:color="auto"/>
            </w:tcBorders>
            <w:shd w:val="clear" w:color="000000" w:fill="FFFF99"/>
            <w:noWrap/>
            <w:vAlign w:val="center"/>
            <w:hideMark/>
          </w:tcPr>
          <w:p w14:paraId="3EB22C5D" w14:textId="003241BC" w:rsidR="00973393" w:rsidRPr="00973393" w:rsidRDefault="00973393" w:rsidP="00973393">
            <w:pPr>
              <w:jc w:val="center"/>
              <w:rPr>
                <w:b/>
                <w:bCs/>
                <w:i/>
                <w:sz w:val="22"/>
                <w:szCs w:val="22"/>
              </w:rPr>
            </w:pPr>
            <w:r w:rsidRPr="00973393">
              <w:rPr>
                <w:b/>
                <w:bCs/>
                <w:i/>
                <w:sz w:val="18"/>
                <w:szCs w:val="18"/>
              </w:rPr>
              <w:t>900</w:t>
            </w:r>
          </w:p>
        </w:tc>
        <w:tc>
          <w:tcPr>
            <w:tcW w:w="1201" w:type="dxa"/>
            <w:tcBorders>
              <w:left w:val="single" w:sz="4" w:space="0" w:color="auto"/>
            </w:tcBorders>
            <w:shd w:val="clear" w:color="000000" w:fill="FFFF99"/>
          </w:tcPr>
          <w:p w14:paraId="545CB344" w14:textId="77777777" w:rsidR="00973393" w:rsidRPr="00DD79E2" w:rsidRDefault="00973393" w:rsidP="00973393">
            <w:pPr>
              <w:jc w:val="center"/>
              <w:rPr>
                <w:b/>
                <w:bCs/>
                <w:i/>
                <w:sz w:val="22"/>
                <w:szCs w:val="22"/>
              </w:rPr>
            </w:pPr>
          </w:p>
        </w:tc>
        <w:tc>
          <w:tcPr>
            <w:tcW w:w="1634" w:type="dxa"/>
            <w:shd w:val="clear" w:color="000000" w:fill="FFFF99"/>
          </w:tcPr>
          <w:p w14:paraId="03561C7C" w14:textId="77777777" w:rsidR="00973393" w:rsidRPr="00DD79E2" w:rsidRDefault="00973393" w:rsidP="00973393">
            <w:pPr>
              <w:jc w:val="center"/>
              <w:rPr>
                <w:b/>
                <w:bCs/>
                <w:i/>
                <w:sz w:val="22"/>
                <w:szCs w:val="22"/>
              </w:rPr>
            </w:pPr>
          </w:p>
        </w:tc>
      </w:tr>
      <w:tr w:rsidR="00973393" w14:paraId="3FC3EDDD" w14:textId="77777777" w:rsidTr="00973393">
        <w:trPr>
          <w:trHeight w:val="255"/>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3139560C" w14:textId="496A56CB" w:rsidR="00973393" w:rsidRPr="00973393" w:rsidRDefault="00973393" w:rsidP="00973393">
            <w:pPr>
              <w:jc w:val="center"/>
              <w:rPr>
                <w:i/>
                <w:sz w:val="22"/>
                <w:szCs w:val="22"/>
              </w:rPr>
            </w:pPr>
            <w:r w:rsidRPr="00973393">
              <w:rPr>
                <w:i/>
                <w:sz w:val="18"/>
                <w:szCs w:val="18"/>
              </w:rPr>
              <w:t>16</w:t>
            </w:r>
          </w:p>
        </w:tc>
        <w:tc>
          <w:tcPr>
            <w:tcW w:w="3849" w:type="dxa"/>
            <w:tcBorders>
              <w:top w:val="nil"/>
              <w:left w:val="nil"/>
              <w:bottom w:val="single" w:sz="4" w:space="0" w:color="auto"/>
              <w:right w:val="single" w:sz="4" w:space="0" w:color="auto"/>
            </w:tcBorders>
            <w:shd w:val="clear" w:color="auto" w:fill="auto"/>
            <w:noWrap/>
            <w:vAlign w:val="center"/>
            <w:hideMark/>
          </w:tcPr>
          <w:p w14:paraId="7FA6E8EA" w14:textId="37EC4DF5" w:rsidR="00973393" w:rsidRPr="00973393" w:rsidRDefault="00973393" w:rsidP="00973393">
            <w:pPr>
              <w:rPr>
                <w:i/>
                <w:sz w:val="22"/>
                <w:szCs w:val="22"/>
              </w:rPr>
            </w:pPr>
            <w:r w:rsidRPr="00973393">
              <w:rPr>
                <w:i/>
                <w:sz w:val="18"/>
                <w:szCs w:val="18"/>
              </w:rPr>
              <w:t>Kapa za betonski prag - komplet</w:t>
            </w:r>
          </w:p>
        </w:tc>
        <w:tc>
          <w:tcPr>
            <w:tcW w:w="1776" w:type="dxa"/>
            <w:tcBorders>
              <w:top w:val="nil"/>
              <w:left w:val="nil"/>
              <w:bottom w:val="single" w:sz="4" w:space="0" w:color="auto"/>
              <w:right w:val="single" w:sz="4" w:space="0" w:color="auto"/>
            </w:tcBorders>
            <w:shd w:val="clear" w:color="auto" w:fill="auto"/>
            <w:vAlign w:val="center"/>
            <w:hideMark/>
          </w:tcPr>
          <w:p w14:paraId="4142620D" w14:textId="24525EC9" w:rsidR="00973393" w:rsidRPr="00973393" w:rsidRDefault="00973393" w:rsidP="00973393">
            <w:pPr>
              <w:jc w:val="right"/>
              <w:rPr>
                <w:i/>
                <w:sz w:val="22"/>
                <w:szCs w:val="22"/>
              </w:rPr>
            </w:pPr>
            <w:r w:rsidRPr="00973393">
              <w:rPr>
                <w:i/>
                <w:sz w:val="18"/>
                <w:szCs w:val="18"/>
              </w:rPr>
              <w:t>BP 002</w:t>
            </w:r>
          </w:p>
        </w:tc>
        <w:tc>
          <w:tcPr>
            <w:tcW w:w="709" w:type="dxa"/>
            <w:tcBorders>
              <w:top w:val="nil"/>
              <w:left w:val="nil"/>
              <w:bottom w:val="single" w:sz="4" w:space="0" w:color="auto"/>
              <w:right w:val="single" w:sz="4" w:space="0" w:color="auto"/>
            </w:tcBorders>
            <w:shd w:val="clear" w:color="auto" w:fill="auto"/>
            <w:noWrap/>
            <w:vAlign w:val="center"/>
            <w:hideMark/>
          </w:tcPr>
          <w:p w14:paraId="2AB86F1B" w14:textId="4E3ECB87" w:rsidR="00973393" w:rsidRPr="00973393" w:rsidRDefault="00973393" w:rsidP="00973393">
            <w:pPr>
              <w:jc w:val="center"/>
              <w:rPr>
                <w:i/>
                <w:sz w:val="22"/>
                <w:szCs w:val="22"/>
              </w:rPr>
            </w:pPr>
            <w:r w:rsidRPr="00973393">
              <w:rPr>
                <w:i/>
                <w:sz w:val="18"/>
                <w:szCs w:val="18"/>
              </w:rPr>
              <w:t>kpl</w:t>
            </w:r>
          </w:p>
        </w:tc>
        <w:tc>
          <w:tcPr>
            <w:tcW w:w="992" w:type="dxa"/>
            <w:tcBorders>
              <w:top w:val="nil"/>
              <w:left w:val="double" w:sz="6" w:space="0" w:color="auto"/>
              <w:bottom w:val="single" w:sz="4" w:space="0" w:color="auto"/>
              <w:right w:val="double" w:sz="6" w:space="0" w:color="auto"/>
            </w:tcBorders>
            <w:shd w:val="clear" w:color="000000" w:fill="FFFF99"/>
            <w:noWrap/>
            <w:vAlign w:val="center"/>
            <w:hideMark/>
          </w:tcPr>
          <w:p w14:paraId="008B253F" w14:textId="20710A1A" w:rsidR="00973393" w:rsidRPr="00973393" w:rsidRDefault="00973393" w:rsidP="00973393">
            <w:pPr>
              <w:jc w:val="center"/>
              <w:rPr>
                <w:b/>
                <w:bCs/>
                <w:i/>
                <w:sz w:val="22"/>
                <w:szCs w:val="22"/>
              </w:rPr>
            </w:pPr>
            <w:r w:rsidRPr="00973393">
              <w:rPr>
                <w:b/>
                <w:bCs/>
                <w:i/>
                <w:sz w:val="18"/>
                <w:szCs w:val="18"/>
              </w:rPr>
              <w:t>400</w:t>
            </w:r>
          </w:p>
        </w:tc>
        <w:tc>
          <w:tcPr>
            <w:tcW w:w="1201" w:type="dxa"/>
            <w:tcBorders>
              <w:left w:val="single" w:sz="4" w:space="0" w:color="auto"/>
            </w:tcBorders>
            <w:shd w:val="clear" w:color="000000" w:fill="FFFF99"/>
          </w:tcPr>
          <w:p w14:paraId="75208B78" w14:textId="77777777" w:rsidR="00973393" w:rsidRPr="00DD79E2" w:rsidRDefault="00973393" w:rsidP="00973393">
            <w:pPr>
              <w:jc w:val="center"/>
              <w:rPr>
                <w:b/>
                <w:bCs/>
                <w:i/>
                <w:sz w:val="22"/>
                <w:szCs w:val="22"/>
              </w:rPr>
            </w:pPr>
          </w:p>
        </w:tc>
        <w:tc>
          <w:tcPr>
            <w:tcW w:w="1634" w:type="dxa"/>
            <w:shd w:val="clear" w:color="000000" w:fill="FFFF99"/>
          </w:tcPr>
          <w:p w14:paraId="7C937387" w14:textId="77777777" w:rsidR="00973393" w:rsidRPr="00DD79E2" w:rsidRDefault="00973393" w:rsidP="00973393">
            <w:pPr>
              <w:jc w:val="center"/>
              <w:rPr>
                <w:b/>
                <w:bCs/>
                <w:i/>
                <w:sz w:val="22"/>
                <w:szCs w:val="22"/>
              </w:rPr>
            </w:pPr>
          </w:p>
        </w:tc>
      </w:tr>
      <w:tr w:rsidR="00973393" w14:paraId="3B7D99B3" w14:textId="77777777" w:rsidTr="00973393">
        <w:trPr>
          <w:trHeight w:val="270"/>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5A891FCF" w14:textId="4C90A2E3" w:rsidR="00973393" w:rsidRPr="00973393" w:rsidRDefault="00973393" w:rsidP="00973393">
            <w:pPr>
              <w:jc w:val="center"/>
              <w:rPr>
                <w:i/>
                <w:sz w:val="22"/>
                <w:szCs w:val="22"/>
              </w:rPr>
            </w:pPr>
            <w:r w:rsidRPr="00973393">
              <w:rPr>
                <w:i/>
                <w:sz w:val="18"/>
                <w:szCs w:val="18"/>
              </w:rPr>
              <w:t>17</w:t>
            </w:r>
          </w:p>
        </w:tc>
        <w:tc>
          <w:tcPr>
            <w:tcW w:w="3849" w:type="dxa"/>
            <w:tcBorders>
              <w:top w:val="nil"/>
              <w:left w:val="nil"/>
              <w:bottom w:val="single" w:sz="4" w:space="0" w:color="auto"/>
              <w:right w:val="single" w:sz="4" w:space="0" w:color="auto"/>
            </w:tcBorders>
            <w:shd w:val="clear" w:color="auto" w:fill="auto"/>
            <w:noWrap/>
            <w:vAlign w:val="center"/>
            <w:hideMark/>
          </w:tcPr>
          <w:p w14:paraId="599630F3" w14:textId="3125B210" w:rsidR="00973393" w:rsidRPr="00973393" w:rsidRDefault="00973393" w:rsidP="00973393">
            <w:pPr>
              <w:rPr>
                <w:i/>
                <w:sz w:val="22"/>
                <w:szCs w:val="22"/>
              </w:rPr>
            </w:pPr>
            <w:r w:rsidRPr="00973393">
              <w:rPr>
                <w:i/>
                <w:sz w:val="18"/>
                <w:szCs w:val="18"/>
              </w:rPr>
              <w:t>Mathee naprava proti vzd. pomiku tira 60 E1 bet. prag</w:t>
            </w:r>
          </w:p>
        </w:tc>
        <w:tc>
          <w:tcPr>
            <w:tcW w:w="1776" w:type="dxa"/>
            <w:tcBorders>
              <w:top w:val="nil"/>
              <w:left w:val="nil"/>
              <w:bottom w:val="single" w:sz="4" w:space="0" w:color="auto"/>
              <w:right w:val="single" w:sz="4" w:space="0" w:color="auto"/>
            </w:tcBorders>
            <w:shd w:val="clear" w:color="auto" w:fill="auto"/>
            <w:vAlign w:val="center"/>
            <w:hideMark/>
          </w:tcPr>
          <w:p w14:paraId="71E0B191" w14:textId="6BDE7F68" w:rsidR="00973393" w:rsidRPr="00973393" w:rsidRDefault="00973393" w:rsidP="00973393">
            <w:pPr>
              <w:jc w:val="right"/>
              <w:rPr>
                <w:i/>
                <w:sz w:val="22"/>
                <w:szCs w:val="22"/>
              </w:rPr>
            </w:pPr>
            <w:r w:rsidRPr="00973393">
              <w:rPr>
                <w:i/>
                <w:sz w:val="18"/>
                <w:szCs w:val="18"/>
              </w:rPr>
              <w:t>po načrtu</w:t>
            </w:r>
          </w:p>
        </w:tc>
        <w:tc>
          <w:tcPr>
            <w:tcW w:w="709" w:type="dxa"/>
            <w:tcBorders>
              <w:top w:val="nil"/>
              <w:left w:val="nil"/>
              <w:bottom w:val="single" w:sz="4" w:space="0" w:color="auto"/>
              <w:right w:val="single" w:sz="4" w:space="0" w:color="auto"/>
            </w:tcBorders>
            <w:shd w:val="clear" w:color="auto" w:fill="auto"/>
            <w:noWrap/>
            <w:vAlign w:val="center"/>
            <w:hideMark/>
          </w:tcPr>
          <w:p w14:paraId="5408F8F7" w14:textId="677840B1" w:rsidR="00973393" w:rsidRPr="00973393" w:rsidRDefault="00973393" w:rsidP="00973393">
            <w:pPr>
              <w:jc w:val="center"/>
              <w:rPr>
                <w:i/>
                <w:sz w:val="22"/>
                <w:szCs w:val="22"/>
              </w:rPr>
            </w:pPr>
            <w:r w:rsidRPr="00973393">
              <w:rPr>
                <w:i/>
                <w:sz w:val="18"/>
                <w:szCs w:val="18"/>
              </w:rPr>
              <w:t>kpl</w:t>
            </w:r>
          </w:p>
        </w:tc>
        <w:tc>
          <w:tcPr>
            <w:tcW w:w="992" w:type="dxa"/>
            <w:tcBorders>
              <w:top w:val="nil"/>
              <w:left w:val="double" w:sz="6" w:space="0" w:color="auto"/>
              <w:bottom w:val="single" w:sz="4" w:space="0" w:color="auto"/>
              <w:right w:val="double" w:sz="6" w:space="0" w:color="auto"/>
            </w:tcBorders>
            <w:shd w:val="clear" w:color="000000" w:fill="FFFF99"/>
            <w:noWrap/>
            <w:vAlign w:val="center"/>
            <w:hideMark/>
          </w:tcPr>
          <w:p w14:paraId="77440E25" w14:textId="16EB2400" w:rsidR="00973393" w:rsidRPr="00973393" w:rsidRDefault="00973393" w:rsidP="00973393">
            <w:pPr>
              <w:jc w:val="center"/>
              <w:rPr>
                <w:b/>
                <w:bCs/>
                <w:i/>
                <w:sz w:val="22"/>
                <w:szCs w:val="22"/>
              </w:rPr>
            </w:pPr>
            <w:r w:rsidRPr="00973393">
              <w:rPr>
                <w:b/>
                <w:bCs/>
                <w:i/>
                <w:sz w:val="18"/>
                <w:szCs w:val="18"/>
              </w:rPr>
              <w:t>270</w:t>
            </w:r>
          </w:p>
        </w:tc>
        <w:tc>
          <w:tcPr>
            <w:tcW w:w="1201" w:type="dxa"/>
            <w:tcBorders>
              <w:left w:val="single" w:sz="4" w:space="0" w:color="auto"/>
            </w:tcBorders>
            <w:shd w:val="clear" w:color="000000" w:fill="FFFF99"/>
          </w:tcPr>
          <w:p w14:paraId="08DF894C" w14:textId="77777777" w:rsidR="00973393" w:rsidRPr="00DD79E2" w:rsidRDefault="00973393" w:rsidP="00973393">
            <w:pPr>
              <w:jc w:val="center"/>
              <w:rPr>
                <w:b/>
                <w:bCs/>
                <w:i/>
                <w:sz w:val="22"/>
                <w:szCs w:val="22"/>
              </w:rPr>
            </w:pPr>
          </w:p>
        </w:tc>
        <w:tc>
          <w:tcPr>
            <w:tcW w:w="1634" w:type="dxa"/>
            <w:shd w:val="clear" w:color="000000" w:fill="FFFF99"/>
          </w:tcPr>
          <w:p w14:paraId="02A2D2CC" w14:textId="77777777" w:rsidR="00973393" w:rsidRPr="00DD79E2" w:rsidRDefault="00973393" w:rsidP="00973393">
            <w:pPr>
              <w:jc w:val="center"/>
              <w:rPr>
                <w:b/>
                <w:bCs/>
                <w:i/>
                <w:sz w:val="22"/>
                <w:szCs w:val="22"/>
              </w:rPr>
            </w:pPr>
          </w:p>
        </w:tc>
      </w:tr>
      <w:tr w:rsidR="00973393" w14:paraId="5E72CE7E" w14:textId="77777777" w:rsidTr="00973393">
        <w:trPr>
          <w:trHeight w:val="270"/>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5C7E4DB5" w14:textId="47DFE9B4" w:rsidR="00973393" w:rsidRPr="00973393" w:rsidRDefault="00973393" w:rsidP="00973393">
            <w:pPr>
              <w:jc w:val="center"/>
              <w:rPr>
                <w:i/>
                <w:sz w:val="22"/>
                <w:szCs w:val="22"/>
              </w:rPr>
            </w:pPr>
            <w:r w:rsidRPr="00973393">
              <w:rPr>
                <w:i/>
                <w:sz w:val="18"/>
                <w:szCs w:val="18"/>
              </w:rPr>
              <w:t>18</w:t>
            </w:r>
          </w:p>
        </w:tc>
        <w:tc>
          <w:tcPr>
            <w:tcW w:w="3849" w:type="dxa"/>
            <w:tcBorders>
              <w:top w:val="nil"/>
              <w:left w:val="nil"/>
              <w:bottom w:val="single" w:sz="4" w:space="0" w:color="auto"/>
              <w:right w:val="single" w:sz="4" w:space="0" w:color="auto"/>
            </w:tcBorders>
            <w:shd w:val="clear" w:color="auto" w:fill="auto"/>
            <w:noWrap/>
            <w:vAlign w:val="center"/>
            <w:hideMark/>
          </w:tcPr>
          <w:p w14:paraId="7477F5E3" w14:textId="788C8BC3" w:rsidR="00973393" w:rsidRPr="00973393" w:rsidRDefault="00973393" w:rsidP="00973393">
            <w:pPr>
              <w:rPr>
                <w:i/>
                <w:sz w:val="22"/>
                <w:szCs w:val="22"/>
              </w:rPr>
            </w:pPr>
            <w:r w:rsidRPr="00973393">
              <w:rPr>
                <w:i/>
                <w:sz w:val="18"/>
                <w:szCs w:val="18"/>
              </w:rPr>
              <w:t>Nylon plastični vložek - puša (Načrt št. 4626)</w:t>
            </w:r>
          </w:p>
        </w:tc>
        <w:tc>
          <w:tcPr>
            <w:tcW w:w="1776" w:type="dxa"/>
            <w:tcBorders>
              <w:top w:val="nil"/>
              <w:left w:val="nil"/>
              <w:bottom w:val="single" w:sz="4" w:space="0" w:color="auto"/>
              <w:right w:val="single" w:sz="4" w:space="0" w:color="auto"/>
            </w:tcBorders>
            <w:shd w:val="clear" w:color="auto" w:fill="auto"/>
            <w:vAlign w:val="center"/>
            <w:hideMark/>
          </w:tcPr>
          <w:p w14:paraId="3920FD33" w14:textId="5D5A3E27" w:rsidR="00973393" w:rsidRPr="00973393" w:rsidRDefault="00973393" w:rsidP="00973393">
            <w:pPr>
              <w:jc w:val="right"/>
              <w:rPr>
                <w:i/>
                <w:sz w:val="22"/>
                <w:szCs w:val="22"/>
              </w:rPr>
            </w:pPr>
            <w:r w:rsidRPr="00973393">
              <w:rPr>
                <w:i/>
                <w:sz w:val="18"/>
                <w:szCs w:val="18"/>
              </w:rPr>
              <w:t>Pandrol št. 4626</w:t>
            </w:r>
          </w:p>
        </w:tc>
        <w:tc>
          <w:tcPr>
            <w:tcW w:w="709" w:type="dxa"/>
            <w:tcBorders>
              <w:top w:val="nil"/>
              <w:left w:val="nil"/>
              <w:bottom w:val="single" w:sz="4" w:space="0" w:color="auto"/>
              <w:right w:val="single" w:sz="4" w:space="0" w:color="auto"/>
            </w:tcBorders>
            <w:shd w:val="clear" w:color="auto" w:fill="auto"/>
            <w:noWrap/>
            <w:vAlign w:val="center"/>
            <w:hideMark/>
          </w:tcPr>
          <w:p w14:paraId="419E718F" w14:textId="681D7148" w:rsidR="00973393" w:rsidRPr="00973393" w:rsidRDefault="00973393" w:rsidP="00973393">
            <w:pPr>
              <w:jc w:val="center"/>
              <w:rPr>
                <w:i/>
                <w:sz w:val="22"/>
                <w:szCs w:val="22"/>
              </w:rPr>
            </w:pPr>
            <w:r w:rsidRPr="00973393">
              <w:rPr>
                <w:i/>
                <w:sz w:val="18"/>
                <w:szCs w:val="18"/>
              </w:rPr>
              <w:t>kos</w:t>
            </w:r>
          </w:p>
        </w:tc>
        <w:tc>
          <w:tcPr>
            <w:tcW w:w="992" w:type="dxa"/>
            <w:tcBorders>
              <w:top w:val="nil"/>
              <w:left w:val="double" w:sz="6" w:space="0" w:color="auto"/>
              <w:bottom w:val="single" w:sz="4" w:space="0" w:color="auto"/>
              <w:right w:val="double" w:sz="6" w:space="0" w:color="auto"/>
            </w:tcBorders>
            <w:shd w:val="clear" w:color="000000" w:fill="FFFF99"/>
            <w:noWrap/>
            <w:vAlign w:val="center"/>
            <w:hideMark/>
          </w:tcPr>
          <w:p w14:paraId="7677413B" w14:textId="406ECDD5" w:rsidR="00973393" w:rsidRPr="00973393" w:rsidRDefault="00973393" w:rsidP="00973393">
            <w:pPr>
              <w:jc w:val="center"/>
              <w:rPr>
                <w:b/>
                <w:bCs/>
                <w:i/>
                <w:sz w:val="22"/>
                <w:szCs w:val="22"/>
              </w:rPr>
            </w:pPr>
            <w:r w:rsidRPr="00973393">
              <w:rPr>
                <w:b/>
                <w:bCs/>
                <w:i/>
                <w:sz w:val="18"/>
                <w:szCs w:val="18"/>
              </w:rPr>
              <w:t>1.680</w:t>
            </w:r>
          </w:p>
        </w:tc>
        <w:tc>
          <w:tcPr>
            <w:tcW w:w="1201" w:type="dxa"/>
            <w:tcBorders>
              <w:left w:val="single" w:sz="4" w:space="0" w:color="auto"/>
            </w:tcBorders>
            <w:shd w:val="clear" w:color="000000" w:fill="FFFF99"/>
          </w:tcPr>
          <w:p w14:paraId="580E5CCF" w14:textId="77777777" w:rsidR="00973393" w:rsidRPr="00DD79E2" w:rsidRDefault="00973393" w:rsidP="00973393">
            <w:pPr>
              <w:jc w:val="center"/>
              <w:rPr>
                <w:b/>
                <w:bCs/>
                <w:i/>
                <w:sz w:val="22"/>
                <w:szCs w:val="22"/>
              </w:rPr>
            </w:pPr>
          </w:p>
        </w:tc>
        <w:tc>
          <w:tcPr>
            <w:tcW w:w="1634" w:type="dxa"/>
            <w:shd w:val="clear" w:color="000000" w:fill="FFFF99"/>
          </w:tcPr>
          <w:p w14:paraId="3A0B4C17" w14:textId="77777777" w:rsidR="00973393" w:rsidRPr="00DD79E2" w:rsidRDefault="00973393" w:rsidP="00973393">
            <w:pPr>
              <w:jc w:val="center"/>
              <w:rPr>
                <w:b/>
                <w:bCs/>
                <w:i/>
                <w:sz w:val="22"/>
                <w:szCs w:val="22"/>
              </w:rPr>
            </w:pPr>
          </w:p>
        </w:tc>
      </w:tr>
      <w:tr w:rsidR="00973393" w14:paraId="7BEF9D06" w14:textId="77777777" w:rsidTr="00973393">
        <w:trPr>
          <w:trHeight w:val="480"/>
        </w:trPr>
        <w:tc>
          <w:tcPr>
            <w:tcW w:w="612" w:type="dxa"/>
            <w:tcBorders>
              <w:top w:val="nil"/>
              <w:left w:val="single" w:sz="8" w:space="0" w:color="auto"/>
              <w:bottom w:val="single" w:sz="4" w:space="0" w:color="auto"/>
              <w:right w:val="single" w:sz="4" w:space="0" w:color="auto"/>
            </w:tcBorders>
            <w:shd w:val="clear" w:color="auto" w:fill="auto"/>
            <w:noWrap/>
            <w:vAlign w:val="center"/>
            <w:hideMark/>
          </w:tcPr>
          <w:p w14:paraId="7568A431" w14:textId="78954900" w:rsidR="00973393" w:rsidRPr="00973393" w:rsidRDefault="00973393" w:rsidP="00973393">
            <w:pPr>
              <w:jc w:val="center"/>
              <w:rPr>
                <w:i/>
                <w:sz w:val="22"/>
                <w:szCs w:val="22"/>
              </w:rPr>
            </w:pPr>
            <w:r w:rsidRPr="00973393">
              <w:rPr>
                <w:i/>
                <w:sz w:val="18"/>
                <w:szCs w:val="18"/>
              </w:rPr>
              <w:t>19</w:t>
            </w:r>
          </w:p>
        </w:tc>
        <w:tc>
          <w:tcPr>
            <w:tcW w:w="3849" w:type="dxa"/>
            <w:tcBorders>
              <w:top w:val="nil"/>
              <w:left w:val="nil"/>
              <w:bottom w:val="single" w:sz="4" w:space="0" w:color="auto"/>
              <w:right w:val="single" w:sz="4" w:space="0" w:color="auto"/>
            </w:tcBorders>
            <w:shd w:val="clear" w:color="auto" w:fill="auto"/>
            <w:noWrap/>
            <w:vAlign w:val="center"/>
            <w:hideMark/>
          </w:tcPr>
          <w:p w14:paraId="4A6FE5A2" w14:textId="390E2072" w:rsidR="00973393" w:rsidRPr="00973393" w:rsidRDefault="00973393" w:rsidP="00973393">
            <w:pPr>
              <w:rPr>
                <w:i/>
                <w:sz w:val="22"/>
                <w:szCs w:val="22"/>
              </w:rPr>
            </w:pPr>
            <w:r w:rsidRPr="00973393">
              <w:rPr>
                <w:i/>
                <w:sz w:val="18"/>
                <w:szCs w:val="18"/>
              </w:rPr>
              <w:t xml:space="preserve">IZOLATOR ŠT,6 PANDROL  betosnki prag 49E1      </w:t>
            </w:r>
          </w:p>
        </w:tc>
        <w:tc>
          <w:tcPr>
            <w:tcW w:w="1776" w:type="dxa"/>
            <w:tcBorders>
              <w:top w:val="nil"/>
              <w:left w:val="nil"/>
              <w:bottom w:val="single" w:sz="4" w:space="0" w:color="auto"/>
              <w:right w:val="single" w:sz="4" w:space="0" w:color="auto"/>
            </w:tcBorders>
            <w:shd w:val="clear" w:color="auto" w:fill="auto"/>
            <w:vAlign w:val="center"/>
            <w:hideMark/>
          </w:tcPr>
          <w:p w14:paraId="41C95F2E" w14:textId="0160D431" w:rsidR="00973393" w:rsidRPr="00973393" w:rsidRDefault="00973393" w:rsidP="00973393">
            <w:pPr>
              <w:jc w:val="right"/>
              <w:rPr>
                <w:i/>
                <w:sz w:val="22"/>
                <w:szCs w:val="22"/>
              </w:rPr>
            </w:pPr>
            <w:r w:rsidRPr="00973393">
              <w:rPr>
                <w:i/>
                <w:sz w:val="18"/>
                <w:szCs w:val="18"/>
              </w:rPr>
              <w:t> </w:t>
            </w:r>
          </w:p>
        </w:tc>
        <w:tc>
          <w:tcPr>
            <w:tcW w:w="709" w:type="dxa"/>
            <w:tcBorders>
              <w:top w:val="nil"/>
              <w:left w:val="nil"/>
              <w:bottom w:val="single" w:sz="4" w:space="0" w:color="auto"/>
              <w:right w:val="single" w:sz="4" w:space="0" w:color="auto"/>
            </w:tcBorders>
            <w:shd w:val="clear" w:color="auto" w:fill="auto"/>
            <w:noWrap/>
            <w:vAlign w:val="center"/>
            <w:hideMark/>
          </w:tcPr>
          <w:p w14:paraId="65552DB1" w14:textId="2A29D5D8" w:rsidR="00973393" w:rsidRPr="00973393" w:rsidRDefault="00973393" w:rsidP="00973393">
            <w:pPr>
              <w:jc w:val="center"/>
              <w:rPr>
                <w:i/>
                <w:sz w:val="22"/>
                <w:szCs w:val="22"/>
              </w:rPr>
            </w:pPr>
            <w:r w:rsidRPr="00973393">
              <w:rPr>
                <w:i/>
                <w:sz w:val="18"/>
                <w:szCs w:val="18"/>
              </w:rPr>
              <w:t>kos</w:t>
            </w:r>
          </w:p>
        </w:tc>
        <w:tc>
          <w:tcPr>
            <w:tcW w:w="992" w:type="dxa"/>
            <w:tcBorders>
              <w:top w:val="nil"/>
              <w:left w:val="double" w:sz="6" w:space="0" w:color="auto"/>
              <w:bottom w:val="single" w:sz="4" w:space="0" w:color="auto"/>
              <w:right w:val="double" w:sz="6" w:space="0" w:color="auto"/>
            </w:tcBorders>
            <w:shd w:val="clear" w:color="000000" w:fill="FFFF99"/>
            <w:noWrap/>
            <w:vAlign w:val="center"/>
            <w:hideMark/>
          </w:tcPr>
          <w:p w14:paraId="0FC6D22B" w14:textId="17E6C946" w:rsidR="00973393" w:rsidRPr="00973393" w:rsidRDefault="00973393" w:rsidP="00973393">
            <w:pPr>
              <w:jc w:val="center"/>
              <w:rPr>
                <w:b/>
                <w:bCs/>
                <w:i/>
                <w:sz w:val="22"/>
                <w:szCs w:val="22"/>
              </w:rPr>
            </w:pPr>
            <w:r w:rsidRPr="00973393">
              <w:rPr>
                <w:b/>
                <w:bCs/>
                <w:i/>
                <w:sz w:val="18"/>
                <w:szCs w:val="18"/>
              </w:rPr>
              <w:t>1.500</w:t>
            </w:r>
          </w:p>
        </w:tc>
        <w:tc>
          <w:tcPr>
            <w:tcW w:w="1201" w:type="dxa"/>
            <w:tcBorders>
              <w:left w:val="single" w:sz="4" w:space="0" w:color="auto"/>
            </w:tcBorders>
            <w:shd w:val="clear" w:color="000000" w:fill="FFFF99"/>
          </w:tcPr>
          <w:p w14:paraId="5979808E" w14:textId="77777777" w:rsidR="00973393" w:rsidRPr="00DD79E2" w:rsidRDefault="00973393" w:rsidP="00973393">
            <w:pPr>
              <w:jc w:val="center"/>
              <w:rPr>
                <w:b/>
                <w:bCs/>
                <w:i/>
                <w:sz w:val="22"/>
                <w:szCs w:val="22"/>
              </w:rPr>
            </w:pPr>
          </w:p>
        </w:tc>
        <w:tc>
          <w:tcPr>
            <w:tcW w:w="1634" w:type="dxa"/>
            <w:shd w:val="clear" w:color="000000" w:fill="FFFF99"/>
          </w:tcPr>
          <w:p w14:paraId="2545A59F" w14:textId="77777777" w:rsidR="00973393" w:rsidRPr="00DD79E2" w:rsidRDefault="00973393" w:rsidP="00973393">
            <w:pPr>
              <w:jc w:val="center"/>
              <w:rPr>
                <w:b/>
                <w:bCs/>
                <w:i/>
                <w:sz w:val="22"/>
                <w:szCs w:val="22"/>
              </w:rPr>
            </w:pPr>
          </w:p>
        </w:tc>
      </w:tr>
      <w:tr w:rsidR="00973393" w14:paraId="528F59AD" w14:textId="77777777" w:rsidTr="00973393">
        <w:trPr>
          <w:trHeight w:val="480"/>
        </w:trPr>
        <w:tc>
          <w:tcPr>
            <w:tcW w:w="612" w:type="dxa"/>
            <w:tcBorders>
              <w:top w:val="nil"/>
              <w:left w:val="single" w:sz="8" w:space="0" w:color="auto"/>
              <w:bottom w:val="single" w:sz="8" w:space="0" w:color="auto"/>
              <w:right w:val="single" w:sz="4" w:space="0" w:color="auto"/>
            </w:tcBorders>
            <w:shd w:val="clear" w:color="auto" w:fill="auto"/>
            <w:noWrap/>
            <w:vAlign w:val="center"/>
            <w:hideMark/>
          </w:tcPr>
          <w:p w14:paraId="3267EE56" w14:textId="00971F7E" w:rsidR="00973393" w:rsidRPr="00973393" w:rsidRDefault="00973393" w:rsidP="00973393">
            <w:pPr>
              <w:jc w:val="center"/>
              <w:outlineLvl w:val="0"/>
              <w:rPr>
                <w:i/>
                <w:sz w:val="22"/>
                <w:szCs w:val="22"/>
              </w:rPr>
            </w:pPr>
            <w:r w:rsidRPr="00973393">
              <w:rPr>
                <w:i/>
                <w:sz w:val="18"/>
                <w:szCs w:val="18"/>
              </w:rPr>
              <w:t>20</w:t>
            </w:r>
          </w:p>
        </w:tc>
        <w:tc>
          <w:tcPr>
            <w:tcW w:w="3849" w:type="dxa"/>
            <w:tcBorders>
              <w:top w:val="nil"/>
              <w:left w:val="nil"/>
              <w:bottom w:val="single" w:sz="8" w:space="0" w:color="auto"/>
              <w:right w:val="single" w:sz="4" w:space="0" w:color="auto"/>
            </w:tcBorders>
            <w:shd w:val="clear" w:color="auto" w:fill="auto"/>
            <w:noWrap/>
            <w:vAlign w:val="center"/>
            <w:hideMark/>
          </w:tcPr>
          <w:p w14:paraId="582F1628" w14:textId="4FAADBC0" w:rsidR="00973393" w:rsidRPr="00973393" w:rsidRDefault="00973393" w:rsidP="00973393">
            <w:pPr>
              <w:outlineLvl w:val="0"/>
              <w:rPr>
                <w:i/>
                <w:sz w:val="22"/>
                <w:szCs w:val="22"/>
              </w:rPr>
            </w:pPr>
            <w:r w:rsidRPr="00973393">
              <w:rPr>
                <w:i/>
                <w:sz w:val="18"/>
                <w:szCs w:val="18"/>
              </w:rPr>
              <w:t>IZOLATOR ŠT,10 PANDROL betonski prag 49E1</w:t>
            </w:r>
          </w:p>
        </w:tc>
        <w:tc>
          <w:tcPr>
            <w:tcW w:w="1776" w:type="dxa"/>
            <w:tcBorders>
              <w:top w:val="nil"/>
              <w:left w:val="nil"/>
              <w:bottom w:val="single" w:sz="8" w:space="0" w:color="auto"/>
              <w:right w:val="single" w:sz="4" w:space="0" w:color="auto"/>
            </w:tcBorders>
            <w:shd w:val="clear" w:color="auto" w:fill="auto"/>
            <w:vAlign w:val="center"/>
            <w:hideMark/>
          </w:tcPr>
          <w:p w14:paraId="2171F039" w14:textId="3CA2C92D" w:rsidR="00973393" w:rsidRPr="00973393" w:rsidRDefault="00973393" w:rsidP="00973393">
            <w:pPr>
              <w:jc w:val="right"/>
              <w:outlineLvl w:val="0"/>
              <w:rPr>
                <w:i/>
                <w:sz w:val="22"/>
                <w:szCs w:val="22"/>
              </w:rPr>
            </w:pPr>
            <w:r w:rsidRPr="00973393">
              <w:rPr>
                <w:i/>
                <w:sz w:val="18"/>
                <w:szCs w:val="18"/>
              </w:rPr>
              <w:t> </w:t>
            </w:r>
          </w:p>
        </w:tc>
        <w:tc>
          <w:tcPr>
            <w:tcW w:w="709" w:type="dxa"/>
            <w:tcBorders>
              <w:top w:val="nil"/>
              <w:left w:val="nil"/>
              <w:bottom w:val="single" w:sz="8" w:space="0" w:color="auto"/>
              <w:right w:val="single" w:sz="4" w:space="0" w:color="auto"/>
            </w:tcBorders>
            <w:shd w:val="clear" w:color="auto" w:fill="auto"/>
            <w:noWrap/>
            <w:vAlign w:val="center"/>
            <w:hideMark/>
          </w:tcPr>
          <w:p w14:paraId="2B197F91" w14:textId="183C8B8A" w:rsidR="00973393" w:rsidRPr="00973393" w:rsidRDefault="00973393" w:rsidP="00973393">
            <w:pPr>
              <w:jc w:val="center"/>
              <w:outlineLvl w:val="0"/>
              <w:rPr>
                <w:i/>
                <w:sz w:val="22"/>
                <w:szCs w:val="22"/>
              </w:rPr>
            </w:pPr>
            <w:r w:rsidRPr="00973393">
              <w:rPr>
                <w:i/>
                <w:sz w:val="18"/>
                <w:szCs w:val="18"/>
              </w:rPr>
              <w:t>kos</w:t>
            </w:r>
          </w:p>
        </w:tc>
        <w:tc>
          <w:tcPr>
            <w:tcW w:w="992" w:type="dxa"/>
            <w:tcBorders>
              <w:top w:val="nil"/>
              <w:left w:val="double" w:sz="6" w:space="0" w:color="auto"/>
              <w:bottom w:val="single" w:sz="8" w:space="0" w:color="auto"/>
              <w:right w:val="double" w:sz="6" w:space="0" w:color="auto"/>
            </w:tcBorders>
            <w:shd w:val="clear" w:color="000000" w:fill="FFFF99"/>
            <w:noWrap/>
            <w:vAlign w:val="center"/>
            <w:hideMark/>
          </w:tcPr>
          <w:p w14:paraId="0C3FB4BF" w14:textId="5A59AC44" w:rsidR="00973393" w:rsidRPr="00973393" w:rsidRDefault="00973393" w:rsidP="00973393">
            <w:pPr>
              <w:jc w:val="center"/>
              <w:outlineLvl w:val="0"/>
              <w:rPr>
                <w:b/>
                <w:bCs/>
                <w:i/>
                <w:sz w:val="22"/>
                <w:szCs w:val="22"/>
              </w:rPr>
            </w:pPr>
            <w:r w:rsidRPr="00973393">
              <w:rPr>
                <w:b/>
                <w:bCs/>
                <w:i/>
                <w:sz w:val="18"/>
                <w:szCs w:val="18"/>
              </w:rPr>
              <w:t>1.500</w:t>
            </w:r>
          </w:p>
        </w:tc>
        <w:tc>
          <w:tcPr>
            <w:tcW w:w="1201" w:type="dxa"/>
            <w:tcBorders>
              <w:left w:val="single" w:sz="4" w:space="0" w:color="auto"/>
            </w:tcBorders>
            <w:shd w:val="clear" w:color="000000" w:fill="FFFF99"/>
          </w:tcPr>
          <w:p w14:paraId="0305B96A" w14:textId="77777777" w:rsidR="00973393" w:rsidRPr="00DD79E2" w:rsidRDefault="00973393" w:rsidP="00973393">
            <w:pPr>
              <w:jc w:val="center"/>
              <w:outlineLvl w:val="0"/>
              <w:rPr>
                <w:b/>
                <w:bCs/>
                <w:i/>
                <w:sz w:val="22"/>
                <w:szCs w:val="22"/>
              </w:rPr>
            </w:pPr>
          </w:p>
        </w:tc>
        <w:tc>
          <w:tcPr>
            <w:tcW w:w="1634" w:type="dxa"/>
            <w:shd w:val="clear" w:color="000000" w:fill="FFFF99"/>
          </w:tcPr>
          <w:p w14:paraId="0DA6C990" w14:textId="77777777" w:rsidR="00973393" w:rsidRPr="00DD79E2" w:rsidRDefault="00973393" w:rsidP="00973393">
            <w:pPr>
              <w:jc w:val="center"/>
              <w:outlineLvl w:val="0"/>
              <w:rPr>
                <w:b/>
                <w:bCs/>
                <w:i/>
                <w:sz w:val="22"/>
                <w:szCs w:val="22"/>
              </w:rPr>
            </w:pPr>
          </w:p>
        </w:tc>
      </w:tr>
    </w:tbl>
    <w:p w14:paraId="310B49D5" w14:textId="77777777" w:rsidR="00275B3E" w:rsidRDefault="00275B3E" w:rsidP="000959F9">
      <w:pPr>
        <w:pStyle w:val="Navadensplet"/>
        <w:spacing w:after="0"/>
        <w:rPr>
          <w:b/>
          <w:i/>
          <w:color w:val="auto"/>
          <w:sz w:val="24"/>
          <w:szCs w:val="24"/>
        </w:rPr>
      </w:pPr>
    </w:p>
    <w:p w14:paraId="0041F6ED" w14:textId="36DC39FD" w:rsidR="000959F9" w:rsidRDefault="00CA19BB" w:rsidP="000959F9">
      <w:pPr>
        <w:pStyle w:val="Navadensplet"/>
        <w:spacing w:after="0"/>
        <w:rPr>
          <w:b/>
          <w:i/>
          <w:color w:val="auto"/>
          <w:sz w:val="24"/>
          <w:szCs w:val="24"/>
        </w:rPr>
      </w:pPr>
      <w:r w:rsidRPr="00CA19BB">
        <w:rPr>
          <w:b/>
          <w:i/>
          <w:color w:val="auto"/>
          <w:sz w:val="24"/>
          <w:szCs w:val="24"/>
        </w:rPr>
        <w:t>Cene morajo biti oblikovane na pariteto DDP - Centralno skladišče Celje, Kidričeva ulica 34, 3000 Celje.</w:t>
      </w:r>
    </w:p>
    <w:p w14:paraId="2B716716" w14:textId="77777777" w:rsidR="00CA19BB" w:rsidRDefault="00CA19BB" w:rsidP="000959F9">
      <w:pPr>
        <w:pStyle w:val="Navadensplet"/>
        <w:spacing w:after="0"/>
        <w:rPr>
          <w:i/>
          <w:color w:val="auto"/>
          <w:sz w:val="24"/>
          <w:szCs w:val="24"/>
        </w:rPr>
      </w:pPr>
    </w:p>
    <w:p w14:paraId="1205936D" w14:textId="62705F00" w:rsidR="000959F9" w:rsidRPr="00880661" w:rsidRDefault="000959F9" w:rsidP="000959F9">
      <w:pPr>
        <w:pStyle w:val="Navadensplet"/>
        <w:spacing w:after="0"/>
        <w:rPr>
          <w:i/>
          <w:color w:val="auto"/>
          <w:sz w:val="24"/>
          <w:szCs w:val="24"/>
        </w:rPr>
      </w:pPr>
      <w:r w:rsidRPr="00880661">
        <w:rPr>
          <w:i/>
          <w:color w:val="auto"/>
          <w:sz w:val="24"/>
          <w:szCs w:val="24"/>
        </w:rPr>
        <w:t xml:space="preserve">Cene so v času veljavnosti pogodbe fiksne in nespremenljive ves čas veljavnosti pogodbe in zajemajo vse morebitne podražitve </w:t>
      </w:r>
      <w:r w:rsidR="00863832">
        <w:rPr>
          <w:i/>
          <w:color w:val="auto"/>
          <w:sz w:val="24"/>
          <w:szCs w:val="24"/>
        </w:rPr>
        <w:t xml:space="preserve">blaga. Če </w:t>
      </w:r>
      <w:r w:rsidR="00933959">
        <w:rPr>
          <w:i/>
          <w:color w:val="auto"/>
          <w:sz w:val="24"/>
          <w:szCs w:val="24"/>
        </w:rPr>
        <w:t>naročnik</w:t>
      </w:r>
      <w:r w:rsidR="00863832">
        <w:rPr>
          <w:i/>
          <w:color w:val="auto"/>
          <w:sz w:val="24"/>
          <w:szCs w:val="24"/>
        </w:rPr>
        <w:t xml:space="preserve"> ugotovi, da je dobavitelj</w:t>
      </w:r>
      <w:r w:rsidRPr="00880661">
        <w:rPr>
          <w:i/>
          <w:color w:val="auto"/>
          <w:sz w:val="24"/>
          <w:szCs w:val="24"/>
        </w:rPr>
        <w:t xml:space="preserve"> zaračunal blago po višji ceni kot je ta določena s pogodbo, jo mora na zahtevo kupca popraviti oziroma uskladiti s ceno iz te pogodbe.</w:t>
      </w:r>
    </w:p>
    <w:p w14:paraId="7AF5801B" w14:textId="77777777" w:rsidR="000959F9" w:rsidRPr="00880661" w:rsidRDefault="000959F9" w:rsidP="000959F9">
      <w:pPr>
        <w:pStyle w:val="Navadensplet"/>
        <w:spacing w:after="0"/>
        <w:rPr>
          <w:i/>
          <w:color w:val="auto"/>
          <w:sz w:val="24"/>
          <w:szCs w:val="24"/>
        </w:rPr>
      </w:pPr>
    </w:p>
    <w:p w14:paraId="37407EE6" w14:textId="77777777" w:rsidR="000959F9" w:rsidRPr="00880661" w:rsidRDefault="000959F9" w:rsidP="00BB1054">
      <w:pPr>
        <w:pStyle w:val="telo0"/>
        <w:numPr>
          <w:ilvl w:val="0"/>
          <w:numId w:val="14"/>
        </w:numPr>
        <w:spacing w:before="0" w:after="0"/>
        <w:jc w:val="center"/>
        <w:rPr>
          <w:i/>
        </w:rPr>
      </w:pPr>
      <w:r w:rsidRPr="00880661">
        <w:rPr>
          <w:b/>
          <w:bCs/>
          <w:i/>
          <w:iCs/>
        </w:rPr>
        <w:t>člen</w:t>
      </w:r>
    </w:p>
    <w:p w14:paraId="1B6BE00E" w14:textId="77777777" w:rsidR="00933D0B" w:rsidRDefault="00933D0B" w:rsidP="000959F9">
      <w:pPr>
        <w:pStyle w:val="telo0"/>
        <w:spacing w:before="0" w:after="0"/>
        <w:rPr>
          <w:i/>
          <w:iCs/>
        </w:rPr>
      </w:pPr>
    </w:p>
    <w:p w14:paraId="40511765" w14:textId="776CE151" w:rsidR="000959F9" w:rsidRDefault="00933D0B" w:rsidP="000959F9">
      <w:pPr>
        <w:pStyle w:val="telo0"/>
        <w:spacing w:before="0" w:after="0"/>
        <w:rPr>
          <w:i/>
          <w:iCs/>
        </w:rPr>
      </w:pPr>
      <w:r>
        <w:rPr>
          <w:i/>
          <w:iCs/>
        </w:rPr>
        <w:t>Dostava je mogoča od ponedeljka do četrtka od 7:00 do 14:00 ure, v petek od 7:00 ure do 12:00 ure (sobota, nedelja in prazniki – dostava ni mogoča)</w:t>
      </w:r>
    </w:p>
    <w:p w14:paraId="6CC5B2E5" w14:textId="31A56E2C" w:rsidR="00933D0B" w:rsidRDefault="00933D0B" w:rsidP="000959F9">
      <w:pPr>
        <w:pStyle w:val="telo0"/>
        <w:spacing w:before="0" w:after="0"/>
        <w:rPr>
          <w:i/>
          <w:iCs/>
        </w:rPr>
      </w:pPr>
      <w:r>
        <w:rPr>
          <w:i/>
          <w:iCs/>
        </w:rPr>
        <w:t>Dostavo je potrebno pisno najaviti kontaktni osebi in skrbniku po pogodbi vsaj 4 delovni dni pred dobavo.</w:t>
      </w:r>
    </w:p>
    <w:p w14:paraId="270CD072" w14:textId="77777777" w:rsidR="00933D0B" w:rsidRDefault="00933D0B" w:rsidP="000959F9">
      <w:pPr>
        <w:pStyle w:val="telo0"/>
        <w:spacing w:before="0" w:after="0"/>
        <w:rPr>
          <w:i/>
          <w:iCs/>
        </w:rPr>
      </w:pPr>
    </w:p>
    <w:p w14:paraId="195C0922" w14:textId="77777777" w:rsidR="000E74B2" w:rsidRDefault="000E74B2" w:rsidP="000959F9">
      <w:pPr>
        <w:pStyle w:val="telo0"/>
        <w:spacing w:before="0" w:after="0"/>
        <w:rPr>
          <w:b/>
          <w:i/>
          <w:iCs/>
        </w:rPr>
      </w:pPr>
    </w:p>
    <w:p w14:paraId="7AD72607" w14:textId="77777777" w:rsidR="000E74B2" w:rsidRDefault="000E74B2" w:rsidP="000959F9">
      <w:pPr>
        <w:pStyle w:val="telo0"/>
        <w:spacing w:before="0" w:after="0"/>
        <w:rPr>
          <w:b/>
          <w:i/>
          <w:iCs/>
        </w:rPr>
      </w:pPr>
    </w:p>
    <w:p w14:paraId="3E577458" w14:textId="3C171E4C" w:rsidR="007078B8" w:rsidRPr="007078B8" w:rsidRDefault="007078B8" w:rsidP="000959F9">
      <w:pPr>
        <w:pStyle w:val="telo0"/>
        <w:spacing w:before="0" w:after="0"/>
        <w:rPr>
          <w:b/>
          <w:i/>
          <w:iCs/>
        </w:rPr>
      </w:pPr>
      <w:r w:rsidRPr="007078B8">
        <w:rPr>
          <w:b/>
          <w:i/>
          <w:iCs/>
        </w:rPr>
        <w:t>ROK DOBAVE:</w:t>
      </w:r>
    </w:p>
    <w:tbl>
      <w:tblPr>
        <w:tblW w:w="1048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617"/>
        <w:gridCol w:w="1140"/>
        <w:gridCol w:w="4209"/>
        <w:gridCol w:w="1271"/>
        <w:gridCol w:w="703"/>
        <w:gridCol w:w="1406"/>
        <w:gridCol w:w="1134"/>
      </w:tblGrid>
      <w:tr w:rsidR="00973393" w:rsidRPr="00973393" w14:paraId="6D6A7B3D" w14:textId="77777777" w:rsidTr="00973393">
        <w:trPr>
          <w:trHeight w:val="1200"/>
        </w:trPr>
        <w:tc>
          <w:tcPr>
            <w:tcW w:w="617" w:type="dxa"/>
            <w:shd w:val="clear" w:color="auto" w:fill="auto"/>
            <w:vAlign w:val="center"/>
            <w:hideMark/>
          </w:tcPr>
          <w:p w14:paraId="653D6571" w14:textId="1076AC2F" w:rsidR="00973393" w:rsidRPr="00973393" w:rsidRDefault="00973393" w:rsidP="00973393">
            <w:pPr>
              <w:jc w:val="center"/>
              <w:rPr>
                <w:b/>
                <w:bCs/>
                <w:i/>
                <w:color w:val="000000"/>
                <w:sz w:val="20"/>
                <w:szCs w:val="20"/>
              </w:rPr>
            </w:pPr>
            <w:r w:rsidRPr="00973393">
              <w:rPr>
                <w:b/>
                <w:bCs/>
                <w:i/>
                <w:color w:val="000000"/>
                <w:sz w:val="20"/>
                <w:szCs w:val="20"/>
              </w:rPr>
              <w:t>Poz.</w:t>
            </w:r>
          </w:p>
        </w:tc>
        <w:tc>
          <w:tcPr>
            <w:tcW w:w="1140" w:type="dxa"/>
            <w:shd w:val="clear" w:color="auto" w:fill="auto"/>
            <w:noWrap/>
            <w:vAlign w:val="center"/>
            <w:hideMark/>
          </w:tcPr>
          <w:p w14:paraId="7F699CA7" w14:textId="3E463DE9" w:rsidR="00973393" w:rsidRPr="00973393" w:rsidRDefault="00973393" w:rsidP="00973393">
            <w:pPr>
              <w:jc w:val="center"/>
              <w:rPr>
                <w:b/>
                <w:bCs/>
                <w:i/>
                <w:color w:val="000000"/>
                <w:sz w:val="20"/>
                <w:szCs w:val="20"/>
              </w:rPr>
            </w:pPr>
            <w:r w:rsidRPr="00973393">
              <w:rPr>
                <w:b/>
                <w:bCs/>
                <w:i/>
                <w:color w:val="000000"/>
                <w:sz w:val="20"/>
                <w:szCs w:val="20"/>
              </w:rPr>
              <w:t>Šifra</w:t>
            </w:r>
          </w:p>
        </w:tc>
        <w:tc>
          <w:tcPr>
            <w:tcW w:w="4209" w:type="dxa"/>
            <w:shd w:val="clear" w:color="auto" w:fill="auto"/>
            <w:noWrap/>
            <w:vAlign w:val="center"/>
            <w:hideMark/>
          </w:tcPr>
          <w:p w14:paraId="11ABB57F" w14:textId="56D4734D" w:rsidR="00973393" w:rsidRPr="00973393" w:rsidRDefault="00973393" w:rsidP="00973393">
            <w:pPr>
              <w:jc w:val="center"/>
              <w:rPr>
                <w:b/>
                <w:bCs/>
                <w:i/>
                <w:color w:val="000000"/>
                <w:sz w:val="20"/>
                <w:szCs w:val="20"/>
              </w:rPr>
            </w:pPr>
            <w:r w:rsidRPr="00973393">
              <w:rPr>
                <w:b/>
                <w:bCs/>
                <w:i/>
                <w:color w:val="000000"/>
                <w:sz w:val="20"/>
                <w:szCs w:val="20"/>
              </w:rPr>
              <w:t>VRSTA MATERIALA</w:t>
            </w:r>
          </w:p>
        </w:tc>
        <w:tc>
          <w:tcPr>
            <w:tcW w:w="1271" w:type="dxa"/>
            <w:shd w:val="clear" w:color="auto" w:fill="auto"/>
            <w:vAlign w:val="center"/>
            <w:hideMark/>
          </w:tcPr>
          <w:p w14:paraId="035E8250" w14:textId="6851D27C" w:rsidR="00973393" w:rsidRPr="00973393" w:rsidRDefault="00973393" w:rsidP="00973393">
            <w:pPr>
              <w:jc w:val="center"/>
              <w:rPr>
                <w:b/>
                <w:bCs/>
                <w:i/>
                <w:sz w:val="20"/>
                <w:szCs w:val="20"/>
              </w:rPr>
            </w:pPr>
            <w:r w:rsidRPr="00973393">
              <w:rPr>
                <w:b/>
                <w:bCs/>
                <w:i/>
                <w:sz w:val="20"/>
                <w:szCs w:val="20"/>
              </w:rPr>
              <w:t>Standard,  Oznaka</w:t>
            </w:r>
          </w:p>
        </w:tc>
        <w:tc>
          <w:tcPr>
            <w:tcW w:w="703" w:type="dxa"/>
            <w:shd w:val="clear" w:color="auto" w:fill="auto"/>
            <w:noWrap/>
            <w:vAlign w:val="center"/>
            <w:hideMark/>
          </w:tcPr>
          <w:p w14:paraId="5BB9DAE0" w14:textId="22ECF7D2" w:rsidR="00973393" w:rsidRPr="00973393" w:rsidRDefault="00973393" w:rsidP="00973393">
            <w:pPr>
              <w:jc w:val="center"/>
              <w:rPr>
                <w:b/>
                <w:bCs/>
                <w:i/>
                <w:color w:val="000000"/>
                <w:sz w:val="20"/>
                <w:szCs w:val="20"/>
              </w:rPr>
            </w:pPr>
            <w:r w:rsidRPr="00973393">
              <w:rPr>
                <w:b/>
                <w:bCs/>
                <w:i/>
                <w:color w:val="000000"/>
                <w:sz w:val="20"/>
                <w:szCs w:val="20"/>
              </w:rPr>
              <w:t>Enota</w:t>
            </w:r>
          </w:p>
        </w:tc>
        <w:tc>
          <w:tcPr>
            <w:tcW w:w="1406" w:type="dxa"/>
            <w:shd w:val="clear" w:color="000000" w:fill="CCFFFF"/>
            <w:vAlign w:val="center"/>
            <w:hideMark/>
          </w:tcPr>
          <w:p w14:paraId="040EBCD6" w14:textId="3502C532" w:rsidR="00973393" w:rsidRPr="00973393" w:rsidRDefault="00973393" w:rsidP="00973393">
            <w:pPr>
              <w:jc w:val="center"/>
              <w:rPr>
                <w:b/>
                <w:bCs/>
                <w:i/>
                <w:color w:val="000000"/>
                <w:sz w:val="20"/>
                <w:szCs w:val="20"/>
              </w:rPr>
            </w:pPr>
            <w:r w:rsidRPr="00973393">
              <w:rPr>
                <w:b/>
                <w:bCs/>
                <w:i/>
                <w:sz w:val="20"/>
                <w:szCs w:val="20"/>
              </w:rPr>
              <w:t>Skupaj</w:t>
            </w:r>
            <w:r w:rsidRPr="00973393">
              <w:rPr>
                <w:b/>
                <w:bCs/>
                <w:i/>
                <w:sz w:val="20"/>
                <w:szCs w:val="20"/>
              </w:rPr>
              <w:br/>
              <w:t>(količina)</w:t>
            </w:r>
          </w:p>
        </w:tc>
        <w:tc>
          <w:tcPr>
            <w:tcW w:w="1134" w:type="dxa"/>
            <w:shd w:val="clear" w:color="000000" w:fill="CCFFFF"/>
            <w:vAlign w:val="center"/>
            <w:hideMark/>
          </w:tcPr>
          <w:p w14:paraId="446F2214" w14:textId="1C9197DD" w:rsidR="00973393" w:rsidRPr="00973393" w:rsidRDefault="00973393" w:rsidP="00973393">
            <w:pPr>
              <w:jc w:val="center"/>
              <w:rPr>
                <w:b/>
                <w:bCs/>
                <w:i/>
                <w:color w:val="000000"/>
                <w:sz w:val="20"/>
                <w:szCs w:val="20"/>
              </w:rPr>
            </w:pPr>
            <w:r w:rsidRPr="00973393">
              <w:rPr>
                <w:b/>
                <w:bCs/>
                <w:i/>
                <w:sz w:val="20"/>
                <w:szCs w:val="20"/>
              </w:rPr>
              <w:t>Dobava</w:t>
            </w:r>
            <w:r w:rsidRPr="00973393">
              <w:rPr>
                <w:b/>
                <w:bCs/>
                <w:i/>
                <w:sz w:val="20"/>
                <w:szCs w:val="20"/>
              </w:rPr>
              <w:br/>
              <w:t>75 dni od naročila</w:t>
            </w:r>
            <w:r w:rsidRPr="00973393">
              <w:rPr>
                <w:b/>
                <w:bCs/>
                <w:i/>
                <w:sz w:val="20"/>
                <w:szCs w:val="20"/>
              </w:rPr>
              <w:br/>
              <w:t>(količina)</w:t>
            </w:r>
          </w:p>
        </w:tc>
      </w:tr>
      <w:tr w:rsidR="00973393" w:rsidRPr="00973393" w14:paraId="1437E92B" w14:textId="77777777" w:rsidTr="00973393">
        <w:trPr>
          <w:trHeight w:val="480"/>
        </w:trPr>
        <w:tc>
          <w:tcPr>
            <w:tcW w:w="617" w:type="dxa"/>
            <w:shd w:val="clear" w:color="auto" w:fill="auto"/>
            <w:noWrap/>
            <w:vAlign w:val="center"/>
            <w:hideMark/>
          </w:tcPr>
          <w:p w14:paraId="2906CF78" w14:textId="5F9918BB" w:rsidR="00973393" w:rsidRPr="00973393" w:rsidRDefault="00973393" w:rsidP="00973393">
            <w:pPr>
              <w:jc w:val="center"/>
              <w:rPr>
                <w:i/>
                <w:sz w:val="20"/>
                <w:szCs w:val="20"/>
              </w:rPr>
            </w:pPr>
            <w:r w:rsidRPr="00973393">
              <w:rPr>
                <w:i/>
                <w:sz w:val="20"/>
                <w:szCs w:val="20"/>
              </w:rPr>
              <w:t>1</w:t>
            </w:r>
          </w:p>
        </w:tc>
        <w:tc>
          <w:tcPr>
            <w:tcW w:w="1140" w:type="dxa"/>
            <w:shd w:val="clear" w:color="auto" w:fill="auto"/>
            <w:noWrap/>
            <w:vAlign w:val="center"/>
            <w:hideMark/>
          </w:tcPr>
          <w:p w14:paraId="0551EF43" w14:textId="07CFDB31" w:rsidR="00973393" w:rsidRPr="00973393" w:rsidRDefault="00973393" w:rsidP="00973393">
            <w:pPr>
              <w:jc w:val="center"/>
              <w:rPr>
                <w:i/>
                <w:sz w:val="20"/>
                <w:szCs w:val="20"/>
              </w:rPr>
            </w:pPr>
            <w:r w:rsidRPr="00973393">
              <w:rPr>
                <w:i/>
                <w:sz w:val="20"/>
                <w:szCs w:val="20"/>
              </w:rPr>
              <w:t>1127042107</w:t>
            </w:r>
          </w:p>
        </w:tc>
        <w:tc>
          <w:tcPr>
            <w:tcW w:w="4209" w:type="dxa"/>
            <w:shd w:val="clear" w:color="auto" w:fill="auto"/>
            <w:vAlign w:val="center"/>
            <w:hideMark/>
          </w:tcPr>
          <w:p w14:paraId="33548773" w14:textId="67AC9E69" w:rsidR="00973393" w:rsidRPr="00973393" w:rsidRDefault="00973393" w:rsidP="00973393">
            <w:pPr>
              <w:rPr>
                <w:i/>
                <w:sz w:val="20"/>
                <w:szCs w:val="20"/>
              </w:rPr>
            </w:pPr>
            <w:r w:rsidRPr="00973393">
              <w:rPr>
                <w:i/>
                <w:sz w:val="20"/>
                <w:szCs w:val="20"/>
              </w:rPr>
              <w:t xml:space="preserve">SPONKA PANDROL SSA 36 60E1               </w:t>
            </w:r>
          </w:p>
        </w:tc>
        <w:tc>
          <w:tcPr>
            <w:tcW w:w="1271" w:type="dxa"/>
            <w:shd w:val="clear" w:color="auto" w:fill="auto"/>
            <w:vAlign w:val="center"/>
            <w:hideMark/>
          </w:tcPr>
          <w:p w14:paraId="4CDD23C3" w14:textId="6E92A52E" w:rsidR="00973393" w:rsidRPr="00973393" w:rsidRDefault="00973393" w:rsidP="00973393">
            <w:pPr>
              <w:jc w:val="right"/>
              <w:rPr>
                <w:i/>
                <w:sz w:val="20"/>
                <w:szCs w:val="20"/>
              </w:rPr>
            </w:pPr>
            <w:r w:rsidRPr="00973393">
              <w:rPr>
                <w:i/>
                <w:sz w:val="20"/>
                <w:szCs w:val="20"/>
              </w:rPr>
              <w:t>C620036</w:t>
            </w:r>
          </w:p>
        </w:tc>
        <w:tc>
          <w:tcPr>
            <w:tcW w:w="703" w:type="dxa"/>
            <w:shd w:val="clear" w:color="auto" w:fill="auto"/>
            <w:noWrap/>
            <w:vAlign w:val="center"/>
            <w:hideMark/>
          </w:tcPr>
          <w:p w14:paraId="5AB1D9A3" w14:textId="10A73844" w:rsidR="00973393" w:rsidRPr="00973393" w:rsidRDefault="00973393" w:rsidP="00973393">
            <w:pPr>
              <w:jc w:val="center"/>
              <w:rPr>
                <w:i/>
                <w:sz w:val="20"/>
                <w:szCs w:val="20"/>
              </w:rPr>
            </w:pPr>
            <w:r w:rsidRPr="00973393">
              <w:rPr>
                <w:i/>
                <w:sz w:val="20"/>
                <w:szCs w:val="20"/>
              </w:rPr>
              <w:t>kos</w:t>
            </w:r>
          </w:p>
        </w:tc>
        <w:tc>
          <w:tcPr>
            <w:tcW w:w="1406" w:type="dxa"/>
            <w:shd w:val="clear" w:color="auto" w:fill="auto"/>
            <w:noWrap/>
            <w:vAlign w:val="center"/>
            <w:hideMark/>
          </w:tcPr>
          <w:p w14:paraId="73F72E55" w14:textId="26A070BD" w:rsidR="00973393" w:rsidRPr="00973393" w:rsidRDefault="00973393" w:rsidP="00973393">
            <w:pPr>
              <w:jc w:val="center"/>
              <w:rPr>
                <w:b/>
                <w:bCs/>
                <w:i/>
                <w:sz w:val="20"/>
                <w:szCs w:val="20"/>
              </w:rPr>
            </w:pPr>
            <w:r w:rsidRPr="00973393">
              <w:rPr>
                <w:i/>
                <w:sz w:val="20"/>
                <w:szCs w:val="20"/>
              </w:rPr>
              <w:t>600</w:t>
            </w:r>
          </w:p>
        </w:tc>
        <w:tc>
          <w:tcPr>
            <w:tcW w:w="1134" w:type="dxa"/>
            <w:shd w:val="clear" w:color="auto" w:fill="auto"/>
            <w:noWrap/>
            <w:vAlign w:val="center"/>
            <w:hideMark/>
          </w:tcPr>
          <w:p w14:paraId="6CB97733" w14:textId="6BC671DC" w:rsidR="00973393" w:rsidRPr="00706C09" w:rsidRDefault="00973393" w:rsidP="00973393">
            <w:pPr>
              <w:jc w:val="center"/>
              <w:rPr>
                <w:b/>
                <w:bCs/>
                <w:i/>
                <w:sz w:val="20"/>
                <w:szCs w:val="20"/>
              </w:rPr>
            </w:pPr>
            <w:r w:rsidRPr="00706C09">
              <w:rPr>
                <w:b/>
                <w:i/>
                <w:sz w:val="20"/>
                <w:szCs w:val="20"/>
              </w:rPr>
              <w:t>600</w:t>
            </w:r>
          </w:p>
        </w:tc>
      </w:tr>
      <w:tr w:rsidR="00973393" w:rsidRPr="00973393" w14:paraId="2B186B66" w14:textId="77777777" w:rsidTr="00973393">
        <w:trPr>
          <w:trHeight w:val="480"/>
        </w:trPr>
        <w:tc>
          <w:tcPr>
            <w:tcW w:w="617" w:type="dxa"/>
            <w:shd w:val="clear" w:color="auto" w:fill="auto"/>
            <w:noWrap/>
            <w:vAlign w:val="center"/>
            <w:hideMark/>
          </w:tcPr>
          <w:p w14:paraId="3FF8D1D1" w14:textId="3B3280FF" w:rsidR="00973393" w:rsidRPr="00973393" w:rsidRDefault="00973393" w:rsidP="00973393">
            <w:pPr>
              <w:jc w:val="center"/>
              <w:rPr>
                <w:i/>
                <w:sz w:val="20"/>
                <w:szCs w:val="20"/>
              </w:rPr>
            </w:pPr>
            <w:r w:rsidRPr="00973393">
              <w:rPr>
                <w:i/>
                <w:sz w:val="20"/>
                <w:szCs w:val="20"/>
              </w:rPr>
              <w:t>2</w:t>
            </w:r>
          </w:p>
        </w:tc>
        <w:tc>
          <w:tcPr>
            <w:tcW w:w="1140" w:type="dxa"/>
            <w:shd w:val="clear" w:color="auto" w:fill="auto"/>
            <w:noWrap/>
            <w:vAlign w:val="center"/>
            <w:hideMark/>
          </w:tcPr>
          <w:p w14:paraId="4796056F" w14:textId="521EA1EB" w:rsidR="00973393" w:rsidRPr="00973393" w:rsidRDefault="00973393" w:rsidP="00973393">
            <w:pPr>
              <w:jc w:val="center"/>
              <w:rPr>
                <w:i/>
                <w:sz w:val="20"/>
                <w:szCs w:val="20"/>
              </w:rPr>
            </w:pPr>
            <w:r w:rsidRPr="00973393">
              <w:rPr>
                <w:i/>
                <w:sz w:val="20"/>
                <w:szCs w:val="20"/>
              </w:rPr>
              <w:t>1127030086</w:t>
            </w:r>
          </w:p>
        </w:tc>
        <w:tc>
          <w:tcPr>
            <w:tcW w:w="4209" w:type="dxa"/>
            <w:shd w:val="clear" w:color="auto" w:fill="auto"/>
            <w:vAlign w:val="center"/>
            <w:hideMark/>
          </w:tcPr>
          <w:p w14:paraId="615B4A3D" w14:textId="532E6878" w:rsidR="00973393" w:rsidRPr="00973393" w:rsidRDefault="00973393" w:rsidP="00973393">
            <w:pPr>
              <w:rPr>
                <w:i/>
                <w:sz w:val="20"/>
                <w:szCs w:val="20"/>
              </w:rPr>
            </w:pPr>
            <w:r w:rsidRPr="00973393">
              <w:rPr>
                <w:i/>
                <w:sz w:val="20"/>
                <w:szCs w:val="20"/>
              </w:rPr>
              <w:t>Plošča podložna 49 E1 - 1:20; 345x160 mm</w:t>
            </w:r>
          </w:p>
        </w:tc>
        <w:tc>
          <w:tcPr>
            <w:tcW w:w="1271" w:type="dxa"/>
            <w:shd w:val="clear" w:color="auto" w:fill="auto"/>
            <w:vAlign w:val="center"/>
            <w:hideMark/>
          </w:tcPr>
          <w:p w14:paraId="063BFAFA" w14:textId="36B2D421" w:rsidR="00973393" w:rsidRPr="00973393" w:rsidRDefault="00973393" w:rsidP="00973393">
            <w:pPr>
              <w:jc w:val="right"/>
              <w:rPr>
                <w:i/>
                <w:sz w:val="20"/>
                <w:szCs w:val="20"/>
              </w:rPr>
            </w:pPr>
            <w:r w:rsidRPr="00973393">
              <w:rPr>
                <w:i/>
                <w:sz w:val="20"/>
                <w:szCs w:val="20"/>
              </w:rPr>
              <w:t>JŽS G1.101         UIC 864-6</w:t>
            </w:r>
          </w:p>
        </w:tc>
        <w:tc>
          <w:tcPr>
            <w:tcW w:w="703" w:type="dxa"/>
            <w:shd w:val="clear" w:color="auto" w:fill="auto"/>
            <w:noWrap/>
            <w:vAlign w:val="center"/>
            <w:hideMark/>
          </w:tcPr>
          <w:p w14:paraId="4618031D" w14:textId="39F106D8" w:rsidR="00973393" w:rsidRPr="00973393" w:rsidRDefault="00973393" w:rsidP="00973393">
            <w:pPr>
              <w:jc w:val="center"/>
              <w:rPr>
                <w:i/>
                <w:sz w:val="20"/>
                <w:szCs w:val="20"/>
              </w:rPr>
            </w:pPr>
            <w:r w:rsidRPr="00973393">
              <w:rPr>
                <w:i/>
                <w:sz w:val="20"/>
                <w:szCs w:val="20"/>
              </w:rPr>
              <w:t>kos</w:t>
            </w:r>
          </w:p>
        </w:tc>
        <w:tc>
          <w:tcPr>
            <w:tcW w:w="1406" w:type="dxa"/>
            <w:shd w:val="clear" w:color="auto" w:fill="auto"/>
            <w:noWrap/>
            <w:vAlign w:val="center"/>
            <w:hideMark/>
          </w:tcPr>
          <w:p w14:paraId="223C5584" w14:textId="1859CF34" w:rsidR="00973393" w:rsidRPr="00973393" w:rsidRDefault="00973393" w:rsidP="00973393">
            <w:pPr>
              <w:jc w:val="center"/>
              <w:rPr>
                <w:b/>
                <w:bCs/>
                <w:i/>
                <w:sz w:val="20"/>
                <w:szCs w:val="20"/>
              </w:rPr>
            </w:pPr>
            <w:r w:rsidRPr="00973393">
              <w:rPr>
                <w:i/>
                <w:sz w:val="20"/>
                <w:szCs w:val="20"/>
              </w:rPr>
              <w:t>3.000</w:t>
            </w:r>
          </w:p>
        </w:tc>
        <w:tc>
          <w:tcPr>
            <w:tcW w:w="1134" w:type="dxa"/>
            <w:shd w:val="clear" w:color="auto" w:fill="auto"/>
            <w:noWrap/>
            <w:vAlign w:val="center"/>
            <w:hideMark/>
          </w:tcPr>
          <w:p w14:paraId="7FA96498" w14:textId="5D238BF4" w:rsidR="00973393" w:rsidRPr="00706C09" w:rsidRDefault="00973393" w:rsidP="00973393">
            <w:pPr>
              <w:jc w:val="center"/>
              <w:rPr>
                <w:b/>
                <w:bCs/>
                <w:i/>
                <w:sz w:val="20"/>
                <w:szCs w:val="20"/>
              </w:rPr>
            </w:pPr>
            <w:r w:rsidRPr="00706C09">
              <w:rPr>
                <w:b/>
                <w:i/>
                <w:sz w:val="20"/>
                <w:szCs w:val="20"/>
              </w:rPr>
              <w:t>3.000</w:t>
            </w:r>
          </w:p>
        </w:tc>
      </w:tr>
      <w:tr w:rsidR="00973393" w:rsidRPr="00973393" w14:paraId="35B92562" w14:textId="77777777" w:rsidTr="00973393">
        <w:trPr>
          <w:trHeight w:val="255"/>
        </w:trPr>
        <w:tc>
          <w:tcPr>
            <w:tcW w:w="617" w:type="dxa"/>
            <w:shd w:val="clear" w:color="auto" w:fill="auto"/>
            <w:noWrap/>
            <w:vAlign w:val="center"/>
            <w:hideMark/>
          </w:tcPr>
          <w:p w14:paraId="62DCFFB8" w14:textId="65952282" w:rsidR="00973393" w:rsidRPr="00973393" w:rsidRDefault="00973393" w:rsidP="00973393">
            <w:pPr>
              <w:jc w:val="center"/>
              <w:rPr>
                <w:i/>
                <w:sz w:val="20"/>
                <w:szCs w:val="20"/>
              </w:rPr>
            </w:pPr>
            <w:r w:rsidRPr="00973393">
              <w:rPr>
                <w:i/>
                <w:sz w:val="20"/>
                <w:szCs w:val="20"/>
              </w:rPr>
              <w:t>3</w:t>
            </w:r>
          </w:p>
        </w:tc>
        <w:tc>
          <w:tcPr>
            <w:tcW w:w="1140" w:type="dxa"/>
            <w:shd w:val="clear" w:color="auto" w:fill="auto"/>
            <w:noWrap/>
            <w:vAlign w:val="center"/>
            <w:hideMark/>
          </w:tcPr>
          <w:p w14:paraId="534B239D" w14:textId="0035C778" w:rsidR="00973393" w:rsidRPr="00973393" w:rsidRDefault="00973393" w:rsidP="00973393">
            <w:pPr>
              <w:jc w:val="center"/>
              <w:rPr>
                <w:i/>
                <w:sz w:val="20"/>
                <w:szCs w:val="20"/>
              </w:rPr>
            </w:pPr>
            <w:r w:rsidRPr="00973393">
              <w:rPr>
                <w:i/>
                <w:sz w:val="20"/>
                <w:szCs w:val="20"/>
              </w:rPr>
              <w:t>1127030094</w:t>
            </w:r>
          </w:p>
        </w:tc>
        <w:tc>
          <w:tcPr>
            <w:tcW w:w="4209" w:type="dxa"/>
            <w:shd w:val="clear" w:color="auto" w:fill="auto"/>
            <w:vAlign w:val="center"/>
            <w:hideMark/>
          </w:tcPr>
          <w:p w14:paraId="04A21BD9" w14:textId="581A2FD1" w:rsidR="00973393" w:rsidRPr="00973393" w:rsidRDefault="00973393" w:rsidP="00973393">
            <w:pPr>
              <w:rPr>
                <w:i/>
                <w:sz w:val="20"/>
                <w:szCs w:val="20"/>
              </w:rPr>
            </w:pPr>
            <w:r w:rsidRPr="00973393">
              <w:rPr>
                <w:i/>
                <w:sz w:val="20"/>
                <w:szCs w:val="20"/>
              </w:rPr>
              <w:t>Plošča podložna 49 E1 - 1:40; 345x160 mm</w:t>
            </w:r>
          </w:p>
        </w:tc>
        <w:tc>
          <w:tcPr>
            <w:tcW w:w="1271" w:type="dxa"/>
            <w:shd w:val="clear" w:color="auto" w:fill="auto"/>
            <w:vAlign w:val="center"/>
            <w:hideMark/>
          </w:tcPr>
          <w:p w14:paraId="5A131731" w14:textId="1E7D0CFA" w:rsidR="00973393" w:rsidRPr="00973393" w:rsidRDefault="00973393" w:rsidP="00973393">
            <w:pPr>
              <w:jc w:val="right"/>
              <w:rPr>
                <w:i/>
                <w:sz w:val="20"/>
                <w:szCs w:val="20"/>
              </w:rPr>
            </w:pPr>
            <w:r w:rsidRPr="00973393">
              <w:rPr>
                <w:i/>
                <w:sz w:val="20"/>
                <w:szCs w:val="20"/>
              </w:rPr>
              <w:t>povzeti po        TS-Z a1.106-4</w:t>
            </w:r>
          </w:p>
        </w:tc>
        <w:tc>
          <w:tcPr>
            <w:tcW w:w="703" w:type="dxa"/>
            <w:shd w:val="clear" w:color="auto" w:fill="auto"/>
            <w:noWrap/>
            <w:vAlign w:val="center"/>
            <w:hideMark/>
          </w:tcPr>
          <w:p w14:paraId="296D97F5" w14:textId="25ABD6DE" w:rsidR="00973393" w:rsidRPr="00973393" w:rsidRDefault="00973393" w:rsidP="00973393">
            <w:pPr>
              <w:jc w:val="center"/>
              <w:rPr>
                <w:i/>
                <w:sz w:val="20"/>
                <w:szCs w:val="20"/>
              </w:rPr>
            </w:pPr>
            <w:r w:rsidRPr="00973393">
              <w:rPr>
                <w:i/>
                <w:sz w:val="20"/>
                <w:szCs w:val="20"/>
              </w:rPr>
              <w:t>kos</w:t>
            </w:r>
          </w:p>
        </w:tc>
        <w:tc>
          <w:tcPr>
            <w:tcW w:w="1406" w:type="dxa"/>
            <w:shd w:val="clear" w:color="auto" w:fill="auto"/>
            <w:noWrap/>
            <w:vAlign w:val="center"/>
            <w:hideMark/>
          </w:tcPr>
          <w:p w14:paraId="6C6B4DB8" w14:textId="6C604E8C" w:rsidR="00973393" w:rsidRPr="00973393" w:rsidRDefault="00973393" w:rsidP="00973393">
            <w:pPr>
              <w:jc w:val="center"/>
              <w:rPr>
                <w:b/>
                <w:bCs/>
                <w:i/>
                <w:sz w:val="20"/>
                <w:szCs w:val="20"/>
              </w:rPr>
            </w:pPr>
            <w:r w:rsidRPr="00973393">
              <w:rPr>
                <w:i/>
                <w:sz w:val="20"/>
                <w:szCs w:val="20"/>
              </w:rPr>
              <w:t>200</w:t>
            </w:r>
          </w:p>
        </w:tc>
        <w:tc>
          <w:tcPr>
            <w:tcW w:w="1134" w:type="dxa"/>
            <w:shd w:val="clear" w:color="auto" w:fill="auto"/>
            <w:noWrap/>
            <w:vAlign w:val="center"/>
            <w:hideMark/>
          </w:tcPr>
          <w:p w14:paraId="6B918321" w14:textId="63D43075" w:rsidR="00973393" w:rsidRPr="00706C09" w:rsidRDefault="00973393" w:rsidP="00973393">
            <w:pPr>
              <w:jc w:val="center"/>
              <w:rPr>
                <w:b/>
                <w:bCs/>
                <w:i/>
                <w:sz w:val="20"/>
                <w:szCs w:val="20"/>
              </w:rPr>
            </w:pPr>
            <w:r w:rsidRPr="00706C09">
              <w:rPr>
                <w:b/>
                <w:i/>
                <w:sz w:val="20"/>
                <w:szCs w:val="20"/>
              </w:rPr>
              <w:t>200</w:t>
            </w:r>
          </w:p>
        </w:tc>
      </w:tr>
      <w:tr w:rsidR="00973393" w:rsidRPr="00973393" w14:paraId="543FBB16" w14:textId="77777777" w:rsidTr="00973393">
        <w:trPr>
          <w:trHeight w:val="480"/>
        </w:trPr>
        <w:tc>
          <w:tcPr>
            <w:tcW w:w="617" w:type="dxa"/>
            <w:shd w:val="clear" w:color="auto" w:fill="auto"/>
            <w:noWrap/>
            <w:vAlign w:val="center"/>
            <w:hideMark/>
          </w:tcPr>
          <w:p w14:paraId="1ADBEF94" w14:textId="5106E826" w:rsidR="00973393" w:rsidRPr="00973393" w:rsidRDefault="00973393" w:rsidP="00973393">
            <w:pPr>
              <w:jc w:val="center"/>
              <w:rPr>
                <w:i/>
                <w:sz w:val="20"/>
                <w:szCs w:val="20"/>
              </w:rPr>
            </w:pPr>
            <w:r w:rsidRPr="00973393">
              <w:rPr>
                <w:i/>
                <w:sz w:val="20"/>
                <w:szCs w:val="20"/>
              </w:rPr>
              <w:lastRenderedPageBreak/>
              <w:t>4</w:t>
            </w:r>
          </w:p>
        </w:tc>
        <w:tc>
          <w:tcPr>
            <w:tcW w:w="1140" w:type="dxa"/>
            <w:shd w:val="clear" w:color="auto" w:fill="auto"/>
            <w:noWrap/>
            <w:vAlign w:val="center"/>
            <w:hideMark/>
          </w:tcPr>
          <w:p w14:paraId="0282C57B" w14:textId="01B98CCC" w:rsidR="00973393" w:rsidRPr="00973393" w:rsidRDefault="00973393" w:rsidP="00973393">
            <w:pPr>
              <w:jc w:val="center"/>
              <w:rPr>
                <w:i/>
                <w:sz w:val="20"/>
                <w:szCs w:val="20"/>
              </w:rPr>
            </w:pPr>
            <w:r w:rsidRPr="00973393">
              <w:rPr>
                <w:i/>
                <w:sz w:val="20"/>
                <w:szCs w:val="20"/>
              </w:rPr>
              <w:t>1127031043</w:t>
            </w:r>
          </w:p>
        </w:tc>
        <w:tc>
          <w:tcPr>
            <w:tcW w:w="4209" w:type="dxa"/>
            <w:shd w:val="clear" w:color="auto" w:fill="auto"/>
            <w:vAlign w:val="center"/>
            <w:hideMark/>
          </w:tcPr>
          <w:p w14:paraId="6DDEA273" w14:textId="32075EF3" w:rsidR="00973393" w:rsidRPr="00973393" w:rsidRDefault="00973393" w:rsidP="00973393">
            <w:pPr>
              <w:rPr>
                <w:i/>
                <w:sz w:val="20"/>
                <w:szCs w:val="20"/>
              </w:rPr>
            </w:pPr>
            <w:r w:rsidRPr="00973393">
              <w:rPr>
                <w:i/>
                <w:sz w:val="20"/>
                <w:szCs w:val="20"/>
              </w:rPr>
              <w:t>Plošča podložna 60 E1 - 1:40 PANDROL 415x160 mm, leseni prag (načrt C622/58)</w:t>
            </w:r>
          </w:p>
        </w:tc>
        <w:tc>
          <w:tcPr>
            <w:tcW w:w="1271" w:type="dxa"/>
            <w:shd w:val="clear" w:color="auto" w:fill="auto"/>
            <w:vAlign w:val="center"/>
            <w:hideMark/>
          </w:tcPr>
          <w:p w14:paraId="110AFA69" w14:textId="26D34BD9" w:rsidR="00973393" w:rsidRPr="00973393" w:rsidRDefault="00973393" w:rsidP="00973393">
            <w:pPr>
              <w:jc w:val="right"/>
              <w:rPr>
                <w:i/>
                <w:sz w:val="20"/>
                <w:szCs w:val="20"/>
              </w:rPr>
            </w:pPr>
            <w:r w:rsidRPr="00973393">
              <w:rPr>
                <w:i/>
                <w:sz w:val="20"/>
                <w:szCs w:val="20"/>
              </w:rPr>
              <w:t xml:space="preserve">SSA 58-P150-40  </w:t>
            </w:r>
          </w:p>
        </w:tc>
        <w:tc>
          <w:tcPr>
            <w:tcW w:w="703" w:type="dxa"/>
            <w:shd w:val="clear" w:color="auto" w:fill="auto"/>
            <w:noWrap/>
            <w:vAlign w:val="center"/>
            <w:hideMark/>
          </w:tcPr>
          <w:p w14:paraId="6D355673" w14:textId="226B08BB" w:rsidR="00973393" w:rsidRPr="00973393" w:rsidRDefault="00973393" w:rsidP="00973393">
            <w:pPr>
              <w:jc w:val="center"/>
              <w:rPr>
                <w:i/>
                <w:sz w:val="20"/>
                <w:szCs w:val="20"/>
              </w:rPr>
            </w:pPr>
            <w:r w:rsidRPr="00973393">
              <w:rPr>
                <w:i/>
                <w:sz w:val="20"/>
                <w:szCs w:val="20"/>
              </w:rPr>
              <w:t>kos</w:t>
            </w:r>
          </w:p>
        </w:tc>
        <w:tc>
          <w:tcPr>
            <w:tcW w:w="1406" w:type="dxa"/>
            <w:shd w:val="clear" w:color="auto" w:fill="auto"/>
            <w:noWrap/>
            <w:vAlign w:val="center"/>
            <w:hideMark/>
          </w:tcPr>
          <w:p w14:paraId="32425E7B" w14:textId="0C3FD1EB" w:rsidR="00973393" w:rsidRPr="00973393" w:rsidRDefault="00973393" w:rsidP="00973393">
            <w:pPr>
              <w:jc w:val="center"/>
              <w:rPr>
                <w:b/>
                <w:bCs/>
                <w:i/>
                <w:sz w:val="20"/>
                <w:szCs w:val="20"/>
              </w:rPr>
            </w:pPr>
            <w:r w:rsidRPr="00973393">
              <w:rPr>
                <w:i/>
                <w:sz w:val="20"/>
                <w:szCs w:val="20"/>
              </w:rPr>
              <w:t>7.820</w:t>
            </w:r>
          </w:p>
        </w:tc>
        <w:tc>
          <w:tcPr>
            <w:tcW w:w="1134" w:type="dxa"/>
            <w:shd w:val="clear" w:color="auto" w:fill="auto"/>
            <w:noWrap/>
            <w:vAlign w:val="center"/>
            <w:hideMark/>
          </w:tcPr>
          <w:p w14:paraId="372F7352" w14:textId="4127039C" w:rsidR="00973393" w:rsidRPr="00706C09" w:rsidRDefault="00973393" w:rsidP="00973393">
            <w:pPr>
              <w:jc w:val="center"/>
              <w:rPr>
                <w:b/>
                <w:bCs/>
                <w:i/>
                <w:sz w:val="20"/>
                <w:szCs w:val="20"/>
              </w:rPr>
            </w:pPr>
            <w:r w:rsidRPr="00706C09">
              <w:rPr>
                <w:b/>
                <w:i/>
                <w:sz w:val="20"/>
                <w:szCs w:val="20"/>
              </w:rPr>
              <w:t>7.820</w:t>
            </w:r>
          </w:p>
        </w:tc>
      </w:tr>
      <w:tr w:rsidR="00973393" w:rsidRPr="00973393" w14:paraId="7DE97F3C" w14:textId="77777777" w:rsidTr="00973393">
        <w:trPr>
          <w:trHeight w:val="480"/>
        </w:trPr>
        <w:tc>
          <w:tcPr>
            <w:tcW w:w="617" w:type="dxa"/>
            <w:shd w:val="clear" w:color="auto" w:fill="auto"/>
            <w:noWrap/>
            <w:vAlign w:val="center"/>
            <w:hideMark/>
          </w:tcPr>
          <w:p w14:paraId="2BF92132" w14:textId="09E61E74" w:rsidR="00973393" w:rsidRPr="00973393" w:rsidRDefault="00973393" w:rsidP="00973393">
            <w:pPr>
              <w:jc w:val="center"/>
              <w:rPr>
                <w:i/>
                <w:sz w:val="20"/>
                <w:szCs w:val="20"/>
              </w:rPr>
            </w:pPr>
            <w:r w:rsidRPr="00973393">
              <w:rPr>
                <w:i/>
                <w:sz w:val="20"/>
                <w:szCs w:val="20"/>
              </w:rPr>
              <w:t>5</w:t>
            </w:r>
          </w:p>
        </w:tc>
        <w:tc>
          <w:tcPr>
            <w:tcW w:w="1140" w:type="dxa"/>
            <w:shd w:val="clear" w:color="auto" w:fill="auto"/>
            <w:noWrap/>
            <w:vAlign w:val="center"/>
            <w:hideMark/>
          </w:tcPr>
          <w:p w14:paraId="0F7B4BB7" w14:textId="7ACC8DFF" w:rsidR="00973393" w:rsidRPr="00973393" w:rsidRDefault="00973393" w:rsidP="00973393">
            <w:pPr>
              <w:jc w:val="center"/>
              <w:rPr>
                <w:i/>
                <w:sz w:val="20"/>
                <w:szCs w:val="20"/>
              </w:rPr>
            </w:pPr>
            <w:r w:rsidRPr="00973393">
              <w:rPr>
                <w:i/>
                <w:sz w:val="20"/>
                <w:szCs w:val="20"/>
              </w:rPr>
              <w:t>1167101052</w:t>
            </w:r>
          </w:p>
        </w:tc>
        <w:tc>
          <w:tcPr>
            <w:tcW w:w="4209" w:type="dxa"/>
            <w:shd w:val="clear" w:color="auto" w:fill="auto"/>
            <w:vAlign w:val="center"/>
            <w:hideMark/>
          </w:tcPr>
          <w:p w14:paraId="08146913" w14:textId="34BF480C" w:rsidR="00973393" w:rsidRPr="00973393" w:rsidRDefault="00973393" w:rsidP="00973393">
            <w:pPr>
              <w:rPr>
                <w:i/>
                <w:sz w:val="20"/>
                <w:szCs w:val="20"/>
              </w:rPr>
            </w:pPr>
            <w:r w:rsidRPr="00973393">
              <w:rPr>
                <w:i/>
                <w:sz w:val="20"/>
                <w:szCs w:val="20"/>
              </w:rPr>
              <w:t>Ploščica podložna PANDROL  145x190x5 49 E1 bet. prag</w:t>
            </w:r>
          </w:p>
        </w:tc>
        <w:tc>
          <w:tcPr>
            <w:tcW w:w="1271" w:type="dxa"/>
            <w:shd w:val="clear" w:color="auto" w:fill="auto"/>
            <w:vAlign w:val="center"/>
            <w:hideMark/>
          </w:tcPr>
          <w:p w14:paraId="120FBD38" w14:textId="76AA28F7" w:rsidR="00973393" w:rsidRPr="00973393" w:rsidRDefault="00973393" w:rsidP="00973393">
            <w:pPr>
              <w:jc w:val="right"/>
              <w:rPr>
                <w:i/>
                <w:sz w:val="20"/>
                <w:szCs w:val="20"/>
              </w:rPr>
            </w:pPr>
            <w:r w:rsidRPr="00973393">
              <w:rPr>
                <w:i/>
                <w:sz w:val="20"/>
                <w:szCs w:val="20"/>
              </w:rPr>
              <w:t>E 120/304</w:t>
            </w:r>
          </w:p>
        </w:tc>
        <w:tc>
          <w:tcPr>
            <w:tcW w:w="703" w:type="dxa"/>
            <w:shd w:val="clear" w:color="auto" w:fill="auto"/>
            <w:noWrap/>
            <w:vAlign w:val="center"/>
            <w:hideMark/>
          </w:tcPr>
          <w:p w14:paraId="00DAD37B" w14:textId="07ECEFD2" w:rsidR="00973393" w:rsidRPr="00973393" w:rsidRDefault="00973393" w:rsidP="00973393">
            <w:pPr>
              <w:jc w:val="center"/>
              <w:rPr>
                <w:i/>
                <w:sz w:val="20"/>
                <w:szCs w:val="20"/>
              </w:rPr>
            </w:pPr>
            <w:r w:rsidRPr="00973393">
              <w:rPr>
                <w:i/>
                <w:sz w:val="20"/>
                <w:szCs w:val="20"/>
              </w:rPr>
              <w:t>kos</w:t>
            </w:r>
          </w:p>
        </w:tc>
        <w:tc>
          <w:tcPr>
            <w:tcW w:w="1406" w:type="dxa"/>
            <w:shd w:val="clear" w:color="auto" w:fill="auto"/>
            <w:noWrap/>
            <w:vAlign w:val="center"/>
            <w:hideMark/>
          </w:tcPr>
          <w:p w14:paraId="65EFC9C2" w14:textId="7D5D8A87" w:rsidR="00973393" w:rsidRPr="00973393" w:rsidRDefault="00973393" w:rsidP="00973393">
            <w:pPr>
              <w:jc w:val="center"/>
              <w:rPr>
                <w:b/>
                <w:bCs/>
                <w:i/>
                <w:sz w:val="20"/>
                <w:szCs w:val="20"/>
              </w:rPr>
            </w:pPr>
            <w:r w:rsidRPr="00973393">
              <w:rPr>
                <w:i/>
                <w:sz w:val="20"/>
                <w:szCs w:val="20"/>
              </w:rPr>
              <w:t>3.000</w:t>
            </w:r>
          </w:p>
        </w:tc>
        <w:tc>
          <w:tcPr>
            <w:tcW w:w="1134" w:type="dxa"/>
            <w:shd w:val="clear" w:color="auto" w:fill="auto"/>
            <w:noWrap/>
            <w:vAlign w:val="center"/>
            <w:hideMark/>
          </w:tcPr>
          <w:p w14:paraId="3B1BFA89" w14:textId="5A0FB6AE" w:rsidR="00973393" w:rsidRPr="00706C09" w:rsidRDefault="00973393" w:rsidP="00973393">
            <w:pPr>
              <w:jc w:val="center"/>
              <w:rPr>
                <w:b/>
                <w:bCs/>
                <w:i/>
                <w:sz w:val="20"/>
                <w:szCs w:val="20"/>
              </w:rPr>
            </w:pPr>
            <w:r w:rsidRPr="00706C09">
              <w:rPr>
                <w:b/>
                <w:i/>
                <w:sz w:val="20"/>
                <w:szCs w:val="20"/>
              </w:rPr>
              <w:t>3.000</w:t>
            </w:r>
          </w:p>
        </w:tc>
      </w:tr>
      <w:tr w:rsidR="00973393" w:rsidRPr="00973393" w14:paraId="50BE3780" w14:textId="77777777" w:rsidTr="00973393">
        <w:trPr>
          <w:trHeight w:val="480"/>
        </w:trPr>
        <w:tc>
          <w:tcPr>
            <w:tcW w:w="617" w:type="dxa"/>
            <w:shd w:val="clear" w:color="auto" w:fill="auto"/>
            <w:noWrap/>
            <w:vAlign w:val="center"/>
            <w:hideMark/>
          </w:tcPr>
          <w:p w14:paraId="01C30C66" w14:textId="5D7E7091" w:rsidR="00973393" w:rsidRPr="00973393" w:rsidRDefault="00973393" w:rsidP="00973393">
            <w:pPr>
              <w:jc w:val="center"/>
              <w:rPr>
                <w:i/>
                <w:sz w:val="20"/>
                <w:szCs w:val="20"/>
              </w:rPr>
            </w:pPr>
            <w:r w:rsidRPr="00973393">
              <w:rPr>
                <w:i/>
                <w:sz w:val="20"/>
                <w:szCs w:val="20"/>
              </w:rPr>
              <w:t>6</w:t>
            </w:r>
          </w:p>
        </w:tc>
        <w:tc>
          <w:tcPr>
            <w:tcW w:w="1140" w:type="dxa"/>
            <w:shd w:val="clear" w:color="auto" w:fill="auto"/>
            <w:noWrap/>
            <w:vAlign w:val="center"/>
            <w:hideMark/>
          </w:tcPr>
          <w:p w14:paraId="32BF523D" w14:textId="6E0DBA8A" w:rsidR="00973393" w:rsidRPr="00973393" w:rsidRDefault="00973393" w:rsidP="00973393">
            <w:pPr>
              <w:jc w:val="center"/>
              <w:rPr>
                <w:i/>
                <w:sz w:val="20"/>
                <w:szCs w:val="20"/>
              </w:rPr>
            </w:pPr>
            <w:r w:rsidRPr="00973393">
              <w:rPr>
                <w:i/>
                <w:sz w:val="20"/>
                <w:szCs w:val="20"/>
              </w:rPr>
              <w:t>1167103033</w:t>
            </w:r>
          </w:p>
        </w:tc>
        <w:tc>
          <w:tcPr>
            <w:tcW w:w="4209" w:type="dxa"/>
            <w:shd w:val="clear" w:color="auto" w:fill="auto"/>
            <w:vAlign w:val="center"/>
            <w:hideMark/>
          </w:tcPr>
          <w:p w14:paraId="70C2B5F1" w14:textId="44B67245" w:rsidR="00973393" w:rsidRPr="00973393" w:rsidRDefault="00973393" w:rsidP="00973393">
            <w:pPr>
              <w:rPr>
                <w:i/>
                <w:sz w:val="20"/>
                <w:szCs w:val="20"/>
              </w:rPr>
            </w:pPr>
            <w:r w:rsidRPr="00973393">
              <w:rPr>
                <w:i/>
                <w:sz w:val="20"/>
                <w:szCs w:val="20"/>
              </w:rPr>
              <w:t>Izolator št.6 PANDROL SSA 53 60 E1 (rumen)</w:t>
            </w:r>
          </w:p>
        </w:tc>
        <w:tc>
          <w:tcPr>
            <w:tcW w:w="1271" w:type="dxa"/>
            <w:shd w:val="clear" w:color="auto" w:fill="auto"/>
            <w:vAlign w:val="center"/>
            <w:hideMark/>
          </w:tcPr>
          <w:p w14:paraId="78CACFD7" w14:textId="194A8F41" w:rsidR="00973393" w:rsidRPr="00973393" w:rsidRDefault="00973393" w:rsidP="00973393">
            <w:pPr>
              <w:jc w:val="right"/>
              <w:rPr>
                <w:i/>
                <w:sz w:val="20"/>
                <w:szCs w:val="20"/>
              </w:rPr>
            </w:pPr>
            <w:r w:rsidRPr="00973393">
              <w:rPr>
                <w:i/>
                <w:sz w:val="20"/>
                <w:szCs w:val="20"/>
              </w:rPr>
              <w:t>C 630/53</w:t>
            </w:r>
          </w:p>
        </w:tc>
        <w:tc>
          <w:tcPr>
            <w:tcW w:w="703" w:type="dxa"/>
            <w:shd w:val="clear" w:color="auto" w:fill="auto"/>
            <w:noWrap/>
            <w:vAlign w:val="center"/>
            <w:hideMark/>
          </w:tcPr>
          <w:p w14:paraId="17945D86" w14:textId="61CF58DC" w:rsidR="00973393" w:rsidRPr="00973393" w:rsidRDefault="00973393" w:rsidP="00973393">
            <w:pPr>
              <w:jc w:val="center"/>
              <w:rPr>
                <w:i/>
                <w:sz w:val="20"/>
                <w:szCs w:val="20"/>
              </w:rPr>
            </w:pPr>
            <w:r w:rsidRPr="00973393">
              <w:rPr>
                <w:i/>
                <w:sz w:val="20"/>
                <w:szCs w:val="20"/>
              </w:rPr>
              <w:t>kos</w:t>
            </w:r>
          </w:p>
        </w:tc>
        <w:tc>
          <w:tcPr>
            <w:tcW w:w="1406" w:type="dxa"/>
            <w:shd w:val="clear" w:color="auto" w:fill="auto"/>
            <w:noWrap/>
            <w:vAlign w:val="center"/>
            <w:hideMark/>
          </w:tcPr>
          <w:p w14:paraId="31D49F3E" w14:textId="502BA8EA" w:rsidR="00973393" w:rsidRPr="00973393" w:rsidRDefault="00973393" w:rsidP="00973393">
            <w:pPr>
              <w:jc w:val="center"/>
              <w:rPr>
                <w:b/>
                <w:bCs/>
                <w:i/>
                <w:sz w:val="20"/>
                <w:szCs w:val="20"/>
              </w:rPr>
            </w:pPr>
            <w:r w:rsidRPr="00973393">
              <w:rPr>
                <w:i/>
                <w:sz w:val="20"/>
                <w:szCs w:val="20"/>
              </w:rPr>
              <w:t>7.500</w:t>
            </w:r>
          </w:p>
        </w:tc>
        <w:tc>
          <w:tcPr>
            <w:tcW w:w="1134" w:type="dxa"/>
            <w:shd w:val="clear" w:color="auto" w:fill="auto"/>
            <w:noWrap/>
            <w:vAlign w:val="center"/>
            <w:hideMark/>
          </w:tcPr>
          <w:p w14:paraId="44EDE4E4" w14:textId="208E7EC1" w:rsidR="00973393" w:rsidRPr="00706C09" w:rsidRDefault="00973393" w:rsidP="00973393">
            <w:pPr>
              <w:jc w:val="center"/>
              <w:rPr>
                <w:b/>
                <w:bCs/>
                <w:i/>
                <w:sz w:val="20"/>
                <w:szCs w:val="20"/>
              </w:rPr>
            </w:pPr>
            <w:r w:rsidRPr="00706C09">
              <w:rPr>
                <w:b/>
                <w:i/>
                <w:sz w:val="20"/>
                <w:szCs w:val="20"/>
              </w:rPr>
              <w:t>7.500</w:t>
            </w:r>
          </w:p>
        </w:tc>
      </w:tr>
      <w:tr w:rsidR="00973393" w:rsidRPr="00973393" w14:paraId="33AD9F53" w14:textId="77777777" w:rsidTr="00973393">
        <w:trPr>
          <w:trHeight w:val="480"/>
        </w:trPr>
        <w:tc>
          <w:tcPr>
            <w:tcW w:w="617" w:type="dxa"/>
            <w:shd w:val="clear" w:color="auto" w:fill="auto"/>
            <w:noWrap/>
            <w:vAlign w:val="center"/>
            <w:hideMark/>
          </w:tcPr>
          <w:p w14:paraId="2C6411BA" w14:textId="6B7B46C2" w:rsidR="00973393" w:rsidRPr="00973393" w:rsidRDefault="00973393" w:rsidP="00973393">
            <w:pPr>
              <w:jc w:val="center"/>
              <w:rPr>
                <w:i/>
                <w:sz w:val="20"/>
                <w:szCs w:val="20"/>
              </w:rPr>
            </w:pPr>
            <w:r w:rsidRPr="00973393">
              <w:rPr>
                <w:i/>
                <w:sz w:val="20"/>
                <w:szCs w:val="20"/>
              </w:rPr>
              <w:t>7</w:t>
            </w:r>
          </w:p>
        </w:tc>
        <w:tc>
          <w:tcPr>
            <w:tcW w:w="1140" w:type="dxa"/>
            <w:shd w:val="clear" w:color="auto" w:fill="auto"/>
            <w:noWrap/>
            <w:vAlign w:val="center"/>
            <w:hideMark/>
          </w:tcPr>
          <w:p w14:paraId="1608D973" w14:textId="56B35A7B" w:rsidR="00973393" w:rsidRPr="00973393" w:rsidRDefault="00973393" w:rsidP="00973393">
            <w:pPr>
              <w:jc w:val="center"/>
              <w:rPr>
                <w:i/>
                <w:sz w:val="20"/>
                <w:szCs w:val="20"/>
              </w:rPr>
            </w:pPr>
            <w:r w:rsidRPr="00973393">
              <w:rPr>
                <w:i/>
                <w:sz w:val="20"/>
                <w:szCs w:val="20"/>
              </w:rPr>
              <w:t>1167103025</w:t>
            </w:r>
          </w:p>
        </w:tc>
        <w:tc>
          <w:tcPr>
            <w:tcW w:w="4209" w:type="dxa"/>
            <w:shd w:val="clear" w:color="auto" w:fill="auto"/>
            <w:noWrap/>
            <w:vAlign w:val="center"/>
            <w:hideMark/>
          </w:tcPr>
          <w:p w14:paraId="6C8AD230" w14:textId="3C0A3D02" w:rsidR="00973393" w:rsidRPr="00973393" w:rsidRDefault="00973393" w:rsidP="00973393">
            <w:pPr>
              <w:rPr>
                <w:i/>
                <w:sz w:val="20"/>
                <w:szCs w:val="20"/>
              </w:rPr>
            </w:pPr>
            <w:r w:rsidRPr="00973393">
              <w:rPr>
                <w:i/>
                <w:sz w:val="20"/>
                <w:szCs w:val="20"/>
              </w:rPr>
              <w:t>Izolator št.10 PANDROL SSA 53 60 E1 (moder)</w:t>
            </w:r>
          </w:p>
        </w:tc>
        <w:tc>
          <w:tcPr>
            <w:tcW w:w="1271" w:type="dxa"/>
            <w:shd w:val="clear" w:color="auto" w:fill="auto"/>
            <w:vAlign w:val="center"/>
            <w:hideMark/>
          </w:tcPr>
          <w:p w14:paraId="24AE6B3C" w14:textId="17CB88EC" w:rsidR="00973393" w:rsidRPr="00973393" w:rsidRDefault="00973393" w:rsidP="00973393">
            <w:pPr>
              <w:jc w:val="right"/>
              <w:rPr>
                <w:i/>
                <w:sz w:val="20"/>
                <w:szCs w:val="20"/>
              </w:rPr>
            </w:pPr>
            <w:r w:rsidRPr="00973393">
              <w:rPr>
                <w:i/>
                <w:sz w:val="20"/>
                <w:szCs w:val="20"/>
              </w:rPr>
              <w:t>C 630/53</w:t>
            </w:r>
          </w:p>
        </w:tc>
        <w:tc>
          <w:tcPr>
            <w:tcW w:w="703" w:type="dxa"/>
            <w:shd w:val="clear" w:color="auto" w:fill="auto"/>
            <w:noWrap/>
            <w:vAlign w:val="center"/>
            <w:hideMark/>
          </w:tcPr>
          <w:p w14:paraId="52549092" w14:textId="07EAE26E" w:rsidR="00973393" w:rsidRPr="00973393" w:rsidRDefault="00973393" w:rsidP="00973393">
            <w:pPr>
              <w:jc w:val="center"/>
              <w:rPr>
                <w:i/>
                <w:sz w:val="20"/>
                <w:szCs w:val="20"/>
              </w:rPr>
            </w:pPr>
            <w:r w:rsidRPr="00973393">
              <w:rPr>
                <w:i/>
                <w:sz w:val="20"/>
                <w:szCs w:val="20"/>
              </w:rPr>
              <w:t>kos</w:t>
            </w:r>
          </w:p>
        </w:tc>
        <w:tc>
          <w:tcPr>
            <w:tcW w:w="1406" w:type="dxa"/>
            <w:shd w:val="clear" w:color="auto" w:fill="auto"/>
            <w:noWrap/>
            <w:vAlign w:val="center"/>
            <w:hideMark/>
          </w:tcPr>
          <w:p w14:paraId="113B1E96" w14:textId="0A6F82E9" w:rsidR="00973393" w:rsidRPr="00973393" w:rsidRDefault="00973393" w:rsidP="00973393">
            <w:pPr>
              <w:jc w:val="center"/>
              <w:rPr>
                <w:b/>
                <w:bCs/>
                <w:i/>
                <w:sz w:val="20"/>
                <w:szCs w:val="20"/>
              </w:rPr>
            </w:pPr>
            <w:r w:rsidRPr="00973393">
              <w:rPr>
                <w:i/>
                <w:sz w:val="20"/>
                <w:szCs w:val="20"/>
              </w:rPr>
              <w:t>6.000</w:t>
            </w:r>
          </w:p>
        </w:tc>
        <w:tc>
          <w:tcPr>
            <w:tcW w:w="1134" w:type="dxa"/>
            <w:shd w:val="clear" w:color="auto" w:fill="auto"/>
            <w:noWrap/>
            <w:vAlign w:val="center"/>
            <w:hideMark/>
          </w:tcPr>
          <w:p w14:paraId="24112966" w14:textId="11641766" w:rsidR="00973393" w:rsidRPr="00706C09" w:rsidRDefault="00973393" w:rsidP="00973393">
            <w:pPr>
              <w:jc w:val="center"/>
              <w:rPr>
                <w:b/>
                <w:bCs/>
                <w:i/>
                <w:sz w:val="20"/>
                <w:szCs w:val="20"/>
              </w:rPr>
            </w:pPr>
            <w:r w:rsidRPr="00706C09">
              <w:rPr>
                <w:b/>
                <w:i/>
                <w:sz w:val="20"/>
                <w:szCs w:val="20"/>
              </w:rPr>
              <w:t>6.000</w:t>
            </w:r>
          </w:p>
        </w:tc>
      </w:tr>
      <w:tr w:rsidR="00973393" w:rsidRPr="00973393" w14:paraId="5B26F6EF" w14:textId="77777777" w:rsidTr="00973393">
        <w:trPr>
          <w:trHeight w:val="255"/>
        </w:trPr>
        <w:tc>
          <w:tcPr>
            <w:tcW w:w="617" w:type="dxa"/>
            <w:shd w:val="clear" w:color="auto" w:fill="auto"/>
            <w:noWrap/>
            <w:vAlign w:val="center"/>
            <w:hideMark/>
          </w:tcPr>
          <w:p w14:paraId="26C5F970" w14:textId="53C8B11C" w:rsidR="00973393" w:rsidRPr="00973393" w:rsidRDefault="00973393" w:rsidP="00973393">
            <w:pPr>
              <w:jc w:val="center"/>
              <w:rPr>
                <w:i/>
                <w:sz w:val="20"/>
                <w:szCs w:val="20"/>
              </w:rPr>
            </w:pPr>
            <w:r w:rsidRPr="00973393">
              <w:rPr>
                <w:i/>
                <w:sz w:val="20"/>
                <w:szCs w:val="20"/>
              </w:rPr>
              <w:t>8</w:t>
            </w:r>
          </w:p>
        </w:tc>
        <w:tc>
          <w:tcPr>
            <w:tcW w:w="1140" w:type="dxa"/>
            <w:shd w:val="clear" w:color="auto" w:fill="auto"/>
            <w:noWrap/>
            <w:vAlign w:val="center"/>
            <w:hideMark/>
          </w:tcPr>
          <w:p w14:paraId="13FEFFB4" w14:textId="79D95EAC" w:rsidR="00973393" w:rsidRPr="00973393" w:rsidRDefault="00973393" w:rsidP="00973393">
            <w:pPr>
              <w:jc w:val="center"/>
              <w:rPr>
                <w:i/>
                <w:sz w:val="20"/>
                <w:szCs w:val="20"/>
              </w:rPr>
            </w:pPr>
            <w:r w:rsidRPr="00973393">
              <w:rPr>
                <w:i/>
                <w:sz w:val="20"/>
                <w:szCs w:val="20"/>
              </w:rPr>
              <w:t>1127042909</w:t>
            </w:r>
          </w:p>
        </w:tc>
        <w:tc>
          <w:tcPr>
            <w:tcW w:w="4209" w:type="dxa"/>
            <w:shd w:val="clear" w:color="auto" w:fill="auto"/>
            <w:vAlign w:val="center"/>
            <w:hideMark/>
          </w:tcPr>
          <w:p w14:paraId="38A450D7" w14:textId="02196908" w:rsidR="00973393" w:rsidRPr="00973393" w:rsidRDefault="00973393" w:rsidP="00973393">
            <w:pPr>
              <w:rPr>
                <w:i/>
                <w:sz w:val="20"/>
                <w:szCs w:val="20"/>
              </w:rPr>
            </w:pPr>
            <w:r w:rsidRPr="00973393">
              <w:rPr>
                <w:i/>
                <w:sz w:val="20"/>
                <w:szCs w:val="20"/>
              </w:rPr>
              <w:t xml:space="preserve">Set pritrdilni PANDROL SSA 3 60 E1 na lesenih pragih (4 klipi, 2 podlogi)       </w:t>
            </w:r>
          </w:p>
        </w:tc>
        <w:tc>
          <w:tcPr>
            <w:tcW w:w="1271" w:type="dxa"/>
            <w:shd w:val="clear" w:color="auto" w:fill="auto"/>
            <w:vAlign w:val="center"/>
            <w:hideMark/>
          </w:tcPr>
          <w:p w14:paraId="12BE27A4" w14:textId="40820C3B" w:rsidR="00973393" w:rsidRPr="00973393" w:rsidRDefault="00973393" w:rsidP="00973393">
            <w:pPr>
              <w:jc w:val="right"/>
              <w:rPr>
                <w:i/>
                <w:sz w:val="20"/>
                <w:szCs w:val="20"/>
              </w:rPr>
            </w:pPr>
            <w:r w:rsidRPr="00973393">
              <w:rPr>
                <w:i/>
                <w:sz w:val="20"/>
                <w:szCs w:val="20"/>
              </w:rPr>
              <w:t>E670/112</w:t>
            </w:r>
          </w:p>
        </w:tc>
        <w:tc>
          <w:tcPr>
            <w:tcW w:w="703" w:type="dxa"/>
            <w:shd w:val="clear" w:color="auto" w:fill="auto"/>
            <w:noWrap/>
            <w:vAlign w:val="center"/>
            <w:hideMark/>
          </w:tcPr>
          <w:p w14:paraId="240388C2" w14:textId="46DA0C3D" w:rsidR="00973393" w:rsidRPr="00973393" w:rsidRDefault="00973393" w:rsidP="00973393">
            <w:pPr>
              <w:jc w:val="center"/>
              <w:rPr>
                <w:i/>
                <w:sz w:val="20"/>
                <w:szCs w:val="20"/>
              </w:rPr>
            </w:pPr>
            <w:r w:rsidRPr="00973393">
              <w:rPr>
                <w:i/>
                <w:sz w:val="20"/>
                <w:szCs w:val="20"/>
              </w:rPr>
              <w:t>set</w:t>
            </w:r>
          </w:p>
        </w:tc>
        <w:tc>
          <w:tcPr>
            <w:tcW w:w="1406" w:type="dxa"/>
            <w:shd w:val="clear" w:color="auto" w:fill="auto"/>
            <w:noWrap/>
            <w:vAlign w:val="center"/>
            <w:hideMark/>
          </w:tcPr>
          <w:p w14:paraId="36A24D93" w14:textId="4840277B" w:rsidR="00973393" w:rsidRPr="00973393" w:rsidRDefault="00973393" w:rsidP="00973393">
            <w:pPr>
              <w:jc w:val="center"/>
              <w:rPr>
                <w:b/>
                <w:bCs/>
                <w:i/>
                <w:sz w:val="20"/>
                <w:szCs w:val="20"/>
              </w:rPr>
            </w:pPr>
            <w:r w:rsidRPr="00973393">
              <w:rPr>
                <w:i/>
                <w:sz w:val="20"/>
                <w:szCs w:val="20"/>
              </w:rPr>
              <w:t>6.520</w:t>
            </w:r>
          </w:p>
        </w:tc>
        <w:tc>
          <w:tcPr>
            <w:tcW w:w="1134" w:type="dxa"/>
            <w:shd w:val="clear" w:color="auto" w:fill="auto"/>
            <w:noWrap/>
            <w:vAlign w:val="center"/>
            <w:hideMark/>
          </w:tcPr>
          <w:p w14:paraId="0B86C4BE" w14:textId="47DF49CE" w:rsidR="00973393" w:rsidRPr="00706C09" w:rsidRDefault="00973393" w:rsidP="00973393">
            <w:pPr>
              <w:jc w:val="center"/>
              <w:rPr>
                <w:b/>
                <w:bCs/>
                <w:i/>
                <w:sz w:val="20"/>
                <w:szCs w:val="20"/>
              </w:rPr>
            </w:pPr>
            <w:r w:rsidRPr="00706C09">
              <w:rPr>
                <w:b/>
                <w:i/>
                <w:sz w:val="20"/>
                <w:szCs w:val="20"/>
              </w:rPr>
              <w:t>6.520</w:t>
            </w:r>
          </w:p>
        </w:tc>
      </w:tr>
      <w:tr w:rsidR="00973393" w:rsidRPr="00973393" w14:paraId="01DEB83C" w14:textId="77777777" w:rsidTr="00973393">
        <w:trPr>
          <w:trHeight w:val="480"/>
        </w:trPr>
        <w:tc>
          <w:tcPr>
            <w:tcW w:w="617" w:type="dxa"/>
            <w:shd w:val="clear" w:color="auto" w:fill="auto"/>
            <w:noWrap/>
            <w:vAlign w:val="center"/>
            <w:hideMark/>
          </w:tcPr>
          <w:p w14:paraId="00DC049F" w14:textId="3360409C" w:rsidR="00973393" w:rsidRPr="00973393" w:rsidRDefault="00973393" w:rsidP="00973393">
            <w:pPr>
              <w:jc w:val="center"/>
              <w:rPr>
                <w:i/>
                <w:sz w:val="20"/>
                <w:szCs w:val="20"/>
              </w:rPr>
            </w:pPr>
            <w:r w:rsidRPr="00973393">
              <w:rPr>
                <w:i/>
                <w:sz w:val="20"/>
                <w:szCs w:val="20"/>
              </w:rPr>
              <w:t>9</w:t>
            </w:r>
          </w:p>
        </w:tc>
        <w:tc>
          <w:tcPr>
            <w:tcW w:w="1140" w:type="dxa"/>
            <w:shd w:val="clear" w:color="auto" w:fill="auto"/>
            <w:noWrap/>
            <w:vAlign w:val="center"/>
            <w:hideMark/>
          </w:tcPr>
          <w:p w14:paraId="13A9FA6B" w14:textId="7CBAD0A4" w:rsidR="00973393" w:rsidRPr="00973393" w:rsidRDefault="00973393" w:rsidP="00973393">
            <w:pPr>
              <w:jc w:val="center"/>
              <w:rPr>
                <w:i/>
                <w:sz w:val="20"/>
                <w:szCs w:val="20"/>
              </w:rPr>
            </w:pPr>
            <w:r w:rsidRPr="00973393">
              <w:rPr>
                <w:i/>
                <w:sz w:val="20"/>
                <w:szCs w:val="20"/>
              </w:rPr>
              <w:t>1167100013</w:t>
            </w:r>
          </w:p>
        </w:tc>
        <w:tc>
          <w:tcPr>
            <w:tcW w:w="4209" w:type="dxa"/>
            <w:shd w:val="clear" w:color="auto" w:fill="auto"/>
            <w:vAlign w:val="center"/>
            <w:hideMark/>
          </w:tcPr>
          <w:p w14:paraId="7AF88641" w14:textId="12AA6665" w:rsidR="00973393" w:rsidRPr="00973393" w:rsidRDefault="00973393" w:rsidP="00973393">
            <w:pPr>
              <w:rPr>
                <w:i/>
                <w:sz w:val="20"/>
                <w:szCs w:val="20"/>
              </w:rPr>
            </w:pPr>
            <w:r w:rsidRPr="00973393">
              <w:rPr>
                <w:i/>
                <w:sz w:val="20"/>
                <w:szCs w:val="20"/>
              </w:rPr>
              <w:t>PLOSCICA PODLOZNA PANDROL EVA S49 BET,PRAG 170X130X4 mm</w:t>
            </w:r>
          </w:p>
        </w:tc>
        <w:tc>
          <w:tcPr>
            <w:tcW w:w="1271" w:type="dxa"/>
            <w:shd w:val="clear" w:color="auto" w:fill="auto"/>
            <w:vAlign w:val="center"/>
            <w:hideMark/>
          </w:tcPr>
          <w:p w14:paraId="2B435779" w14:textId="246DFE68" w:rsidR="00973393" w:rsidRPr="00973393" w:rsidRDefault="00973393" w:rsidP="00973393">
            <w:pPr>
              <w:jc w:val="right"/>
              <w:rPr>
                <w:i/>
                <w:sz w:val="20"/>
                <w:szCs w:val="20"/>
              </w:rPr>
            </w:pPr>
            <w:r w:rsidRPr="00973393">
              <w:rPr>
                <w:i/>
                <w:sz w:val="20"/>
                <w:szCs w:val="20"/>
              </w:rPr>
              <w:t>UIC 864-5</w:t>
            </w:r>
          </w:p>
        </w:tc>
        <w:tc>
          <w:tcPr>
            <w:tcW w:w="703" w:type="dxa"/>
            <w:shd w:val="clear" w:color="auto" w:fill="auto"/>
            <w:noWrap/>
            <w:vAlign w:val="center"/>
            <w:hideMark/>
          </w:tcPr>
          <w:p w14:paraId="517F95BF" w14:textId="7D3D0D49" w:rsidR="00973393" w:rsidRPr="00973393" w:rsidRDefault="00973393" w:rsidP="00973393">
            <w:pPr>
              <w:jc w:val="center"/>
              <w:rPr>
                <w:i/>
                <w:sz w:val="20"/>
                <w:szCs w:val="20"/>
              </w:rPr>
            </w:pPr>
            <w:r w:rsidRPr="00973393">
              <w:rPr>
                <w:i/>
                <w:sz w:val="20"/>
                <w:szCs w:val="20"/>
              </w:rPr>
              <w:t>kos</w:t>
            </w:r>
          </w:p>
        </w:tc>
        <w:tc>
          <w:tcPr>
            <w:tcW w:w="1406" w:type="dxa"/>
            <w:shd w:val="clear" w:color="auto" w:fill="auto"/>
            <w:noWrap/>
            <w:vAlign w:val="center"/>
            <w:hideMark/>
          </w:tcPr>
          <w:p w14:paraId="26A0A398" w14:textId="192E64F6" w:rsidR="00973393" w:rsidRPr="00973393" w:rsidRDefault="00973393" w:rsidP="00973393">
            <w:pPr>
              <w:jc w:val="center"/>
              <w:rPr>
                <w:b/>
                <w:bCs/>
                <w:i/>
                <w:sz w:val="20"/>
                <w:szCs w:val="20"/>
              </w:rPr>
            </w:pPr>
            <w:r w:rsidRPr="00973393">
              <w:rPr>
                <w:i/>
                <w:sz w:val="20"/>
                <w:szCs w:val="20"/>
              </w:rPr>
              <w:t>3.000</w:t>
            </w:r>
          </w:p>
        </w:tc>
        <w:tc>
          <w:tcPr>
            <w:tcW w:w="1134" w:type="dxa"/>
            <w:shd w:val="clear" w:color="auto" w:fill="auto"/>
            <w:noWrap/>
            <w:vAlign w:val="center"/>
            <w:hideMark/>
          </w:tcPr>
          <w:p w14:paraId="7BB0C493" w14:textId="7BAC0329" w:rsidR="00973393" w:rsidRPr="00706C09" w:rsidRDefault="00973393" w:rsidP="00973393">
            <w:pPr>
              <w:jc w:val="center"/>
              <w:rPr>
                <w:b/>
                <w:bCs/>
                <w:i/>
                <w:sz w:val="20"/>
                <w:szCs w:val="20"/>
              </w:rPr>
            </w:pPr>
            <w:r w:rsidRPr="00706C09">
              <w:rPr>
                <w:b/>
                <w:i/>
                <w:sz w:val="20"/>
                <w:szCs w:val="20"/>
              </w:rPr>
              <w:t>3.000</w:t>
            </w:r>
          </w:p>
        </w:tc>
      </w:tr>
      <w:tr w:rsidR="00973393" w:rsidRPr="00973393" w14:paraId="3792AC66" w14:textId="77777777" w:rsidTr="00973393">
        <w:trPr>
          <w:trHeight w:val="255"/>
        </w:trPr>
        <w:tc>
          <w:tcPr>
            <w:tcW w:w="617" w:type="dxa"/>
            <w:shd w:val="clear" w:color="auto" w:fill="auto"/>
            <w:noWrap/>
            <w:vAlign w:val="center"/>
            <w:hideMark/>
          </w:tcPr>
          <w:p w14:paraId="584E76EA" w14:textId="1B755787" w:rsidR="00973393" w:rsidRPr="00973393" w:rsidRDefault="00973393" w:rsidP="00973393">
            <w:pPr>
              <w:jc w:val="center"/>
              <w:rPr>
                <w:i/>
                <w:sz w:val="20"/>
                <w:szCs w:val="20"/>
              </w:rPr>
            </w:pPr>
            <w:r w:rsidRPr="00973393">
              <w:rPr>
                <w:i/>
                <w:sz w:val="20"/>
                <w:szCs w:val="20"/>
              </w:rPr>
              <w:t>10</w:t>
            </w:r>
          </w:p>
        </w:tc>
        <w:tc>
          <w:tcPr>
            <w:tcW w:w="1140" w:type="dxa"/>
            <w:shd w:val="clear" w:color="auto" w:fill="auto"/>
            <w:noWrap/>
            <w:vAlign w:val="center"/>
            <w:hideMark/>
          </w:tcPr>
          <w:p w14:paraId="5534D3CA" w14:textId="7412161D" w:rsidR="00973393" w:rsidRPr="00973393" w:rsidRDefault="00973393" w:rsidP="00973393">
            <w:pPr>
              <w:jc w:val="center"/>
              <w:rPr>
                <w:i/>
                <w:sz w:val="20"/>
                <w:szCs w:val="20"/>
              </w:rPr>
            </w:pPr>
            <w:r w:rsidRPr="00973393">
              <w:rPr>
                <w:i/>
                <w:sz w:val="20"/>
                <w:szCs w:val="20"/>
              </w:rPr>
              <w:t>1127050100</w:t>
            </w:r>
          </w:p>
        </w:tc>
        <w:tc>
          <w:tcPr>
            <w:tcW w:w="4209" w:type="dxa"/>
            <w:shd w:val="clear" w:color="auto" w:fill="auto"/>
            <w:vAlign w:val="center"/>
            <w:hideMark/>
          </w:tcPr>
          <w:p w14:paraId="66ADC2A0" w14:textId="67E0BA76" w:rsidR="00973393" w:rsidRPr="00973393" w:rsidRDefault="00973393" w:rsidP="00973393">
            <w:pPr>
              <w:rPr>
                <w:i/>
                <w:sz w:val="20"/>
                <w:szCs w:val="20"/>
              </w:rPr>
            </w:pPr>
            <w:r w:rsidRPr="00973393">
              <w:rPr>
                <w:i/>
                <w:sz w:val="20"/>
                <w:szCs w:val="20"/>
              </w:rPr>
              <w:t>Komplet toga pritrditev "K" (vijak "T" z matico, podložka vzmetna 24, pritrdilna ploščica)</w:t>
            </w:r>
          </w:p>
        </w:tc>
        <w:tc>
          <w:tcPr>
            <w:tcW w:w="1271" w:type="dxa"/>
            <w:shd w:val="clear" w:color="auto" w:fill="auto"/>
            <w:vAlign w:val="center"/>
            <w:hideMark/>
          </w:tcPr>
          <w:p w14:paraId="33105096" w14:textId="3D139957" w:rsidR="00973393" w:rsidRPr="00973393" w:rsidRDefault="00973393" w:rsidP="00973393">
            <w:pPr>
              <w:jc w:val="right"/>
              <w:rPr>
                <w:i/>
                <w:sz w:val="20"/>
                <w:szCs w:val="20"/>
              </w:rPr>
            </w:pPr>
            <w:r w:rsidRPr="00973393">
              <w:rPr>
                <w:i/>
                <w:sz w:val="20"/>
                <w:szCs w:val="20"/>
              </w:rPr>
              <w:t>TS-Z a1.102       TS-Z a1.106-2</w:t>
            </w:r>
          </w:p>
        </w:tc>
        <w:tc>
          <w:tcPr>
            <w:tcW w:w="703" w:type="dxa"/>
            <w:shd w:val="clear" w:color="auto" w:fill="auto"/>
            <w:noWrap/>
            <w:vAlign w:val="center"/>
            <w:hideMark/>
          </w:tcPr>
          <w:p w14:paraId="13F069E1" w14:textId="5C5098F3" w:rsidR="00973393" w:rsidRPr="00973393" w:rsidRDefault="00973393" w:rsidP="00973393">
            <w:pPr>
              <w:jc w:val="center"/>
              <w:rPr>
                <w:i/>
                <w:sz w:val="20"/>
                <w:szCs w:val="20"/>
              </w:rPr>
            </w:pPr>
            <w:r w:rsidRPr="00973393">
              <w:rPr>
                <w:i/>
                <w:sz w:val="20"/>
                <w:szCs w:val="20"/>
              </w:rPr>
              <w:t>kpl</w:t>
            </w:r>
          </w:p>
        </w:tc>
        <w:tc>
          <w:tcPr>
            <w:tcW w:w="1406" w:type="dxa"/>
            <w:shd w:val="clear" w:color="auto" w:fill="auto"/>
            <w:noWrap/>
            <w:vAlign w:val="center"/>
            <w:hideMark/>
          </w:tcPr>
          <w:p w14:paraId="091A98FC" w14:textId="3245FD46" w:rsidR="00973393" w:rsidRPr="00973393" w:rsidRDefault="00973393" w:rsidP="00973393">
            <w:pPr>
              <w:jc w:val="center"/>
              <w:rPr>
                <w:b/>
                <w:bCs/>
                <w:i/>
                <w:sz w:val="20"/>
                <w:szCs w:val="20"/>
              </w:rPr>
            </w:pPr>
            <w:r w:rsidRPr="00973393">
              <w:rPr>
                <w:i/>
                <w:sz w:val="20"/>
                <w:szCs w:val="20"/>
              </w:rPr>
              <w:t>16.000</w:t>
            </w:r>
          </w:p>
        </w:tc>
        <w:tc>
          <w:tcPr>
            <w:tcW w:w="1134" w:type="dxa"/>
            <w:shd w:val="clear" w:color="auto" w:fill="auto"/>
            <w:noWrap/>
            <w:vAlign w:val="center"/>
            <w:hideMark/>
          </w:tcPr>
          <w:p w14:paraId="5C6BB085" w14:textId="512CE941" w:rsidR="00973393" w:rsidRPr="00706C09" w:rsidRDefault="00973393" w:rsidP="00973393">
            <w:pPr>
              <w:jc w:val="center"/>
              <w:rPr>
                <w:b/>
                <w:bCs/>
                <w:i/>
                <w:sz w:val="20"/>
                <w:szCs w:val="20"/>
              </w:rPr>
            </w:pPr>
            <w:r w:rsidRPr="00706C09">
              <w:rPr>
                <w:b/>
                <w:i/>
                <w:sz w:val="20"/>
                <w:szCs w:val="20"/>
              </w:rPr>
              <w:t>16.000</w:t>
            </w:r>
          </w:p>
        </w:tc>
      </w:tr>
      <w:tr w:rsidR="00973393" w:rsidRPr="00973393" w14:paraId="77A753A3" w14:textId="77777777" w:rsidTr="00973393">
        <w:trPr>
          <w:trHeight w:val="255"/>
        </w:trPr>
        <w:tc>
          <w:tcPr>
            <w:tcW w:w="617" w:type="dxa"/>
            <w:shd w:val="clear" w:color="auto" w:fill="auto"/>
            <w:noWrap/>
            <w:vAlign w:val="center"/>
            <w:hideMark/>
          </w:tcPr>
          <w:p w14:paraId="10EC9AC7" w14:textId="0A6C2424" w:rsidR="00973393" w:rsidRPr="00973393" w:rsidRDefault="00973393" w:rsidP="00973393">
            <w:pPr>
              <w:jc w:val="center"/>
              <w:rPr>
                <w:i/>
                <w:sz w:val="20"/>
                <w:szCs w:val="20"/>
              </w:rPr>
            </w:pPr>
            <w:r w:rsidRPr="00973393">
              <w:rPr>
                <w:i/>
                <w:sz w:val="20"/>
                <w:szCs w:val="20"/>
              </w:rPr>
              <w:t>11</w:t>
            </w:r>
          </w:p>
        </w:tc>
        <w:tc>
          <w:tcPr>
            <w:tcW w:w="1140" w:type="dxa"/>
            <w:shd w:val="clear" w:color="auto" w:fill="auto"/>
            <w:noWrap/>
            <w:vAlign w:val="center"/>
            <w:hideMark/>
          </w:tcPr>
          <w:p w14:paraId="5FFA6FF9" w14:textId="01C11543" w:rsidR="00973393" w:rsidRPr="00973393" w:rsidRDefault="00973393" w:rsidP="00973393">
            <w:pPr>
              <w:jc w:val="center"/>
              <w:rPr>
                <w:i/>
                <w:sz w:val="20"/>
                <w:szCs w:val="20"/>
              </w:rPr>
            </w:pPr>
            <w:r w:rsidRPr="00973393">
              <w:rPr>
                <w:i/>
                <w:sz w:val="20"/>
                <w:szCs w:val="20"/>
              </w:rPr>
              <w:t>1127041018</w:t>
            </w:r>
          </w:p>
        </w:tc>
        <w:tc>
          <w:tcPr>
            <w:tcW w:w="4209" w:type="dxa"/>
            <w:shd w:val="clear" w:color="auto" w:fill="auto"/>
            <w:vAlign w:val="center"/>
            <w:hideMark/>
          </w:tcPr>
          <w:p w14:paraId="25A69FB1" w14:textId="6A8BCA1D" w:rsidR="00973393" w:rsidRPr="00973393" w:rsidRDefault="00973393" w:rsidP="00973393">
            <w:pPr>
              <w:rPr>
                <w:i/>
                <w:sz w:val="20"/>
                <w:szCs w:val="20"/>
              </w:rPr>
            </w:pPr>
            <w:r w:rsidRPr="00973393">
              <w:rPr>
                <w:i/>
                <w:sz w:val="20"/>
                <w:szCs w:val="20"/>
              </w:rPr>
              <w:t>Komplet elastična pritrditev SKL 12-B (vijak z matico HS 32-55 mm,  podložka, plastična podložka, sponka SKL 12-B)</w:t>
            </w:r>
          </w:p>
        </w:tc>
        <w:tc>
          <w:tcPr>
            <w:tcW w:w="1271" w:type="dxa"/>
            <w:shd w:val="clear" w:color="auto" w:fill="auto"/>
            <w:vAlign w:val="center"/>
            <w:hideMark/>
          </w:tcPr>
          <w:p w14:paraId="044902ED" w14:textId="1583952C" w:rsidR="00973393" w:rsidRPr="00973393" w:rsidRDefault="00973393" w:rsidP="00973393">
            <w:pPr>
              <w:jc w:val="right"/>
              <w:rPr>
                <w:i/>
                <w:sz w:val="20"/>
                <w:szCs w:val="20"/>
              </w:rPr>
            </w:pPr>
            <w:r w:rsidRPr="00973393">
              <w:rPr>
                <w:i/>
                <w:sz w:val="20"/>
                <w:szCs w:val="20"/>
              </w:rPr>
              <w:t>ISO 16016</w:t>
            </w:r>
          </w:p>
        </w:tc>
        <w:tc>
          <w:tcPr>
            <w:tcW w:w="703" w:type="dxa"/>
            <w:shd w:val="clear" w:color="auto" w:fill="auto"/>
            <w:noWrap/>
            <w:vAlign w:val="center"/>
            <w:hideMark/>
          </w:tcPr>
          <w:p w14:paraId="0001E55D" w14:textId="02B35B1F" w:rsidR="00973393" w:rsidRPr="00973393" w:rsidRDefault="00973393" w:rsidP="00973393">
            <w:pPr>
              <w:jc w:val="center"/>
              <w:rPr>
                <w:i/>
                <w:sz w:val="20"/>
                <w:szCs w:val="20"/>
              </w:rPr>
            </w:pPr>
            <w:r w:rsidRPr="00973393">
              <w:rPr>
                <w:i/>
                <w:sz w:val="20"/>
                <w:szCs w:val="20"/>
              </w:rPr>
              <w:t>kpl</w:t>
            </w:r>
          </w:p>
        </w:tc>
        <w:tc>
          <w:tcPr>
            <w:tcW w:w="1406" w:type="dxa"/>
            <w:shd w:val="clear" w:color="auto" w:fill="auto"/>
            <w:noWrap/>
            <w:vAlign w:val="center"/>
            <w:hideMark/>
          </w:tcPr>
          <w:p w14:paraId="63C8DB27" w14:textId="706DDC01" w:rsidR="00973393" w:rsidRPr="00973393" w:rsidRDefault="00973393" w:rsidP="00973393">
            <w:pPr>
              <w:jc w:val="center"/>
              <w:rPr>
                <w:b/>
                <w:bCs/>
                <w:i/>
                <w:sz w:val="20"/>
                <w:szCs w:val="20"/>
              </w:rPr>
            </w:pPr>
            <w:r w:rsidRPr="00973393">
              <w:rPr>
                <w:i/>
                <w:sz w:val="20"/>
                <w:szCs w:val="20"/>
              </w:rPr>
              <w:t>500</w:t>
            </w:r>
          </w:p>
        </w:tc>
        <w:tc>
          <w:tcPr>
            <w:tcW w:w="1134" w:type="dxa"/>
            <w:shd w:val="clear" w:color="auto" w:fill="auto"/>
            <w:noWrap/>
            <w:vAlign w:val="center"/>
            <w:hideMark/>
          </w:tcPr>
          <w:p w14:paraId="2B8C541E" w14:textId="68E4AEDD" w:rsidR="00973393" w:rsidRPr="00706C09" w:rsidRDefault="00973393" w:rsidP="00973393">
            <w:pPr>
              <w:jc w:val="center"/>
              <w:rPr>
                <w:b/>
                <w:bCs/>
                <w:i/>
                <w:sz w:val="20"/>
                <w:szCs w:val="20"/>
              </w:rPr>
            </w:pPr>
            <w:r w:rsidRPr="00706C09">
              <w:rPr>
                <w:b/>
                <w:i/>
                <w:sz w:val="20"/>
                <w:szCs w:val="20"/>
              </w:rPr>
              <w:t>500</w:t>
            </w:r>
          </w:p>
        </w:tc>
      </w:tr>
      <w:tr w:rsidR="00973393" w:rsidRPr="00973393" w14:paraId="43B667AC" w14:textId="77777777" w:rsidTr="00973393">
        <w:trPr>
          <w:trHeight w:val="255"/>
        </w:trPr>
        <w:tc>
          <w:tcPr>
            <w:tcW w:w="617" w:type="dxa"/>
            <w:shd w:val="clear" w:color="auto" w:fill="auto"/>
            <w:noWrap/>
            <w:vAlign w:val="center"/>
            <w:hideMark/>
          </w:tcPr>
          <w:p w14:paraId="69407A1D" w14:textId="556B302D" w:rsidR="00973393" w:rsidRPr="00973393" w:rsidRDefault="00973393" w:rsidP="00973393">
            <w:pPr>
              <w:jc w:val="center"/>
              <w:rPr>
                <w:i/>
                <w:sz w:val="20"/>
                <w:szCs w:val="20"/>
              </w:rPr>
            </w:pPr>
            <w:r w:rsidRPr="00973393">
              <w:rPr>
                <w:i/>
                <w:sz w:val="20"/>
                <w:szCs w:val="20"/>
              </w:rPr>
              <w:t>12</w:t>
            </w:r>
          </w:p>
        </w:tc>
        <w:tc>
          <w:tcPr>
            <w:tcW w:w="1140" w:type="dxa"/>
            <w:shd w:val="clear" w:color="auto" w:fill="auto"/>
            <w:noWrap/>
            <w:vAlign w:val="center"/>
            <w:hideMark/>
          </w:tcPr>
          <w:p w14:paraId="6999ABEF" w14:textId="5EB6BB76" w:rsidR="00973393" w:rsidRPr="00973393" w:rsidRDefault="00973393" w:rsidP="00973393">
            <w:pPr>
              <w:jc w:val="center"/>
              <w:rPr>
                <w:i/>
                <w:sz w:val="20"/>
                <w:szCs w:val="20"/>
              </w:rPr>
            </w:pPr>
            <w:r w:rsidRPr="00973393">
              <w:rPr>
                <w:i/>
                <w:sz w:val="20"/>
                <w:szCs w:val="20"/>
              </w:rPr>
              <w:t>1127020012</w:t>
            </w:r>
          </w:p>
        </w:tc>
        <w:tc>
          <w:tcPr>
            <w:tcW w:w="4209" w:type="dxa"/>
            <w:shd w:val="clear" w:color="auto" w:fill="auto"/>
            <w:vAlign w:val="center"/>
            <w:hideMark/>
          </w:tcPr>
          <w:p w14:paraId="4765E443" w14:textId="47E8CD12" w:rsidR="00973393" w:rsidRPr="00973393" w:rsidRDefault="00973393" w:rsidP="00973393">
            <w:pPr>
              <w:rPr>
                <w:i/>
                <w:sz w:val="20"/>
                <w:szCs w:val="20"/>
              </w:rPr>
            </w:pPr>
            <w:r w:rsidRPr="00973393">
              <w:rPr>
                <w:i/>
                <w:sz w:val="20"/>
                <w:szCs w:val="20"/>
              </w:rPr>
              <w:t>Podložka dvojna elastična 24</w:t>
            </w:r>
          </w:p>
        </w:tc>
        <w:tc>
          <w:tcPr>
            <w:tcW w:w="1271" w:type="dxa"/>
            <w:shd w:val="clear" w:color="auto" w:fill="auto"/>
            <w:vAlign w:val="center"/>
            <w:hideMark/>
          </w:tcPr>
          <w:p w14:paraId="2AF2C285" w14:textId="09B06920" w:rsidR="00973393" w:rsidRPr="00973393" w:rsidRDefault="00973393" w:rsidP="00973393">
            <w:pPr>
              <w:jc w:val="right"/>
              <w:rPr>
                <w:i/>
                <w:sz w:val="20"/>
                <w:szCs w:val="20"/>
              </w:rPr>
            </w:pPr>
            <w:r w:rsidRPr="00973393">
              <w:rPr>
                <w:i/>
                <w:sz w:val="20"/>
                <w:szCs w:val="20"/>
              </w:rPr>
              <w:t xml:space="preserve"> TS-Z a1.101</w:t>
            </w:r>
          </w:p>
        </w:tc>
        <w:tc>
          <w:tcPr>
            <w:tcW w:w="703" w:type="dxa"/>
            <w:shd w:val="clear" w:color="auto" w:fill="auto"/>
            <w:noWrap/>
            <w:vAlign w:val="center"/>
            <w:hideMark/>
          </w:tcPr>
          <w:p w14:paraId="3E1D3C89" w14:textId="39D4650A" w:rsidR="00973393" w:rsidRPr="00973393" w:rsidRDefault="00973393" w:rsidP="00973393">
            <w:pPr>
              <w:jc w:val="center"/>
              <w:rPr>
                <w:i/>
                <w:sz w:val="20"/>
                <w:szCs w:val="20"/>
              </w:rPr>
            </w:pPr>
            <w:r w:rsidRPr="00973393">
              <w:rPr>
                <w:i/>
                <w:sz w:val="20"/>
                <w:szCs w:val="20"/>
              </w:rPr>
              <w:t>kos</w:t>
            </w:r>
          </w:p>
        </w:tc>
        <w:tc>
          <w:tcPr>
            <w:tcW w:w="1406" w:type="dxa"/>
            <w:shd w:val="clear" w:color="auto" w:fill="auto"/>
            <w:noWrap/>
            <w:vAlign w:val="center"/>
            <w:hideMark/>
          </w:tcPr>
          <w:p w14:paraId="02A833E8" w14:textId="218679A4" w:rsidR="00973393" w:rsidRPr="00973393" w:rsidRDefault="00973393" w:rsidP="00973393">
            <w:pPr>
              <w:jc w:val="center"/>
              <w:rPr>
                <w:b/>
                <w:bCs/>
                <w:i/>
                <w:sz w:val="20"/>
                <w:szCs w:val="20"/>
              </w:rPr>
            </w:pPr>
            <w:r w:rsidRPr="00973393">
              <w:rPr>
                <w:i/>
                <w:sz w:val="20"/>
                <w:szCs w:val="20"/>
              </w:rPr>
              <w:t>84.000</w:t>
            </w:r>
          </w:p>
        </w:tc>
        <w:tc>
          <w:tcPr>
            <w:tcW w:w="1134" w:type="dxa"/>
            <w:shd w:val="clear" w:color="auto" w:fill="auto"/>
            <w:noWrap/>
            <w:vAlign w:val="center"/>
            <w:hideMark/>
          </w:tcPr>
          <w:p w14:paraId="09DC007C" w14:textId="62E241AD" w:rsidR="00973393" w:rsidRPr="00706C09" w:rsidRDefault="00973393" w:rsidP="00973393">
            <w:pPr>
              <w:jc w:val="center"/>
              <w:rPr>
                <w:b/>
                <w:bCs/>
                <w:i/>
                <w:sz w:val="20"/>
                <w:szCs w:val="20"/>
              </w:rPr>
            </w:pPr>
            <w:r w:rsidRPr="00706C09">
              <w:rPr>
                <w:b/>
                <w:i/>
                <w:sz w:val="20"/>
                <w:szCs w:val="20"/>
              </w:rPr>
              <w:t>84.000</w:t>
            </w:r>
          </w:p>
        </w:tc>
      </w:tr>
      <w:tr w:rsidR="00973393" w:rsidRPr="00973393" w14:paraId="70A7B745" w14:textId="77777777" w:rsidTr="00973393">
        <w:trPr>
          <w:trHeight w:val="255"/>
        </w:trPr>
        <w:tc>
          <w:tcPr>
            <w:tcW w:w="617" w:type="dxa"/>
            <w:shd w:val="clear" w:color="auto" w:fill="auto"/>
            <w:noWrap/>
            <w:vAlign w:val="center"/>
            <w:hideMark/>
          </w:tcPr>
          <w:p w14:paraId="47B41656" w14:textId="690368EC" w:rsidR="00973393" w:rsidRPr="00973393" w:rsidRDefault="00973393" w:rsidP="00973393">
            <w:pPr>
              <w:jc w:val="center"/>
              <w:rPr>
                <w:i/>
                <w:sz w:val="20"/>
                <w:szCs w:val="20"/>
              </w:rPr>
            </w:pPr>
            <w:r w:rsidRPr="00973393">
              <w:rPr>
                <w:i/>
                <w:sz w:val="20"/>
                <w:szCs w:val="20"/>
              </w:rPr>
              <w:t>13</w:t>
            </w:r>
          </w:p>
        </w:tc>
        <w:tc>
          <w:tcPr>
            <w:tcW w:w="1140" w:type="dxa"/>
            <w:shd w:val="clear" w:color="auto" w:fill="auto"/>
            <w:noWrap/>
            <w:vAlign w:val="center"/>
            <w:hideMark/>
          </w:tcPr>
          <w:p w14:paraId="62C9CDD0" w14:textId="371F6FB7" w:rsidR="00973393" w:rsidRPr="00973393" w:rsidRDefault="00973393" w:rsidP="00973393">
            <w:pPr>
              <w:jc w:val="center"/>
              <w:rPr>
                <w:i/>
                <w:sz w:val="20"/>
                <w:szCs w:val="20"/>
              </w:rPr>
            </w:pPr>
            <w:r w:rsidRPr="00973393">
              <w:rPr>
                <w:i/>
                <w:sz w:val="20"/>
                <w:szCs w:val="20"/>
              </w:rPr>
              <w:t>1127020004</w:t>
            </w:r>
          </w:p>
        </w:tc>
        <w:tc>
          <w:tcPr>
            <w:tcW w:w="4209" w:type="dxa"/>
            <w:shd w:val="clear" w:color="auto" w:fill="auto"/>
            <w:vAlign w:val="center"/>
            <w:hideMark/>
          </w:tcPr>
          <w:p w14:paraId="72E985F7" w14:textId="41918705" w:rsidR="00973393" w:rsidRPr="00973393" w:rsidRDefault="00973393" w:rsidP="00973393">
            <w:pPr>
              <w:rPr>
                <w:i/>
                <w:sz w:val="20"/>
                <w:szCs w:val="20"/>
              </w:rPr>
            </w:pPr>
            <w:r w:rsidRPr="00973393">
              <w:rPr>
                <w:i/>
                <w:sz w:val="20"/>
                <w:szCs w:val="20"/>
              </w:rPr>
              <w:t>Podložka dvojna elastična 27</w:t>
            </w:r>
          </w:p>
        </w:tc>
        <w:tc>
          <w:tcPr>
            <w:tcW w:w="1271" w:type="dxa"/>
            <w:shd w:val="clear" w:color="auto" w:fill="auto"/>
            <w:vAlign w:val="center"/>
            <w:hideMark/>
          </w:tcPr>
          <w:p w14:paraId="03C55A08" w14:textId="19922902" w:rsidR="00973393" w:rsidRPr="00973393" w:rsidRDefault="00973393" w:rsidP="00973393">
            <w:pPr>
              <w:jc w:val="right"/>
              <w:rPr>
                <w:i/>
                <w:sz w:val="20"/>
                <w:szCs w:val="20"/>
              </w:rPr>
            </w:pPr>
            <w:r w:rsidRPr="00973393">
              <w:rPr>
                <w:i/>
                <w:sz w:val="20"/>
                <w:szCs w:val="20"/>
              </w:rPr>
              <w:t xml:space="preserve"> TS-Z a1.101</w:t>
            </w:r>
          </w:p>
        </w:tc>
        <w:tc>
          <w:tcPr>
            <w:tcW w:w="703" w:type="dxa"/>
            <w:shd w:val="clear" w:color="auto" w:fill="auto"/>
            <w:noWrap/>
            <w:vAlign w:val="center"/>
            <w:hideMark/>
          </w:tcPr>
          <w:p w14:paraId="451B9DC7" w14:textId="6F703216" w:rsidR="00973393" w:rsidRPr="00973393" w:rsidRDefault="00973393" w:rsidP="00973393">
            <w:pPr>
              <w:jc w:val="center"/>
              <w:rPr>
                <w:i/>
                <w:sz w:val="20"/>
                <w:szCs w:val="20"/>
              </w:rPr>
            </w:pPr>
            <w:r w:rsidRPr="00973393">
              <w:rPr>
                <w:i/>
                <w:sz w:val="20"/>
                <w:szCs w:val="20"/>
              </w:rPr>
              <w:t>kos</w:t>
            </w:r>
          </w:p>
        </w:tc>
        <w:tc>
          <w:tcPr>
            <w:tcW w:w="1406" w:type="dxa"/>
            <w:shd w:val="clear" w:color="auto" w:fill="auto"/>
            <w:noWrap/>
            <w:vAlign w:val="center"/>
            <w:hideMark/>
          </w:tcPr>
          <w:p w14:paraId="4F80AFF6" w14:textId="7BD65EAA" w:rsidR="00973393" w:rsidRPr="00973393" w:rsidRDefault="00973393" w:rsidP="00973393">
            <w:pPr>
              <w:jc w:val="center"/>
              <w:rPr>
                <w:b/>
                <w:bCs/>
                <w:i/>
                <w:sz w:val="20"/>
                <w:szCs w:val="20"/>
              </w:rPr>
            </w:pPr>
            <w:r w:rsidRPr="00973393">
              <w:rPr>
                <w:i/>
                <w:sz w:val="20"/>
                <w:szCs w:val="20"/>
              </w:rPr>
              <w:t>1.000</w:t>
            </w:r>
          </w:p>
        </w:tc>
        <w:tc>
          <w:tcPr>
            <w:tcW w:w="1134" w:type="dxa"/>
            <w:shd w:val="clear" w:color="auto" w:fill="auto"/>
            <w:noWrap/>
            <w:vAlign w:val="center"/>
            <w:hideMark/>
          </w:tcPr>
          <w:p w14:paraId="16EB53F3" w14:textId="500B045A" w:rsidR="00973393" w:rsidRPr="00706C09" w:rsidRDefault="00973393" w:rsidP="00973393">
            <w:pPr>
              <w:jc w:val="center"/>
              <w:rPr>
                <w:b/>
                <w:bCs/>
                <w:i/>
                <w:sz w:val="20"/>
                <w:szCs w:val="20"/>
              </w:rPr>
            </w:pPr>
            <w:r w:rsidRPr="00706C09">
              <w:rPr>
                <w:b/>
                <w:i/>
                <w:sz w:val="20"/>
                <w:szCs w:val="20"/>
              </w:rPr>
              <w:t>1.000</w:t>
            </w:r>
          </w:p>
        </w:tc>
      </w:tr>
      <w:tr w:rsidR="00973393" w:rsidRPr="00973393" w14:paraId="03A61F6B" w14:textId="77777777" w:rsidTr="00973393">
        <w:trPr>
          <w:trHeight w:val="255"/>
        </w:trPr>
        <w:tc>
          <w:tcPr>
            <w:tcW w:w="617" w:type="dxa"/>
            <w:shd w:val="clear" w:color="auto" w:fill="auto"/>
            <w:noWrap/>
            <w:vAlign w:val="center"/>
            <w:hideMark/>
          </w:tcPr>
          <w:p w14:paraId="6D2ED0FE" w14:textId="523EE4E2" w:rsidR="00973393" w:rsidRPr="00973393" w:rsidRDefault="00973393" w:rsidP="00973393">
            <w:pPr>
              <w:jc w:val="center"/>
              <w:rPr>
                <w:i/>
                <w:sz w:val="20"/>
                <w:szCs w:val="20"/>
              </w:rPr>
            </w:pPr>
            <w:r w:rsidRPr="00973393">
              <w:rPr>
                <w:i/>
                <w:sz w:val="20"/>
                <w:szCs w:val="20"/>
              </w:rPr>
              <w:t>14</w:t>
            </w:r>
          </w:p>
        </w:tc>
        <w:tc>
          <w:tcPr>
            <w:tcW w:w="1140" w:type="dxa"/>
            <w:shd w:val="clear" w:color="auto" w:fill="auto"/>
            <w:noWrap/>
            <w:vAlign w:val="center"/>
            <w:hideMark/>
          </w:tcPr>
          <w:p w14:paraId="38149516" w14:textId="070E597A" w:rsidR="00973393" w:rsidRPr="00973393" w:rsidRDefault="00973393" w:rsidP="00973393">
            <w:pPr>
              <w:jc w:val="center"/>
              <w:rPr>
                <w:i/>
                <w:sz w:val="20"/>
                <w:szCs w:val="20"/>
              </w:rPr>
            </w:pPr>
            <w:r w:rsidRPr="00973393">
              <w:rPr>
                <w:i/>
                <w:sz w:val="20"/>
                <w:szCs w:val="20"/>
              </w:rPr>
              <w:t>1127070017</w:t>
            </w:r>
          </w:p>
        </w:tc>
        <w:tc>
          <w:tcPr>
            <w:tcW w:w="4209" w:type="dxa"/>
            <w:shd w:val="clear" w:color="auto" w:fill="auto"/>
            <w:vAlign w:val="center"/>
            <w:hideMark/>
          </w:tcPr>
          <w:p w14:paraId="08A84DBA" w14:textId="1992FDAB" w:rsidR="00973393" w:rsidRPr="00973393" w:rsidRDefault="00973393" w:rsidP="00973393">
            <w:pPr>
              <w:rPr>
                <w:i/>
                <w:sz w:val="20"/>
                <w:szCs w:val="20"/>
              </w:rPr>
            </w:pPr>
            <w:r w:rsidRPr="00973393">
              <w:rPr>
                <w:i/>
                <w:sz w:val="20"/>
                <w:szCs w:val="20"/>
              </w:rPr>
              <w:t>Tirfon, l= 160 mm</w:t>
            </w:r>
          </w:p>
        </w:tc>
        <w:tc>
          <w:tcPr>
            <w:tcW w:w="1271" w:type="dxa"/>
            <w:shd w:val="clear" w:color="auto" w:fill="auto"/>
            <w:vAlign w:val="center"/>
            <w:hideMark/>
          </w:tcPr>
          <w:p w14:paraId="3BBA9F27" w14:textId="0822C243" w:rsidR="00973393" w:rsidRPr="00973393" w:rsidRDefault="00973393" w:rsidP="00973393">
            <w:pPr>
              <w:jc w:val="right"/>
              <w:rPr>
                <w:i/>
                <w:sz w:val="20"/>
                <w:szCs w:val="20"/>
              </w:rPr>
            </w:pPr>
            <w:r w:rsidRPr="00973393">
              <w:rPr>
                <w:i/>
                <w:sz w:val="20"/>
                <w:szCs w:val="20"/>
              </w:rPr>
              <w:t>TS-Z a1.105</w:t>
            </w:r>
          </w:p>
        </w:tc>
        <w:tc>
          <w:tcPr>
            <w:tcW w:w="703" w:type="dxa"/>
            <w:shd w:val="clear" w:color="auto" w:fill="auto"/>
            <w:noWrap/>
            <w:vAlign w:val="center"/>
            <w:hideMark/>
          </w:tcPr>
          <w:p w14:paraId="0178790F" w14:textId="1CA242DE" w:rsidR="00973393" w:rsidRPr="00973393" w:rsidRDefault="00973393" w:rsidP="00973393">
            <w:pPr>
              <w:jc w:val="center"/>
              <w:rPr>
                <w:i/>
                <w:sz w:val="20"/>
                <w:szCs w:val="20"/>
              </w:rPr>
            </w:pPr>
            <w:r w:rsidRPr="00973393">
              <w:rPr>
                <w:i/>
                <w:sz w:val="20"/>
                <w:szCs w:val="20"/>
              </w:rPr>
              <w:t>kos</w:t>
            </w:r>
          </w:p>
        </w:tc>
        <w:tc>
          <w:tcPr>
            <w:tcW w:w="1406" w:type="dxa"/>
            <w:shd w:val="clear" w:color="auto" w:fill="auto"/>
            <w:noWrap/>
            <w:vAlign w:val="center"/>
            <w:hideMark/>
          </w:tcPr>
          <w:p w14:paraId="05C8D86B" w14:textId="54C543FD" w:rsidR="00973393" w:rsidRPr="00973393" w:rsidRDefault="00973393" w:rsidP="00973393">
            <w:pPr>
              <w:jc w:val="center"/>
              <w:rPr>
                <w:b/>
                <w:bCs/>
                <w:i/>
                <w:sz w:val="20"/>
                <w:szCs w:val="20"/>
              </w:rPr>
            </w:pPr>
            <w:r w:rsidRPr="00973393">
              <w:rPr>
                <w:i/>
                <w:sz w:val="20"/>
                <w:szCs w:val="20"/>
              </w:rPr>
              <w:t>110.000</w:t>
            </w:r>
          </w:p>
        </w:tc>
        <w:tc>
          <w:tcPr>
            <w:tcW w:w="1134" w:type="dxa"/>
            <w:shd w:val="clear" w:color="auto" w:fill="auto"/>
            <w:noWrap/>
            <w:vAlign w:val="center"/>
            <w:hideMark/>
          </w:tcPr>
          <w:p w14:paraId="05233B8C" w14:textId="37B37D95" w:rsidR="00973393" w:rsidRPr="00706C09" w:rsidRDefault="00973393" w:rsidP="00973393">
            <w:pPr>
              <w:jc w:val="center"/>
              <w:rPr>
                <w:b/>
                <w:bCs/>
                <w:i/>
                <w:sz w:val="20"/>
                <w:szCs w:val="20"/>
              </w:rPr>
            </w:pPr>
            <w:r w:rsidRPr="00706C09">
              <w:rPr>
                <w:b/>
                <w:i/>
                <w:sz w:val="20"/>
                <w:szCs w:val="20"/>
              </w:rPr>
              <w:t>110.000</w:t>
            </w:r>
          </w:p>
        </w:tc>
      </w:tr>
      <w:tr w:rsidR="00973393" w:rsidRPr="00973393" w14:paraId="168364EB" w14:textId="77777777" w:rsidTr="00973393">
        <w:trPr>
          <w:trHeight w:val="480"/>
        </w:trPr>
        <w:tc>
          <w:tcPr>
            <w:tcW w:w="617" w:type="dxa"/>
            <w:shd w:val="clear" w:color="auto" w:fill="auto"/>
            <w:noWrap/>
            <w:vAlign w:val="center"/>
            <w:hideMark/>
          </w:tcPr>
          <w:p w14:paraId="170FF469" w14:textId="2F67F617" w:rsidR="00973393" w:rsidRPr="00973393" w:rsidRDefault="00973393" w:rsidP="00973393">
            <w:pPr>
              <w:jc w:val="center"/>
              <w:rPr>
                <w:i/>
                <w:sz w:val="20"/>
                <w:szCs w:val="20"/>
              </w:rPr>
            </w:pPr>
            <w:r w:rsidRPr="00973393">
              <w:rPr>
                <w:i/>
                <w:sz w:val="20"/>
                <w:szCs w:val="20"/>
              </w:rPr>
              <w:t>15</w:t>
            </w:r>
          </w:p>
        </w:tc>
        <w:tc>
          <w:tcPr>
            <w:tcW w:w="1140" w:type="dxa"/>
            <w:shd w:val="clear" w:color="auto" w:fill="auto"/>
            <w:noWrap/>
            <w:vAlign w:val="center"/>
            <w:hideMark/>
          </w:tcPr>
          <w:p w14:paraId="5A201DE2" w14:textId="5BBD31E8" w:rsidR="00973393" w:rsidRPr="00973393" w:rsidRDefault="00973393" w:rsidP="00973393">
            <w:pPr>
              <w:jc w:val="center"/>
              <w:rPr>
                <w:i/>
                <w:sz w:val="20"/>
                <w:szCs w:val="20"/>
              </w:rPr>
            </w:pPr>
            <w:r w:rsidRPr="00973393">
              <w:rPr>
                <w:i/>
                <w:sz w:val="20"/>
                <w:szCs w:val="20"/>
              </w:rPr>
              <w:t>1127120051</w:t>
            </w:r>
          </w:p>
        </w:tc>
        <w:tc>
          <w:tcPr>
            <w:tcW w:w="4209" w:type="dxa"/>
            <w:shd w:val="clear" w:color="000000" w:fill="FFFFFF"/>
            <w:vAlign w:val="center"/>
            <w:hideMark/>
          </w:tcPr>
          <w:p w14:paraId="1D275AB8" w14:textId="5427EC4A" w:rsidR="00973393" w:rsidRPr="00973393" w:rsidRDefault="00973393" w:rsidP="00973393">
            <w:pPr>
              <w:rPr>
                <w:i/>
                <w:sz w:val="20"/>
                <w:szCs w:val="20"/>
              </w:rPr>
            </w:pPr>
            <w:r w:rsidRPr="00973393">
              <w:rPr>
                <w:i/>
                <w:sz w:val="20"/>
                <w:szCs w:val="20"/>
              </w:rPr>
              <w:t xml:space="preserve">Mathee naprava proti vzd. pomiku tira 60 E1 les. prag </w:t>
            </w:r>
          </w:p>
        </w:tc>
        <w:tc>
          <w:tcPr>
            <w:tcW w:w="1271" w:type="dxa"/>
            <w:shd w:val="clear" w:color="auto" w:fill="auto"/>
            <w:vAlign w:val="center"/>
            <w:hideMark/>
          </w:tcPr>
          <w:p w14:paraId="09D002BD" w14:textId="23596C80" w:rsidR="00973393" w:rsidRPr="00973393" w:rsidRDefault="00973393" w:rsidP="00973393">
            <w:pPr>
              <w:jc w:val="right"/>
              <w:rPr>
                <w:i/>
                <w:sz w:val="20"/>
                <w:szCs w:val="20"/>
              </w:rPr>
            </w:pPr>
            <w:r w:rsidRPr="00973393">
              <w:rPr>
                <w:i/>
                <w:sz w:val="20"/>
                <w:szCs w:val="20"/>
              </w:rPr>
              <w:t>po skici</w:t>
            </w:r>
            <w:r w:rsidRPr="00973393">
              <w:rPr>
                <w:i/>
                <w:sz w:val="20"/>
                <w:szCs w:val="20"/>
              </w:rPr>
              <w:br/>
              <w:t>60 E1 LP-2</w:t>
            </w:r>
          </w:p>
        </w:tc>
        <w:tc>
          <w:tcPr>
            <w:tcW w:w="703" w:type="dxa"/>
            <w:shd w:val="clear" w:color="auto" w:fill="auto"/>
            <w:noWrap/>
            <w:vAlign w:val="center"/>
            <w:hideMark/>
          </w:tcPr>
          <w:p w14:paraId="0C05C17D" w14:textId="0B8C0C95" w:rsidR="00973393" w:rsidRPr="00973393" w:rsidRDefault="00973393" w:rsidP="00973393">
            <w:pPr>
              <w:jc w:val="center"/>
              <w:rPr>
                <w:i/>
                <w:sz w:val="20"/>
                <w:szCs w:val="20"/>
              </w:rPr>
            </w:pPr>
            <w:r w:rsidRPr="00973393">
              <w:rPr>
                <w:i/>
                <w:sz w:val="20"/>
                <w:szCs w:val="20"/>
              </w:rPr>
              <w:t>kpl</w:t>
            </w:r>
          </w:p>
        </w:tc>
        <w:tc>
          <w:tcPr>
            <w:tcW w:w="1406" w:type="dxa"/>
            <w:shd w:val="clear" w:color="auto" w:fill="auto"/>
            <w:noWrap/>
            <w:vAlign w:val="center"/>
            <w:hideMark/>
          </w:tcPr>
          <w:p w14:paraId="53DC8E0F" w14:textId="132F0931" w:rsidR="00973393" w:rsidRPr="00973393" w:rsidRDefault="00973393" w:rsidP="00973393">
            <w:pPr>
              <w:jc w:val="center"/>
              <w:rPr>
                <w:b/>
                <w:bCs/>
                <w:i/>
                <w:sz w:val="20"/>
                <w:szCs w:val="20"/>
              </w:rPr>
            </w:pPr>
            <w:r w:rsidRPr="00973393">
              <w:rPr>
                <w:i/>
                <w:sz w:val="20"/>
                <w:szCs w:val="20"/>
              </w:rPr>
              <w:t>900</w:t>
            </w:r>
          </w:p>
        </w:tc>
        <w:tc>
          <w:tcPr>
            <w:tcW w:w="1134" w:type="dxa"/>
            <w:shd w:val="clear" w:color="auto" w:fill="auto"/>
            <w:noWrap/>
            <w:vAlign w:val="center"/>
            <w:hideMark/>
          </w:tcPr>
          <w:p w14:paraId="4F42B163" w14:textId="6C693BE4" w:rsidR="00973393" w:rsidRPr="00706C09" w:rsidRDefault="00973393" w:rsidP="00973393">
            <w:pPr>
              <w:jc w:val="center"/>
              <w:rPr>
                <w:b/>
                <w:bCs/>
                <w:i/>
                <w:sz w:val="20"/>
                <w:szCs w:val="20"/>
              </w:rPr>
            </w:pPr>
            <w:r w:rsidRPr="00706C09">
              <w:rPr>
                <w:b/>
                <w:i/>
                <w:sz w:val="20"/>
                <w:szCs w:val="20"/>
              </w:rPr>
              <w:t>900</w:t>
            </w:r>
          </w:p>
        </w:tc>
      </w:tr>
      <w:tr w:rsidR="00973393" w:rsidRPr="00973393" w14:paraId="41DBEBEE" w14:textId="77777777" w:rsidTr="00973393">
        <w:trPr>
          <w:trHeight w:val="480"/>
        </w:trPr>
        <w:tc>
          <w:tcPr>
            <w:tcW w:w="617" w:type="dxa"/>
            <w:shd w:val="clear" w:color="auto" w:fill="auto"/>
            <w:noWrap/>
            <w:vAlign w:val="center"/>
            <w:hideMark/>
          </w:tcPr>
          <w:p w14:paraId="49C33DB9" w14:textId="4FFA7411" w:rsidR="00973393" w:rsidRPr="00973393" w:rsidRDefault="00973393" w:rsidP="00973393">
            <w:pPr>
              <w:jc w:val="center"/>
              <w:rPr>
                <w:i/>
                <w:sz w:val="20"/>
                <w:szCs w:val="20"/>
              </w:rPr>
            </w:pPr>
            <w:r w:rsidRPr="00973393">
              <w:rPr>
                <w:i/>
                <w:sz w:val="20"/>
                <w:szCs w:val="20"/>
              </w:rPr>
              <w:t>16</w:t>
            </w:r>
          </w:p>
        </w:tc>
        <w:tc>
          <w:tcPr>
            <w:tcW w:w="1140" w:type="dxa"/>
            <w:shd w:val="clear" w:color="auto" w:fill="auto"/>
            <w:noWrap/>
            <w:vAlign w:val="center"/>
            <w:hideMark/>
          </w:tcPr>
          <w:p w14:paraId="6223BE71" w14:textId="78322BB3" w:rsidR="00973393" w:rsidRPr="00973393" w:rsidRDefault="00973393" w:rsidP="00973393">
            <w:pPr>
              <w:jc w:val="center"/>
              <w:rPr>
                <w:i/>
                <w:sz w:val="20"/>
                <w:szCs w:val="20"/>
              </w:rPr>
            </w:pPr>
            <w:r w:rsidRPr="00973393">
              <w:rPr>
                <w:i/>
                <w:sz w:val="20"/>
                <w:szCs w:val="20"/>
              </w:rPr>
              <w:t>1120761208</w:t>
            </w:r>
          </w:p>
        </w:tc>
        <w:tc>
          <w:tcPr>
            <w:tcW w:w="4209" w:type="dxa"/>
            <w:shd w:val="clear" w:color="auto" w:fill="auto"/>
            <w:vAlign w:val="center"/>
            <w:hideMark/>
          </w:tcPr>
          <w:p w14:paraId="104DE5E5" w14:textId="5EE57FE8" w:rsidR="00973393" w:rsidRPr="00973393" w:rsidRDefault="00973393" w:rsidP="00973393">
            <w:pPr>
              <w:rPr>
                <w:i/>
                <w:sz w:val="20"/>
                <w:szCs w:val="20"/>
              </w:rPr>
            </w:pPr>
            <w:r w:rsidRPr="00973393">
              <w:rPr>
                <w:i/>
                <w:sz w:val="20"/>
                <w:szCs w:val="20"/>
              </w:rPr>
              <w:t>Kapa za betonski prag - komplet</w:t>
            </w:r>
          </w:p>
        </w:tc>
        <w:tc>
          <w:tcPr>
            <w:tcW w:w="1271" w:type="dxa"/>
            <w:shd w:val="clear" w:color="auto" w:fill="auto"/>
            <w:noWrap/>
            <w:vAlign w:val="center"/>
            <w:hideMark/>
          </w:tcPr>
          <w:p w14:paraId="17794ACD" w14:textId="425A8AAE" w:rsidR="00973393" w:rsidRPr="00973393" w:rsidRDefault="00973393" w:rsidP="00973393">
            <w:pPr>
              <w:jc w:val="right"/>
              <w:rPr>
                <w:i/>
                <w:sz w:val="20"/>
                <w:szCs w:val="20"/>
              </w:rPr>
            </w:pPr>
            <w:r w:rsidRPr="00973393">
              <w:rPr>
                <w:i/>
                <w:sz w:val="20"/>
                <w:szCs w:val="20"/>
              </w:rPr>
              <w:t>BP 002</w:t>
            </w:r>
          </w:p>
        </w:tc>
        <w:tc>
          <w:tcPr>
            <w:tcW w:w="703" w:type="dxa"/>
            <w:shd w:val="clear" w:color="auto" w:fill="auto"/>
            <w:noWrap/>
            <w:vAlign w:val="center"/>
            <w:hideMark/>
          </w:tcPr>
          <w:p w14:paraId="23374E53" w14:textId="24BE29E4" w:rsidR="00973393" w:rsidRPr="00973393" w:rsidRDefault="00973393" w:rsidP="00973393">
            <w:pPr>
              <w:jc w:val="center"/>
              <w:rPr>
                <w:i/>
                <w:sz w:val="20"/>
                <w:szCs w:val="20"/>
              </w:rPr>
            </w:pPr>
            <w:r w:rsidRPr="00973393">
              <w:rPr>
                <w:i/>
                <w:sz w:val="20"/>
                <w:szCs w:val="20"/>
              </w:rPr>
              <w:t>kpl</w:t>
            </w:r>
          </w:p>
        </w:tc>
        <w:tc>
          <w:tcPr>
            <w:tcW w:w="1406" w:type="dxa"/>
            <w:shd w:val="clear" w:color="auto" w:fill="auto"/>
            <w:noWrap/>
            <w:vAlign w:val="center"/>
            <w:hideMark/>
          </w:tcPr>
          <w:p w14:paraId="1BC4944E" w14:textId="46A8E1DC" w:rsidR="00973393" w:rsidRPr="00973393" w:rsidRDefault="00973393" w:rsidP="00973393">
            <w:pPr>
              <w:jc w:val="center"/>
              <w:rPr>
                <w:b/>
                <w:bCs/>
                <w:i/>
                <w:sz w:val="20"/>
                <w:szCs w:val="20"/>
              </w:rPr>
            </w:pPr>
            <w:r w:rsidRPr="00973393">
              <w:rPr>
                <w:i/>
                <w:sz w:val="20"/>
                <w:szCs w:val="20"/>
              </w:rPr>
              <w:t>400</w:t>
            </w:r>
          </w:p>
        </w:tc>
        <w:tc>
          <w:tcPr>
            <w:tcW w:w="1134" w:type="dxa"/>
            <w:shd w:val="clear" w:color="auto" w:fill="auto"/>
            <w:noWrap/>
            <w:vAlign w:val="center"/>
            <w:hideMark/>
          </w:tcPr>
          <w:p w14:paraId="5F7A391E" w14:textId="4E29106B" w:rsidR="00973393" w:rsidRPr="00706C09" w:rsidRDefault="00973393" w:rsidP="00973393">
            <w:pPr>
              <w:jc w:val="center"/>
              <w:rPr>
                <w:b/>
                <w:bCs/>
                <w:i/>
                <w:sz w:val="20"/>
                <w:szCs w:val="20"/>
              </w:rPr>
            </w:pPr>
            <w:r w:rsidRPr="00706C09">
              <w:rPr>
                <w:b/>
                <w:i/>
                <w:sz w:val="20"/>
                <w:szCs w:val="20"/>
              </w:rPr>
              <w:t>400</w:t>
            </w:r>
          </w:p>
        </w:tc>
      </w:tr>
      <w:tr w:rsidR="00973393" w:rsidRPr="00973393" w14:paraId="152824B5" w14:textId="77777777" w:rsidTr="00973393">
        <w:trPr>
          <w:trHeight w:val="480"/>
        </w:trPr>
        <w:tc>
          <w:tcPr>
            <w:tcW w:w="617" w:type="dxa"/>
            <w:shd w:val="clear" w:color="auto" w:fill="auto"/>
            <w:noWrap/>
            <w:vAlign w:val="center"/>
            <w:hideMark/>
          </w:tcPr>
          <w:p w14:paraId="2CF6E181" w14:textId="5E67D478" w:rsidR="00973393" w:rsidRPr="00973393" w:rsidRDefault="00973393" w:rsidP="00973393">
            <w:pPr>
              <w:jc w:val="center"/>
              <w:rPr>
                <w:i/>
                <w:sz w:val="20"/>
                <w:szCs w:val="20"/>
              </w:rPr>
            </w:pPr>
            <w:r w:rsidRPr="00973393">
              <w:rPr>
                <w:i/>
                <w:sz w:val="20"/>
                <w:szCs w:val="20"/>
              </w:rPr>
              <w:t>17</w:t>
            </w:r>
          </w:p>
        </w:tc>
        <w:tc>
          <w:tcPr>
            <w:tcW w:w="1140" w:type="dxa"/>
            <w:shd w:val="clear" w:color="auto" w:fill="auto"/>
            <w:noWrap/>
            <w:vAlign w:val="center"/>
            <w:hideMark/>
          </w:tcPr>
          <w:p w14:paraId="1635D5C0" w14:textId="7B882E09" w:rsidR="00973393" w:rsidRPr="00973393" w:rsidRDefault="00973393" w:rsidP="00973393">
            <w:pPr>
              <w:jc w:val="center"/>
              <w:rPr>
                <w:i/>
                <w:sz w:val="20"/>
                <w:szCs w:val="20"/>
              </w:rPr>
            </w:pPr>
            <w:r w:rsidRPr="00973393">
              <w:rPr>
                <w:i/>
                <w:sz w:val="20"/>
                <w:szCs w:val="20"/>
              </w:rPr>
              <w:t>1127120077</w:t>
            </w:r>
          </w:p>
        </w:tc>
        <w:tc>
          <w:tcPr>
            <w:tcW w:w="4209" w:type="dxa"/>
            <w:shd w:val="clear" w:color="auto" w:fill="auto"/>
            <w:vAlign w:val="center"/>
            <w:hideMark/>
          </w:tcPr>
          <w:p w14:paraId="2A55EFF5" w14:textId="6B72FB02" w:rsidR="00973393" w:rsidRPr="00973393" w:rsidRDefault="00973393" w:rsidP="00973393">
            <w:pPr>
              <w:rPr>
                <w:i/>
                <w:sz w:val="20"/>
                <w:szCs w:val="20"/>
              </w:rPr>
            </w:pPr>
            <w:r w:rsidRPr="00973393">
              <w:rPr>
                <w:i/>
                <w:sz w:val="20"/>
                <w:szCs w:val="20"/>
              </w:rPr>
              <w:t>Mathee naprava proti vzd. pomiku tira 60 E1 bet. prag</w:t>
            </w:r>
          </w:p>
        </w:tc>
        <w:tc>
          <w:tcPr>
            <w:tcW w:w="1271" w:type="dxa"/>
            <w:shd w:val="clear" w:color="auto" w:fill="auto"/>
            <w:vAlign w:val="center"/>
            <w:hideMark/>
          </w:tcPr>
          <w:p w14:paraId="3DE34F3D" w14:textId="6B736758" w:rsidR="00973393" w:rsidRPr="00973393" w:rsidRDefault="00973393" w:rsidP="00973393">
            <w:pPr>
              <w:jc w:val="right"/>
              <w:rPr>
                <w:i/>
                <w:sz w:val="20"/>
                <w:szCs w:val="20"/>
              </w:rPr>
            </w:pPr>
            <w:r w:rsidRPr="00973393">
              <w:rPr>
                <w:i/>
                <w:sz w:val="20"/>
                <w:szCs w:val="20"/>
              </w:rPr>
              <w:t>po načrtu</w:t>
            </w:r>
          </w:p>
        </w:tc>
        <w:tc>
          <w:tcPr>
            <w:tcW w:w="703" w:type="dxa"/>
            <w:shd w:val="clear" w:color="auto" w:fill="auto"/>
            <w:noWrap/>
            <w:vAlign w:val="center"/>
            <w:hideMark/>
          </w:tcPr>
          <w:p w14:paraId="5463AAB4" w14:textId="3E6C6F2E" w:rsidR="00973393" w:rsidRPr="00973393" w:rsidRDefault="00973393" w:rsidP="00973393">
            <w:pPr>
              <w:jc w:val="center"/>
              <w:rPr>
                <w:i/>
                <w:sz w:val="20"/>
                <w:szCs w:val="20"/>
              </w:rPr>
            </w:pPr>
            <w:r w:rsidRPr="00973393">
              <w:rPr>
                <w:i/>
                <w:sz w:val="20"/>
                <w:szCs w:val="20"/>
              </w:rPr>
              <w:t>kpl</w:t>
            </w:r>
          </w:p>
        </w:tc>
        <w:tc>
          <w:tcPr>
            <w:tcW w:w="1406" w:type="dxa"/>
            <w:shd w:val="clear" w:color="auto" w:fill="auto"/>
            <w:noWrap/>
            <w:vAlign w:val="center"/>
            <w:hideMark/>
          </w:tcPr>
          <w:p w14:paraId="0E98A98A" w14:textId="4139442A" w:rsidR="00973393" w:rsidRPr="00973393" w:rsidRDefault="00973393" w:rsidP="00973393">
            <w:pPr>
              <w:jc w:val="center"/>
              <w:rPr>
                <w:b/>
                <w:bCs/>
                <w:i/>
                <w:sz w:val="20"/>
                <w:szCs w:val="20"/>
              </w:rPr>
            </w:pPr>
            <w:r w:rsidRPr="00973393">
              <w:rPr>
                <w:i/>
                <w:sz w:val="20"/>
                <w:szCs w:val="20"/>
              </w:rPr>
              <w:t>270</w:t>
            </w:r>
          </w:p>
        </w:tc>
        <w:tc>
          <w:tcPr>
            <w:tcW w:w="1134" w:type="dxa"/>
            <w:shd w:val="clear" w:color="auto" w:fill="auto"/>
            <w:noWrap/>
            <w:vAlign w:val="center"/>
            <w:hideMark/>
          </w:tcPr>
          <w:p w14:paraId="11ACC710" w14:textId="7EFE64A9" w:rsidR="00973393" w:rsidRPr="00706C09" w:rsidRDefault="00973393" w:rsidP="00973393">
            <w:pPr>
              <w:jc w:val="center"/>
              <w:rPr>
                <w:b/>
                <w:bCs/>
                <w:i/>
                <w:sz w:val="20"/>
                <w:szCs w:val="20"/>
              </w:rPr>
            </w:pPr>
            <w:r w:rsidRPr="00706C09">
              <w:rPr>
                <w:b/>
                <w:i/>
                <w:sz w:val="20"/>
                <w:szCs w:val="20"/>
              </w:rPr>
              <w:t>270</w:t>
            </w:r>
          </w:p>
        </w:tc>
      </w:tr>
      <w:tr w:rsidR="00973393" w:rsidRPr="00973393" w14:paraId="0170C3E1" w14:textId="77777777" w:rsidTr="00973393">
        <w:trPr>
          <w:trHeight w:val="480"/>
        </w:trPr>
        <w:tc>
          <w:tcPr>
            <w:tcW w:w="617" w:type="dxa"/>
            <w:shd w:val="clear" w:color="auto" w:fill="auto"/>
            <w:noWrap/>
            <w:vAlign w:val="center"/>
            <w:hideMark/>
          </w:tcPr>
          <w:p w14:paraId="4014DDDD" w14:textId="480120C7" w:rsidR="00973393" w:rsidRPr="00973393" w:rsidRDefault="00973393" w:rsidP="00973393">
            <w:pPr>
              <w:jc w:val="center"/>
              <w:rPr>
                <w:i/>
                <w:sz w:val="20"/>
                <w:szCs w:val="20"/>
              </w:rPr>
            </w:pPr>
            <w:r w:rsidRPr="00973393">
              <w:rPr>
                <w:i/>
                <w:sz w:val="20"/>
                <w:szCs w:val="20"/>
              </w:rPr>
              <w:t>18</w:t>
            </w:r>
          </w:p>
        </w:tc>
        <w:tc>
          <w:tcPr>
            <w:tcW w:w="1140" w:type="dxa"/>
            <w:shd w:val="clear" w:color="auto" w:fill="auto"/>
            <w:noWrap/>
            <w:vAlign w:val="center"/>
            <w:hideMark/>
          </w:tcPr>
          <w:p w14:paraId="7B904445" w14:textId="0C3DB8AE" w:rsidR="00973393" w:rsidRPr="00973393" w:rsidRDefault="00973393" w:rsidP="00973393">
            <w:pPr>
              <w:jc w:val="center"/>
              <w:rPr>
                <w:i/>
                <w:sz w:val="20"/>
                <w:szCs w:val="20"/>
              </w:rPr>
            </w:pPr>
            <w:r w:rsidRPr="00973393">
              <w:rPr>
                <w:i/>
                <w:sz w:val="20"/>
                <w:szCs w:val="20"/>
              </w:rPr>
              <w:t>1127059945</w:t>
            </w:r>
          </w:p>
        </w:tc>
        <w:tc>
          <w:tcPr>
            <w:tcW w:w="4209" w:type="dxa"/>
            <w:shd w:val="clear" w:color="auto" w:fill="auto"/>
            <w:vAlign w:val="center"/>
            <w:hideMark/>
          </w:tcPr>
          <w:p w14:paraId="6897F4DD" w14:textId="314A3C74" w:rsidR="00973393" w:rsidRPr="00973393" w:rsidRDefault="00973393" w:rsidP="00973393">
            <w:pPr>
              <w:rPr>
                <w:i/>
                <w:sz w:val="20"/>
                <w:szCs w:val="20"/>
              </w:rPr>
            </w:pPr>
            <w:r w:rsidRPr="00973393">
              <w:rPr>
                <w:i/>
                <w:sz w:val="20"/>
                <w:szCs w:val="20"/>
              </w:rPr>
              <w:t>Nylon plastični vložek - puša (Načrt št. 4626)</w:t>
            </w:r>
          </w:p>
        </w:tc>
        <w:tc>
          <w:tcPr>
            <w:tcW w:w="1271" w:type="dxa"/>
            <w:shd w:val="clear" w:color="auto" w:fill="auto"/>
            <w:vAlign w:val="center"/>
            <w:hideMark/>
          </w:tcPr>
          <w:p w14:paraId="2899AE69" w14:textId="343D9F9F" w:rsidR="00973393" w:rsidRPr="00973393" w:rsidRDefault="00973393" w:rsidP="00973393">
            <w:pPr>
              <w:jc w:val="right"/>
              <w:rPr>
                <w:i/>
                <w:sz w:val="20"/>
                <w:szCs w:val="20"/>
              </w:rPr>
            </w:pPr>
            <w:r w:rsidRPr="00973393">
              <w:rPr>
                <w:i/>
                <w:sz w:val="20"/>
                <w:szCs w:val="20"/>
              </w:rPr>
              <w:t>Pandrol št. 4626</w:t>
            </w:r>
          </w:p>
        </w:tc>
        <w:tc>
          <w:tcPr>
            <w:tcW w:w="703" w:type="dxa"/>
            <w:shd w:val="clear" w:color="auto" w:fill="auto"/>
            <w:noWrap/>
            <w:vAlign w:val="center"/>
            <w:hideMark/>
          </w:tcPr>
          <w:p w14:paraId="2AC4A9BE" w14:textId="0935004C" w:rsidR="00973393" w:rsidRPr="00973393" w:rsidRDefault="00973393" w:rsidP="00973393">
            <w:pPr>
              <w:jc w:val="center"/>
              <w:rPr>
                <w:i/>
                <w:sz w:val="20"/>
                <w:szCs w:val="20"/>
              </w:rPr>
            </w:pPr>
            <w:r w:rsidRPr="00973393">
              <w:rPr>
                <w:i/>
                <w:sz w:val="20"/>
                <w:szCs w:val="20"/>
              </w:rPr>
              <w:t>kos</w:t>
            </w:r>
          </w:p>
        </w:tc>
        <w:tc>
          <w:tcPr>
            <w:tcW w:w="1406" w:type="dxa"/>
            <w:shd w:val="clear" w:color="auto" w:fill="auto"/>
            <w:noWrap/>
            <w:vAlign w:val="center"/>
            <w:hideMark/>
          </w:tcPr>
          <w:p w14:paraId="55B0AF52" w14:textId="645B5BB1" w:rsidR="00973393" w:rsidRPr="00973393" w:rsidRDefault="00973393" w:rsidP="00973393">
            <w:pPr>
              <w:jc w:val="center"/>
              <w:rPr>
                <w:b/>
                <w:bCs/>
                <w:i/>
                <w:sz w:val="20"/>
                <w:szCs w:val="20"/>
              </w:rPr>
            </w:pPr>
            <w:r w:rsidRPr="00973393">
              <w:rPr>
                <w:i/>
                <w:sz w:val="20"/>
                <w:szCs w:val="20"/>
              </w:rPr>
              <w:t>1.680</w:t>
            </w:r>
          </w:p>
        </w:tc>
        <w:tc>
          <w:tcPr>
            <w:tcW w:w="1134" w:type="dxa"/>
            <w:shd w:val="clear" w:color="auto" w:fill="auto"/>
            <w:noWrap/>
            <w:vAlign w:val="center"/>
            <w:hideMark/>
          </w:tcPr>
          <w:p w14:paraId="7642B9B2" w14:textId="78DC0C72" w:rsidR="00973393" w:rsidRPr="00706C09" w:rsidRDefault="00973393" w:rsidP="00973393">
            <w:pPr>
              <w:jc w:val="center"/>
              <w:rPr>
                <w:b/>
                <w:bCs/>
                <w:i/>
                <w:sz w:val="20"/>
                <w:szCs w:val="20"/>
              </w:rPr>
            </w:pPr>
            <w:r w:rsidRPr="00706C09">
              <w:rPr>
                <w:b/>
                <w:i/>
                <w:sz w:val="20"/>
                <w:szCs w:val="20"/>
              </w:rPr>
              <w:t>1.680</w:t>
            </w:r>
          </w:p>
        </w:tc>
      </w:tr>
      <w:tr w:rsidR="00973393" w:rsidRPr="00973393" w14:paraId="1A97556D" w14:textId="77777777" w:rsidTr="00973393">
        <w:trPr>
          <w:trHeight w:val="480"/>
        </w:trPr>
        <w:tc>
          <w:tcPr>
            <w:tcW w:w="617" w:type="dxa"/>
            <w:shd w:val="clear" w:color="auto" w:fill="auto"/>
            <w:noWrap/>
            <w:vAlign w:val="center"/>
            <w:hideMark/>
          </w:tcPr>
          <w:p w14:paraId="5E174D01" w14:textId="3A39077D" w:rsidR="00973393" w:rsidRPr="00973393" w:rsidRDefault="00973393" w:rsidP="00973393">
            <w:pPr>
              <w:jc w:val="center"/>
              <w:rPr>
                <w:i/>
                <w:sz w:val="20"/>
                <w:szCs w:val="20"/>
              </w:rPr>
            </w:pPr>
            <w:r w:rsidRPr="00973393">
              <w:rPr>
                <w:i/>
                <w:sz w:val="20"/>
                <w:szCs w:val="20"/>
              </w:rPr>
              <w:t>19</w:t>
            </w:r>
          </w:p>
        </w:tc>
        <w:tc>
          <w:tcPr>
            <w:tcW w:w="1140" w:type="dxa"/>
            <w:shd w:val="clear" w:color="auto" w:fill="auto"/>
            <w:noWrap/>
            <w:vAlign w:val="center"/>
            <w:hideMark/>
          </w:tcPr>
          <w:p w14:paraId="3EF1F708" w14:textId="315C94E1" w:rsidR="00973393" w:rsidRPr="00973393" w:rsidRDefault="00973393" w:rsidP="00973393">
            <w:pPr>
              <w:jc w:val="center"/>
              <w:rPr>
                <w:i/>
                <w:sz w:val="20"/>
                <w:szCs w:val="20"/>
              </w:rPr>
            </w:pPr>
            <w:r w:rsidRPr="00973393">
              <w:rPr>
                <w:i/>
                <w:sz w:val="20"/>
                <w:szCs w:val="20"/>
              </w:rPr>
              <w:t>1161010069</w:t>
            </w:r>
          </w:p>
        </w:tc>
        <w:tc>
          <w:tcPr>
            <w:tcW w:w="4209" w:type="dxa"/>
            <w:shd w:val="clear" w:color="auto" w:fill="auto"/>
            <w:noWrap/>
            <w:vAlign w:val="center"/>
            <w:hideMark/>
          </w:tcPr>
          <w:p w14:paraId="639EC0C6" w14:textId="67B96C47" w:rsidR="00973393" w:rsidRPr="00973393" w:rsidRDefault="00973393" w:rsidP="00973393">
            <w:pPr>
              <w:rPr>
                <w:i/>
                <w:sz w:val="20"/>
                <w:szCs w:val="20"/>
              </w:rPr>
            </w:pPr>
            <w:r w:rsidRPr="00973393">
              <w:rPr>
                <w:i/>
                <w:sz w:val="20"/>
                <w:szCs w:val="20"/>
              </w:rPr>
              <w:t xml:space="preserve">IZOLATOR ŠT,6 PANDROL  betosnki prag 49E1      </w:t>
            </w:r>
          </w:p>
        </w:tc>
        <w:tc>
          <w:tcPr>
            <w:tcW w:w="1271" w:type="dxa"/>
            <w:shd w:val="clear" w:color="auto" w:fill="auto"/>
            <w:vAlign w:val="center"/>
            <w:hideMark/>
          </w:tcPr>
          <w:p w14:paraId="5C566816" w14:textId="5AE052C0" w:rsidR="00973393" w:rsidRPr="00973393" w:rsidRDefault="00973393" w:rsidP="00973393">
            <w:pPr>
              <w:jc w:val="right"/>
              <w:rPr>
                <w:i/>
                <w:sz w:val="20"/>
                <w:szCs w:val="20"/>
              </w:rPr>
            </w:pPr>
            <w:r w:rsidRPr="00973393">
              <w:rPr>
                <w:i/>
                <w:sz w:val="20"/>
                <w:szCs w:val="20"/>
              </w:rPr>
              <w:t> </w:t>
            </w:r>
          </w:p>
        </w:tc>
        <w:tc>
          <w:tcPr>
            <w:tcW w:w="703" w:type="dxa"/>
            <w:shd w:val="clear" w:color="auto" w:fill="auto"/>
            <w:noWrap/>
            <w:vAlign w:val="center"/>
            <w:hideMark/>
          </w:tcPr>
          <w:p w14:paraId="79E3ED01" w14:textId="4FD945BC" w:rsidR="00973393" w:rsidRPr="00973393" w:rsidRDefault="00973393" w:rsidP="00973393">
            <w:pPr>
              <w:jc w:val="center"/>
              <w:rPr>
                <w:i/>
                <w:sz w:val="20"/>
                <w:szCs w:val="20"/>
              </w:rPr>
            </w:pPr>
            <w:r w:rsidRPr="00973393">
              <w:rPr>
                <w:i/>
                <w:sz w:val="20"/>
                <w:szCs w:val="20"/>
              </w:rPr>
              <w:t>kos</w:t>
            </w:r>
          </w:p>
        </w:tc>
        <w:tc>
          <w:tcPr>
            <w:tcW w:w="1406" w:type="dxa"/>
            <w:shd w:val="clear" w:color="auto" w:fill="auto"/>
            <w:noWrap/>
            <w:vAlign w:val="center"/>
            <w:hideMark/>
          </w:tcPr>
          <w:p w14:paraId="38083779" w14:textId="2808C17D" w:rsidR="00973393" w:rsidRPr="00973393" w:rsidRDefault="00973393" w:rsidP="00973393">
            <w:pPr>
              <w:jc w:val="center"/>
              <w:rPr>
                <w:b/>
                <w:bCs/>
                <w:i/>
                <w:sz w:val="20"/>
                <w:szCs w:val="20"/>
              </w:rPr>
            </w:pPr>
            <w:r w:rsidRPr="00973393">
              <w:rPr>
                <w:i/>
                <w:sz w:val="20"/>
                <w:szCs w:val="20"/>
              </w:rPr>
              <w:t>1.500</w:t>
            </w:r>
          </w:p>
        </w:tc>
        <w:tc>
          <w:tcPr>
            <w:tcW w:w="1134" w:type="dxa"/>
            <w:shd w:val="clear" w:color="auto" w:fill="auto"/>
            <w:noWrap/>
            <w:vAlign w:val="center"/>
            <w:hideMark/>
          </w:tcPr>
          <w:p w14:paraId="2E44FD64" w14:textId="055888FC" w:rsidR="00973393" w:rsidRPr="00706C09" w:rsidRDefault="00973393" w:rsidP="00973393">
            <w:pPr>
              <w:jc w:val="center"/>
              <w:rPr>
                <w:b/>
                <w:bCs/>
                <w:i/>
                <w:sz w:val="20"/>
                <w:szCs w:val="20"/>
              </w:rPr>
            </w:pPr>
            <w:r w:rsidRPr="00706C09">
              <w:rPr>
                <w:b/>
                <w:i/>
                <w:sz w:val="20"/>
                <w:szCs w:val="20"/>
              </w:rPr>
              <w:t>1.500</w:t>
            </w:r>
          </w:p>
        </w:tc>
      </w:tr>
      <w:tr w:rsidR="00973393" w:rsidRPr="00973393" w14:paraId="4C58D6C1" w14:textId="77777777" w:rsidTr="00973393">
        <w:trPr>
          <w:trHeight w:val="480"/>
        </w:trPr>
        <w:tc>
          <w:tcPr>
            <w:tcW w:w="617" w:type="dxa"/>
            <w:shd w:val="clear" w:color="auto" w:fill="auto"/>
            <w:noWrap/>
            <w:vAlign w:val="center"/>
            <w:hideMark/>
          </w:tcPr>
          <w:p w14:paraId="3AB4FF6E" w14:textId="0056C219" w:rsidR="00973393" w:rsidRPr="00973393" w:rsidRDefault="00973393" w:rsidP="00973393">
            <w:pPr>
              <w:jc w:val="center"/>
              <w:rPr>
                <w:i/>
                <w:sz w:val="20"/>
                <w:szCs w:val="20"/>
              </w:rPr>
            </w:pPr>
            <w:r w:rsidRPr="00973393">
              <w:rPr>
                <w:i/>
                <w:sz w:val="20"/>
                <w:szCs w:val="20"/>
              </w:rPr>
              <w:t>20</w:t>
            </w:r>
          </w:p>
        </w:tc>
        <w:tc>
          <w:tcPr>
            <w:tcW w:w="1140" w:type="dxa"/>
            <w:shd w:val="clear" w:color="auto" w:fill="auto"/>
            <w:noWrap/>
            <w:vAlign w:val="center"/>
            <w:hideMark/>
          </w:tcPr>
          <w:p w14:paraId="4CB7E7B7" w14:textId="7065BB5C" w:rsidR="00973393" w:rsidRPr="00973393" w:rsidRDefault="00973393" w:rsidP="00973393">
            <w:pPr>
              <w:jc w:val="center"/>
              <w:rPr>
                <w:i/>
                <w:sz w:val="20"/>
                <w:szCs w:val="20"/>
              </w:rPr>
            </w:pPr>
            <w:r w:rsidRPr="00973393">
              <w:rPr>
                <w:i/>
                <w:sz w:val="20"/>
                <w:szCs w:val="20"/>
              </w:rPr>
              <w:t>1161010085</w:t>
            </w:r>
          </w:p>
        </w:tc>
        <w:tc>
          <w:tcPr>
            <w:tcW w:w="4209" w:type="dxa"/>
            <w:shd w:val="clear" w:color="auto" w:fill="auto"/>
            <w:noWrap/>
            <w:vAlign w:val="center"/>
            <w:hideMark/>
          </w:tcPr>
          <w:p w14:paraId="46413FA1" w14:textId="4E7F1A0B" w:rsidR="00973393" w:rsidRPr="00973393" w:rsidRDefault="00973393" w:rsidP="00973393">
            <w:pPr>
              <w:rPr>
                <w:i/>
                <w:sz w:val="20"/>
                <w:szCs w:val="20"/>
              </w:rPr>
            </w:pPr>
            <w:r w:rsidRPr="00973393">
              <w:rPr>
                <w:i/>
                <w:sz w:val="20"/>
                <w:szCs w:val="20"/>
              </w:rPr>
              <w:t>IZOLATOR ŠT,10 PANDROL betonski prag 49E1</w:t>
            </w:r>
          </w:p>
        </w:tc>
        <w:tc>
          <w:tcPr>
            <w:tcW w:w="1271" w:type="dxa"/>
            <w:shd w:val="clear" w:color="auto" w:fill="auto"/>
            <w:vAlign w:val="center"/>
            <w:hideMark/>
          </w:tcPr>
          <w:p w14:paraId="5032EFC2" w14:textId="74511006" w:rsidR="00973393" w:rsidRPr="00973393" w:rsidRDefault="00973393" w:rsidP="00973393">
            <w:pPr>
              <w:jc w:val="right"/>
              <w:rPr>
                <w:i/>
                <w:sz w:val="20"/>
                <w:szCs w:val="20"/>
              </w:rPr>
            </w:pPr>
            <w:r w:rsidRPr="00973393">
              <w:rPr>
                <w:i/>
                <w:sz w:val="20"/>
                <w:szCs w:val="20"/>
              </w:rPr>
              <w:t> </w:t>
            </w:r>
          </w:p>
        </w:tc>
        <w:tc>
          <w:tcPr>
            <w:tcW w:w="703" w:type="dxa"/>
            <w:shd w:val="clear" w:color="auto" w:fill="auto"/>
            <w:noWrap/>
            <w:vAlign w:val="center"/>
            <w:hideMark/>
          </w:tcPr>
          <w:p w14:paraId="4D24D15F" w14:textId="19D8F556" w:rsidR="00973393" w:rsidRPr="00973393" w:rsidRDefault="00973393" w:rsidP="00973393">
            <w:pPr>
              <w:jc w:val="center"/>
              <w:rPr>
                <w:i/>
                <w:sz w:val="20"/>
                <w:szCs w:val="20"/>
              </w:rPr>
            </w:pPr>
            <w:r w:rsidRPr="00973393">
              <w:rPr>
                <w:i/>
                <w:sz w:val="20"/>
                <w:szCs w:val="20"/>
              </w:rPr>
              <w:t>kos</w:t>
            </w:r>
          </w:p>
        </w:tc>
        <w:tc>
          <w:tcPr>
            <w:tcW w:w="1406" w:type="dxa"/>
            <w:shd w:val="clear" w:color="auto" w:fill="auto"/>
            <w:noWrap/>
            <w:vAlign w:val="center"/>
            <w:hideMark/>
          </w:tcPr>
          <w:p w14:paraId="188118EF" w14:textId="056C82F0" w:rsidR="00973393" w:rsidRPr="00973393" w:rsidRDefault="00973393" w:rsidP="00973393">
            <w:pPr>
              <w:jc w:val="center"/>
              <w:rPr>
                <w:b/>
                <w:bCs/>
                <w:i/>
                <w:sz w:val="20"/>
                <w:szCs w:val="20"/>
              </w:rPr>
            </w:pPr>
            <w:r w:rsidRPr="00973393">
              <w:rPr>
                <w:i/>
                <w:sz w:val="20"/>
                <w:szCs w:val="20"/>
              </w:rPr>
              <w:t>1.500</w:t>
            </w:r>
          </w:p>
        </w:tc>
        <w:tc>
          <w:tcPr>
            <w:tcW w:w="1134" w:type="dxa"/>
            <w:shd w:val="clear" w:color="auto" w:fill="auto"/>
            <w:noWrap/>
            <w:vAlign w:val="center"/>
            <w:hideMark/>
          </w:tcPr>
          <w:p w14:paraId="2BA6401F" w14:textId="12A92F02" w:rsidR="00973393" w:rsidRPr="00706C09" w:rsidRDefault="00973393" w:rsidP="00973393">
            <w:pPr>
              <w:jc w:val="center"/>
              <w:rPr>
                <w:b/>
                <w:bCs/>
                <w:i/>
                <w:sz w:val="20"/>
                <w:szCs w:val="20"/>
              </w:rPr>
            </w:pPr>
            <w:r w:rsidRPr="00706C09">
              <w:rPr>
                <w:b/>
                <w:i/>
                <w:sz w:val="20"/>
                <w:szCs w:val="20"/>
              </w:rPr>
              <w:t>1.500</w:t>
            </w:r>
          </w:p>
        </w:tc>
      </w:tr>
    </w:tbl>
    <w:p w14:paraId="01E64005" w14:textId="77777777" w:rsidR="004F3323" w:rsidRDefault="004F3323" w:rsidP="000959F9">
      <w:pPr>
        <w:pStyle w:val="Navadensplet"/>
        <w:spacing w:after="0"/>
        <w:rPr>
          <w:b/>
          <w:bCs/>
          <w:i/>
          <w:color w:val="auto"/>
          <w:sz w:val="24"/>
          <w:szCs w:val="24"/>
        </w:rPr>
      </w:pPr>
    </w:p>
    <w:p w14:paraId="5A122228" w14:textId="77777777" w:rsidR="000959F9" w:rsidRPr="00880661" w:rsidRDefault="000959F9" w:rsidP="000959F9">
      <w:pPr>
        <w:pStyle w:val="Navadensplet"/>
        <w:spacing w:after="0"/>
        <w:rPr>
          <w:b/>
          <w:bCs/>
          <w:i/>
          <w:color w:val="auto"/>
          <w:sz w:val="24"/>
          <w:szCs w:val="24"/>
        </w:rPr>
      </w:pPr>
      <w:r w:rsidRPr="00880661">
        <w:rPr>
          <w:b/>
          <w:bCs/>
          <w:i/>
          <w:color w:val="auto"/>
          <w:sz w:val="24"/>
          <w:szCs w:val="24"/>
        </w:rPr>
        <w:t>III. NAČIN PLAČILA</w:t>
      </w:r>
    </w:p>
    <w:p w14:paraId="38B01D49" w14:textId="77777777" w:rsidR="000959F9" w:rsidRPr="00FC4CD8" w:rsidRDefault="000959F9" w:rsidP="00BB1054">
      <w:pPr>
        <w:pStyle w:val="telo0"/>
        <w:numPr>
          <w:ilvl w:val="0"/>
          <w:numId w:val="15"/>
        </w:numPr>
        <w:spacing w:before="0" w:after="0"/>
        <w:jc w:val="center"/>
        <w:rPr>
          <w:i/>
        </w:rPr>
      </w:pPr>
      <w:r w:rsidRPr="00880661">
        <w:rPr>
          <w:b/>
          <w:bCs/>
          <w:i/>
          <w:iCs/>
        </w:rPr>
        <w:t>člen</w:t>
      </w:r>
    </w:p>
    <w:p w14:paraId="1D06726C" w14:textId="77777777" w:rsidR="00FC4CD8" w:rsidRPr="00880661" w:rsidRDefault="00FC4CD8" w:rsidP="004F3323">
      <w:pPr>
        <w:pStyle w:val="telo0"/>
        <w:spacing w:before="0" w:after="0"/>
        <w:ind w:left="720"/>
        <w:rPr>
          <w:i/>
        </w:rPr>
      </w:pPr>
    </w:p>
    <w:p w14:paraId="576045B8" w14:textId="7C28AAB5" w:rsidR="000959F9" w:rsidRPr="00880661" w:rsidRDefault="00933959" w:rsidP="000959F9">
      <w:pPr>
        <w:pStyle w:val="Navadensplet"/>
        <w:spacing w:after="0"/>
        <w:rPr>
          <w:i/>
          <w:color w:val="auto"/>
          <w:sz w:val="24"/>
          <w:szCs w:val="24"/>
        </w:rPr>
      </w:pPr>
      <w:r>
        <w:rPr>
          <w:i/>
          <w:color w:val="auto"/>
          <w:sz w:val="24"/>
          <w:szCs w:val="24"/>
        </w:rPr>
        <w:t>Naročnik</w:t>
      </w:r>
      <w:r w:rsidR="000959F9" w:rsidRPr="00880661">
        <w:rPr>
          <w:i/>
          <w:color w:val="auto"/>
          <w:sz w:val="24"/>
          <w:szCs w:val="24"/>
        </w:rPr>
        <w:t xml:space="preserve"> se zavezuje, da bo svojo obveznost do prodajalca iz pogodbe poravnal v 30 dneh od</w:t>
      </w:r>
      <w:r w:rsidR="00536E17" w:rsidRPr="00880661">
        <w:rPr>
          <w:i/>
          <w:color w:val="auto"/>
          <w:sz w:val="24"/>
          <w:szCs w:val="24"/>
        </w:rPr>
        <w:t xml:space="preserve"> prejema</w:t>
      </w:r>
      <w:r w:rsidR="000959F9" w:rsidRPr="00880661">
        <w:rPr>
          <w:i/>
          <w:color w:val="auto"/>
          <w:sz w:val="24"/>
          <w:szCs w:val="24"/>
        </w:rPr>
        <w:t xml:space="preserve"> </w:t>
      </w:r>
      <w:r w:rsidR="00FC4CD8">
        <w:rPr>
          <w:i/>
          <w:color w:val="auto"/>
          <w:sz w:val="24"/>
          <w:szCs w:val="24"/>
        </w:rPr>
        <w:t>r</w:t>
      </w:r>
      <w:r w:rsidR="000959F9" w:rsidRPr="00880661">
        <w:rPr>
          <w:i/>
          <w:color w:val="auto"/>
          <w:sz w:val="24"/>
          <w:szCs w:val="24"/>
        </w:rPr>
        <w:t>ačuna, na transakcijski račun ……………….. odprt pri banki: ……………………..</w:t>
      </w:r>
    </w:p>
    <w:p w14:paraId="235F99A2" w14:textId="77777777" w:rsidR="000959F9" w:rsidRPr="00880661" w:rsidRDefault="000959F9" w:rsidP="000959F9">
      <w:pPr>
        <w:pStyle w:val="Navadensplet"/>
        <w:spacing w:after="0"/>
        <w:rPr>
          <w:i/>
          <w:color w:val="auto"/>
          <w:sz w:val="24"/>
          <w:szCs w:val="24"/>
        </w:rPr>
      </w:pPr>
    </w:p>
    <w:p w14:paraId="2595A402" w14:textId="460D5778" w:rsidR="000959F9" w:rsidRPr="00880661" w:rsidRDefault="000959F9" w:rsidP="000959F9">
      <w:pPr>
        <w:pStyle w:val="Navadensplet"/>
        <w:spacing w:after="0"/>
        <w:rPr>
          <w:i/>
          <w:color w:val="auto"/>
          <w:sz w:val="24"/>
          <w:szCs w:val="24"/>
        </w:rPr>
      </w:pPr>
      <w:r w:rsidRPr="00880661">
        <w:rPr>
          <w:i/>
          <w:color w:val="auto"/>
          <w:sz w:val="24"/>
          <w:szCs w:val="24"/>
        </w:rPr>
        <w:t xml:space="preserve">Za nepravočasno poravnavo obveznosti po tej pogodbi je </w:t>
      </w:r>
      <w:r w:rsidR="00933959">
        <w:rPr>
          <w:i/>
          <w:color w:val="auto"/>
          <w:sz w:val="24"/>
          <w:szCs w:val="24"/>
        </w:rPr>
        <w:t>naročnik</w:t>
      </w:r>
      <w:r w:rsidRPr="00880661">
        <w:rPr>
          <w:i/>
          <w:color w:val="auto"/>
          <w:sz w:val="24"/>
          <w:szCs w:val="24"/>
        </w:rPr>
        <w:t xml:space="preserve"> dolžan plačati zakonite zamudne obresti, ki veljajo v času plačilne zamude.</w:t>
      </w:r>
    </w:p>
    <w:p w14:paraId="7464BA09" w14:textId="36EBCA19" w:rsidR="00536E17" w:rsidRPr="00880661" w:rsidRDefault="00503310" w:rsidP="000959F9">
      <w:pPr>
        <w:pStyle w:val="Navadensplet"/>
        <w:spacing w:after="0"/>
        <w:rPr>
          <w:i/>
          <w:color w:val="auto"/>
          <w:sz w:val="24"/>
          <w:szCs w:val="24"/>
        </w:rPr>
      </w:pPr>
      <w:r>
        <w:rPr>
          <w:i/>
          <w:color w:val="auto"/>
          <w:sz w:val="24"/>
          <w:szCs w:val="24"/>
        </w:rPr>
        <w:t>K računu se priloži tehnična dokumentacija  zahtevana v točki 5</w:t>
      </w:r>
    </w:p>
    <w:p w14:paraId="5741D884" w14:textId="4E18A7AC" w:rsidR="00536E17" w:rsidRDefault="00863832" w:rsidP="000959F9">
      <w:pPr>
        <w:pStyle w:val="Navadensplet"/>
        <w:spacing w:after="0"/>
        <w:rPr>
          <w:i/>
          <w:color w:val="auto"/>
          <w:sz w:val="24"/>
          <w:szCs w:val="24"/>
        </w:rPr>
      </w:pPr>
      <w:r>
        <w:rPr>
          <w:i/>
          <w:color w:val="auto"/>
          <w:sz w:val="24"/>
          <w:szCs w:val="24"/>
        </w:rPr>
        <w:t>Dobavitelj</w:t>
      </w:r>
      <w:r w:rsidR="00536E17" w:rsidRPr="00880661">
        <w:rPr>
          <w:i/>
          <w:color w:val="auto"/>
          <w:sz w:val="24"/>
          <w:szCs w:val="24"/>
        </w:rPr>
        <w:t xml:space="preserve">/podizvajalec ne sme svoje denarne terjatve do kupca odstopiti tretji osebi brez predhodnega pisnega soglasja kupca. V primeru, da </w:t>
      </w:r>
      <w:r w:rsidR="00933959">
        <w:rPr>
          <w:i/>
          <w:color w:val="auto"/>
          <w:sz w:val="24"/>
          <w:szCs w:val="24"/>
        </w:rPr>
        <w:t>naročnik</w:t>
      </w:r>
      <w:r w:rsidR="00536E17" w:rsidRPr="00880661">
        <w:rPr>
          <w:i/>
          <w:color w:val="auto"/>
          <w:sz w:val="24"/>
          <w:szCs w:val="24"/>
        </w:rPr>
        <w:t xml:space="preserve"> s prenosom terjatve soglaša, sme prodajalcu/podizvajalcu zaračunati manipulativne stroške takšnega prenosa v višini 3% vrednosti prenesene terjatve (brez DDV) oziroma ne več kot 100,00 EUR brez DDV.</w:t>
      </w:r>
    </w:p>
    <w:p w14:paraId="78C1B77E" w14:textId="77777777" w:rsidR="000959F9" w:rsidRPr="00880661" w:rsidRDefault="000959F9" w:rsidP="000959F9">
      <w:pPr>
        <w:pStyle w:val="Navadensplet"/>
        <w:spacing w:after="0"/>
        <w:rPr>
          <w:i/>
          <w:color w:val="auto"/>
          <w:sz w:val="24"/>
          <w:szCs w:val="24"/>
        </w:rPr>
      </w:pPr>
    </w:p>
    <w:p w14:paraId="3AA943A7" w14:textId="77777777" w:rsidR="000959F9" w:rsidRPr="00880661" w:rsidRDefault="000959F9" w:rsidP="000959F9">
      <w:pPr>
        <w:spacing w:line="180" w:lineRule="atLeast"/>
        <w:jc w:val="both"/>
        <w:rPr>
          <w:b/>
          <w:i/>
        </w:rPr>
      </w:pPr>
      <w:r w:rsidRPr="00880661">
        <w:rPr>
          <w:b/>
          <w:i/>
        </w:rPr>
        <w:t>III. a PODIZVAJALCI</w:t>
      </w:r>
    </w:p>
    <w:p w14:paraId="16042FFE" w14:textId="77777777" w:rsidR="000959F9" w:rsidRPr="00880661" w:rsidRDefault="000959F9" w:rsidP="00A2526F">
      <w:pPr>
        <w:spacing w:after="120" w:line="180" w:lineRule="atLeast"/>
        <w:jc w:val="center"/>
        <w:rPr>
          <w:b/>
          <w:i/>
          <w:sz w:val="23"/>
          <w:szCs w:val="23"/>
        </w:rPr>
      </w:pPr>
      <w:r w:rsidRPr="00933959">
        <w:rPr>
          <w:i/>
          <w:sz w:val="23"/>
          <w:szCs w:val="23"/>
        </w:rPr>
        <w:t>4. a</w:t>
      </w:r>
      <w:r w:rsidRPr="00880661">
        <w:rPr>
          <w:b/>
          <w:i/>
          <w:sz w:val="23"/>
          <w:szCs w:val="23"/>
        </w:rPr>
        <w:t xml:space="preserve">  člen</w:t>
      </w:r>
    </w:p>
    <w:p w14:paraId="39B1E1D7" w14:textId="77777777" w:rsidR="000959F9" w:rsidRPr="00880661" w:rsidRDefault="000959F9" w:rsidP="000959F9">
      <w:pPr>
        <w:spacing w:line="180" w:lineRule="atLeast"/>
        <w:jc w:val="both"/>
        <w:rPr>
          <w:i/>
          <w:sz w:val="23"/>
          <w:szCs w:val="23"/>
        </w:rPr>
      </w:pPr>
      <w:r w:rsidRPr="00880661">
        <w:rPr>
          <w:i/>
          <w:sz w:val="23"/>
          <w:szCs w:val="23"/>
        </w:rPr>
        <w:t>Poleg prodajalca sodelujejo pri izvedbi naročila tudi naslednji podizvajalci:</w:t>
      </w:r>
    </w:p>
    <w:p w14:paraId="7831C247" w14:textId="77777777" w:rsidR="000959F9" w:rsidRPr="00880661" w:rsidRDefault="000959F9" w:rsidP="000959F9">
      <w:pPr>
        <w:jc w:val="both"/>
        <w:rPr>
          <w:i/>
          <w:sz w:val="23"/>
          <w:szCs w:val="23"/>
        </w:rPr>
      </w:pPr>
      <w:r w:rsidRPr="00880661">
        <w:rPr>
          <w:i/>
          <w:sz w:val="23"/>
          <w:szCs w:val="23"/>
        </w:rPr>
        <w:lastRenderedPageBreak/>
        <w:t>1._____________________________________________________________(naziv, polni naslov, matična številka, davčna številka in transakcijski račun)</w:t>
      </w:r>
    </w:p>
    <w:p w14:paraId="27F72172" w14:textId="77777777" w:rsidR="000959F9" w:rsidRPr="00880661" w:rsidRDefault="000959F9" w:rsidP="000959F9">
      <w:pPr>
        <w:jc w:val="both"/>
        <w:rPr>
          <w:i/>
          <w:sz w:val="23"/>
          <w:szCs w:val="23"/>
        </w:rPr>
      </w:pPr>
      <w:r w:rsidRPr="00880661">
        <w:rPr>
          <w:i/>
          <w:sz w:val="23"/>
          <w:szCs w:val="23"/>
        </w:rPr>
        <w:t>- vsaka vrsta blaga, ki ga bo dobavil podizvajalec</w:t>
      </w:r>
    </w:p>
    <w:p w14:paraId="4ECACB6F" w14:textId="77777777" w:rsidR="000959F9" w:rsidRPr="00880661" w:rsidRDefault="000959F9" w:rsidP="000959F9">
      <w:pPr>
        <w:jc w:val="both"/>
        <w:rPr>
          <w:i/>
          <w:sz w:val="23"/>
          <w:szCs w:val="23"/>
        </w:rPr>
      </w:pPr>
      <w:r w:rsidRPr="00880661">
        <w:rPr>
          <w:i/>
          <w:sz w:val="23"/>
          <w:szCs w:val="23"/>
        </w:rPr>
        <w:t>………………………………………………………………………………………………………</w:t>
      </w:r>
    </w:p>
    <w:p w14:paraId="54EB43EE" w14:textId="77777777" w:rsidR="000959F9" w:rsidRPr="00880661" w:rsidRDefault="000959F9" w:rsidP="000959F9">
      <w:pPr>
        <w:jc w:val="both"/>
        <w:rPr>
          <w:i/>
          <w:sz w:val="23"/>
          <w:szCs w:val="23"/>
        </w:rPr>
      </w:pPr>
      <w:r w:rsidRPr="00880661">
        <w:rPr>
          <w:i/>
          <w:sz w:val="23"/>
          <w:szCs w:val="23"/>
        </w:rPr>
        <w:t>- predmet, količina in vrednost blaga:</w:t>
      </w:r>
    </w:p>
    <w:p w14:paraId="6099DCCC" w14:textId="77777777" w:rsidR="000959F9" w:rsidRPr="00880661" w:rsidRDefault="000959F9" w:rsidP="000959F9">
      <w:pPr>
        <w:jc w:val="both"/>
        <w:rPr>
          <w:i/>
          <w:sz w:val="23"/>
          <w:szCs w:val="23"/>
        </w:rPr>
      </w:pPr>
      <w:r w:rsidRPr="00880661">
        <w:rPr>
          <w:i/>
          <w:sz w:val="23"/>
          <w:szCs w:val="23"/>
        </w:rPr>
        <w:t>………………………………………………………………………………………………</w:t>
      </w:r>
    </w:p>
    <w:p w14:paraId="09B86810" w14:textId="77777777" w:rsidR="000959F9" w:rsidRPr="00880661" w:rsidRDefault="000959F9" w:rsidP="000959F9">
      <w:pPr>
        <w:jc w:val="both"/>
        <w:rPr>
          <w:i/>
          <w:sz w:val="23"/>
          <w:szCs w:val="23"/>
        </w:rPr>
      </w:pPr>
      <w:r w:rsidRPr="00880661">
        <w:rPr>
          <w:i/>
          <w:sz w:val="23"/>
          <w:szCs w:val="23"/>
        </w:rPr>
        <w:t>2._____________________________________________________________(naziv, polni naslov, matična številka, davčna številka in transakcijski račun)</w:t>
      </w:r>
    </w:p>
    <w:p w14:paraId="027CDB26" w14:textId="77777777" w:rsidR="000959F9" w:rsidRPr="00880661" w:rsidRDefault="000959F9" w:rsidP="000959F9">
      <w:pPr>
        <w:jc w:val="both"/>
        <w:rPr>
          <w:i/>
          <w:sz w:val="23"/>
          <w:szCs w:val="23"/>
        </w:rPr>
      </w:pPr>
      <w:r w:rsidRPr="00880661">
        <w:rPr>
          <w:i/>
          <w:sz w:val="23"/>
          <w:szCs w:val="23"/>
        </w:rPr>
        <w:t>- vsaka vrsta blaga, ki ga bo dobavil podizvajalec</w:t>
      </w:r>
    </w:p>
    <w:p w14:paraId="0AEFF02A" w14:textId="77777777" w:rsidR="000959F9" w:rsidRPr="00880661" w:rsidRDefault="000959F9" w:rsidP="000959F9">
      <w:pPr>
        <w:jc w:val="both"/>
        <w:rPr>
          <w:i/>
          <w:sz w:val="23"/>
          <w:szCs w:val="23"/>
        </w:rPr>
      </w:pPr>
      <w:r w:rsidRPr="00880661">
        <w:rPr>
          <w:i/>
          <w:sz w:val="23"/>
          <w:szCs w:val="23"/>
        </w:rPr>
        <w:t>………………………………………………………………………………………………………</w:t>
      </w:r>
    </w:p>
    <w:p w14:paraId="31DD26F2" w14:textId="77777777" w:rsidR="000959F9" w:rsidRPr="00880661" w:rsidRDefault="000959F9" w:rsidP="000959F9">
      <w:pPr>
        <w:jc w:val="both"/>
        <w:rPr>
          <w:i/>
          <w:sz w:val="23"/>
          <w:szCs w:val="23"/>
        </w:rPr>
      </w:pPr>
      <w:r w:rsidRPr="00880661">
        <w:rPr>
          <w:i/>
          <w:sz w:val="23"/>
          <w:szCs w:val="23"/>
        </w:rPr>
        <w:t>- predmet, količina in vrednost blaga:</w:t>
      </w:r>
    </w:p>
    <w:p w14:paraId="0C2BD86A" w14:textId="77777777" w:rsidR="000959F9" w:rsidRPr="00880661" w:rsidRDefault="000959F9" w:rsidP="000959F9">
      <w:pPr>
        <w:jc w:val="both"/>
        <w:rPr>
          <w:i/>
          <w:sz w:val="23"/>
          <w:szCs w:val="23"/>
        </w:rPr>
      </w:pPr>
      <w:r w:rsidRPr="00880661">
        <w:rPr>
          <w:i/>
          <w:sz w:val="23"/>
          <w:szCs w:val="23"/>
        </w:rPr>
        <w:t>………………………………………………………………………………………………</w:t>
      </w:r>
    </w:p>
    <w:p w14:paraId="091A222E" w14:textId="77777777" w:rsidR="000959F9" w:rsidRPr="00880661" w:rsidRDefault="000959F9" w:rsidP="000959F9">
      <w:pPr>
        <w:jc w:val="both"/>
        <w:rPr>
          <w:i/>
          <w:sz w:val="23"/>
          <w:szCs w:val="23"/>
        </w:rPr>
      </w:pPr>
    </w:p>
    <w:p w14:paraId="4A9DFB5D" w14:textId="7A3B782D" w:rsidR="000959F9" w:rsidRPr="00880661" w:rsidRDefault="00863832" w:rsidP="000959F9">
      <w:pPr>
        <w:jc w:val="both"/>
        <w:rPr>
          <w:i/>
          <w:sz w:val="23"/>
          <w:szCs w:val="23"/>
        </w:rPr>
      </w:pPr>
      <w:r>
        <w:rPr>
          <w:i/>
          <w:sz w:val="23"/>
          <w:szCs w:val="23"/>
        </w:rPr>
        <w:t>Dobavitelj</w:t>
      </w:r>
      <w:r w:rsidR="000959F9" w:rsidRPr="00880661">
        <w:rPr>
          <w:i/>
          <w:sz w:val="23"/>
          <w:szCs w:val="23"/>
        </w:rPr>
        <w:t xml:space="preserve"> pooblašča kupca za izvajanje neposrednih plačil podizvajalcem, ki so v ponudbi zahtevali neposredno plačilo v skladu z 94. členom ZJN-3. Soglasja podizvajalcev za izvajanje neposrednih plačil kupca podizvajalcem so sestavni del te pogodbe. Pogoj za izvedbo neposrednega plačila podizvajalcem je predhodna potrditev računa oz. situacije podizvajalca s strani prodajalca. </w:t>
      </w:r>
      <w:r>
        <w:rPr>
          <w:i/>
          <w:sz w:val="23"/>
          <w:szCs w:val="23"/>
        </w:rPr>
        <w:t>Dobavitelj</w:t>
      </w:r>
      <w:r w:rsidR="000959F9" w:rsidRPr="00880661">
        <w:rPr>
          <w:i/>
          <w:sz w:val="23"/>
          <w:szCs w:val="23"/>
        </w:rPr>
        <w:t xml:space="preserve"> mora računu (obračunski situaciji) obvezno priložiti predhodno potrjene račune podizvajalca/ev.</w:t>
      </w:r>
    </w:p>
    <w:p w14:paraId="29C10D45" w14:textId="77777777" w:rsidR="000959F9" w:rsidRPr="00880661" w:rsidRDefault="000959F9" w:rsidP="000959F9">
      <w:pPr>
        <w:jc w:val="both"/>
        <w:rPr>
          <w:i/>
          <w:sz w:val="23"/>
          <w:szCs w:val="23"/>
        </w:rPr>
      </w:pPr>
      <w:r w:rsidRPr="00880661">
        <w:rPr>
          <w:i/>
          <w:sz w:val="23"/>
          <w:szCs w:val="23"/>
        </w:rPr>
        <w:t>Roki plačil podizvajalcem so enaki, kot so določeni za plačilo obveznosti kupca do prodajalca v tej pogodbi.</w:t>
      </w:r>
    </w:p>
    <w:p w14:paraId="6E26D034" w14:textId="77777777" w:rsidR="000959F9" w:rsidRPr="00880661" w:rsidRDefault="000959F9" w:rsidP="000959F9">
      <w:pPr>
        <w:jc w:val="both"/>
        <w:rPr>
          <w:i/>
          <w:sz w:val="23"/>
          <w:szCs w:val="23"/>
        </w:rPr>
      </w:pPr>
      <w:r w:rsidRPr="00880661">
        <w:rPr>
          <w:i/>
          <w:sz w:val="23"/>
          <w:szCs w:val="23"/>
        </w:rPr>
        <w:t>Podizvajalec, ki je v ponudbi zahteval neposredno plačilo v skladu z 94. členom ZJN-3, mora kupcu posredovati kopijo pogodbe, ki jo je sklenil z prodajalcem, v petih (5) dneh od sklenitve te pogodbe.</w:t>
      </w:r>
    </w:p>
    <w:p w14:paraId="620E474F" w14:textId="4DF0620E" w:rsidR="000959F9" w:rsidRPr="00880661" w:rsidRDefault="000959F9" w:rsidP="000959F9">
      <w:pPr>
        <w:jc w:val="both"/>
        <w:rPr>
          <w:i/>
          <w:sz w:val="23"/>
          <w:szCs w:val="23"/>
        </w:rPr>
      </w:pPr>
      <w:r w:rsidRPr="00880661">
        <w:rPr>
          <w:i/>
          <w:sz w:val="23"/>
          <w:szCs w:val="23"/>
        </w:rPr>
        <w:t xml:space="preserve">Če neposredno plačilo podizvajalcu ni obvezno, bo naročnik od </w:t>
      </w:r>
      <w:r w:rsidR="008079B9" w:rsidRPr="00880661">
        <w:rPr>
          <w:i/>
          <w:sz w:val="23"/>
          <w:szCs w:val="23"/>
        </w:rPr>
        <w:t>prodajalca</w:t>
      </w:r>
      <w:r w:rsidR="008079B9" w:rsidRPr="00880661">
        <w:rPr>
          <w:i/>
          <w:color w:val="FF0000"/>
          <w:sz w:val="23"/>
          <w:szCs w:val="23"/>
        </w:rPr>
        <w:t xml:space="preserve"> </w:t>
      </w:r>
      <w:r w:rsidRPr="00880661">
        <w:rPr>
          <w:i/>
          <w:sz w:val="23"/>
          <w:szCs w:val="23"/>
        </w:rPr>
        <w:t>zahteval, da mu najpozneje v 60 dneh od plačila končnega računa oz. situacije pošlje svojo pisno izjavo in pisno izjavo podizvajalca, da je podizvajalec prejel plačilo za izvedeno storitev/dobavo.</w:t>
      </w:r>
    </w:p>
    <w:p w14:paraId="05A74C67" w14:textId="77777777" w:rsidR="00A2526F" w:rsidRDefault="00A2526F" w:rsidP="000959F9">
      <w:pPr>
        <w:jc w:val="both"/>
        <w:rPr>
          <w:i/>
          <w:sz w:val="23"/>
          <w:szCs w:val="23"/>
        </w:rPr>
      </w:pPr>
    </w:p>
    <w:p w14:paraId="15A4C31D" w14:textId="77777777" w:rsidR="009934F1" w:rsidRPr="00880661" w:rsidRDefault="009934F1" w:rsidP="000959F9">
      <w:pPr>
        <w:jc w:val="both"/>
        <w:rPr>
          <w:i/>
          <w:sz w:val="23"/>
          <w:szCs w:val="23"/>
        </w:rPr>
      </w:pPr>
    </w:p>
    <w:p w14:paraId="22A87775" w14:textId="77777777" w:rsidR="000959F9" w:rsidRPr="00880661" w:rsidRDefault="000959F9" w:rsidP="000959F9">
      <w:pPr>
        <w:pStyle w:val="Navadensplet"/>
        <w:spacing w:after="0"/>
        <w:rPr>
          <w:b/>
          <w:bCs/>
          <w:i/>
          <w:color w:val="auto"/>
          <w:sz w:val="24"/>
          <w:szCs w:val="24"/>
        </w:rPr>
      </w:pPr>
      <w:r w:rsidRPr="00880661">
        <w:rPr>
          <w:b/>
          <w:bCs/>
          <w:i/>
          <w:color w:val="auto"/>
          <w:sz w:val="24"/>
          <w:szCs w:val="24"/>
        </w:rPr>
        <w:t>IV. KAKOVOST BLAGA - SISTEM ZAGOTAVLJANJA KAKOVOSTI</w:t>
      </w:r>
    </w:p>
    <w:p w14:paraId="33FB776E" w14:textId="77777777" w:rsidR="000959F9" w:rsidRPr="00880661" w:rsidRDefault="000959F9" w:rsidP="000959F9">
      <w:pPr>
        <w:pStyle w:val="Navadensplet"/>
        <w:spacing w:after="0"/>
        <w:rPr>
          <w:i/>
          <w:color w:val="auto"/>
          <w:sz w:val="16"/>
          <w:szCs w:val="16"/>
        </w:rPr>
      </w:pPr>
    </w:p>
    <w:p w14:paraId="48591B40" w14:textId="77777777" w:rsidR="00FC4CD8" w:rsidRPr="00FC4CD8" w:rsidRDefault="00FC4CD8" w:rsidP="00FC4CD8">
      <w:pPr>
        <w:autoSpaceDE w:val="0"/>
        <w:autoSpaceDN w:val="0"/>
        <w:adjustRightInd w:val="0"/>
        <w:jc w:val="both"/>
        <w:rPr>
          <w:i/>
          <w:iCs/>
          <w:color w:val="000000"/>
        </w:rPr>
      </w:pPr>
    </w:p>
    <w:p w14:paraId="46F117AF" w14:textId="35A1B8FF" w:rsidR="000959F9" w:rsidRPr="00880661" w:rsidRDefault="000E74B2" w:rsidP="000E74B2">
      <w:pPr>
        <w:pStyle w:val="Navadensplet"/>
        <w:spacing w:after="0"/>
        <w:ind w:left="360"/>
        <w:jc w:val="center"/>
        <w:rPr>
          <w:i/>
          <w:color w:val="auto"/>
          <w:sz w:val="24"/>
          <w:szCs w:val="24"/>
        </w:rPr>
      </w:pPr>
      <w:r w:rsidRPr="000E74B2">
        <w:rPr>
          <w:bCs/>
          <w:i/>
          <w:color w:val="auto"/>
          <w:sz w:val="24"/>
          <w:szCs w:val="24"/>
        </w:rPr>
        <w:t>5.</w:t>
      </w:r>
      <w:r>
        <w:rPr>
          <w:b/>
          <w:bCs/>
          <w:i/>
          <w:color w:val="auto"/>
          <w:sz w:val="24"/>
          <w:szCs w:val="24"/>
        </w:rPr>
        <w:t xml:space="preserve">   </w:t>
      </w:r>
      <w:r w:rsidR="000959F9" w:rsidRPr="00880661">
        <w:rPr>
          <w:b/>
          <w:bCs/>
          <w:i/>
          <w:color w:val="auto"/>
          <w:sz w:val="24"/>
          <w:szCs w:val="24"/>
        </w:rPr>
        <w:t>člen</w:t>
      </w:r>
    </w:p>
    <w:p w14:paraId="60A4B18D" w14:textId="5EC84C3F" w:rsidR="00FC4CD8" w:rsidRPr="00FC4CD8" w:rsidRDefault="00FC4CD8" w:rsidP="00FC4CD8">
      <w:pPr>
        <w:autoSpaceDE w:val="0"/>
        <w:autoSpaceDN w:val="0"/>
        <w:adjustRightInd w:val="0"/>
        <w:rPr>
          <w:i/>
          <w:iCs/>
        </w:rPr>
      </w:pPr>
      <w:r w:rsidRPr="00FC4CD8">
        <w:rPr>
          <w:i/>
          <w:iCs/>
        </w:rPr>
        <w:t>Material, ki je predmet te pogodbe mora v celoti ustrezati kakovosti, dolo</w:t>
      </w:r>
      <w:r>
        <w:rPr>
          <w:i/>
          <w:iCs/>
        </w:rPr>
        <w:t>č</w:t>
      </w:r>
      <w:r w:rsidRPr="00FC4CD8">
        <w:rPr>
          <w:i/>
          <w:iCs/>
        </w:rPr>
        <w:t>eni v tehni</w:t>
      </w:r>
      <w:r>
        <w:rPr>
          <w:i/>
          <w:iCs/>
        </w:rPr>
        <w:t>č</w:t>
      </w:r>
      <w:r w:rsidRPr="00FC4CD8">
        <w:rPr>
          <w:i/>
          <w:iCs/>
        </w:rPr>
        <w:t>ni dokumentaciji, kontrolni in prevzemni dokumentaciji, opredeljenim standardom in ostalim dogovorjenim zahtevam.</w:t>
      </w:r>
    </w:p>
    <w:p w14:paraId="293C4823" w14:textId="2D353008" w:rsidR="00FC4CD8" w:rsidRPr="00880661" w:rsidRDefault="000E74B2" w:rsidP="000959F9">
      <w:pPr>
        <w:pStyle w:val="Navadensplet"/>
        <w:spacing w:after="0"/>
        <w:rPr>
          <w:i/>
          <w:color w:val="auto"/>
          <w:sz w:val="24"/>
          <w:szCs w:val="24"/>
        </w:rPr>
      </w:pPr>
      <w:r>
        <w:rPr>
          <w:i/>
          <w:color w:val="auto"/>
          <w:sz w:val="24"/>
          <w:szCs w:val="24"/>
        </w:rPr>
        <w:t xml:space="preserve"> </w:t>
      </w:r>
    </w:p>
    <w:p w14:paraId="3497B577" w14:textId="6C8066F0" w:rsidR="00FC4CD8" w:rsidRPr="00FC4CD8" w:rsidRDefault="000E74B2" w:rsidP="00FC4CD8">
      <w:pPr>
        <w:autoSpaceDE w:val="0"/>
        <w:autoSpaceDN w:val="0"/>
        <w:adjustRightInd w:val="0"/>
        <w:jc w:val="center"/>
        <w:rPr>
          <w:i/>
          <w:iCs/>
          <w:sz w:val="22"/>
          <w:szCs w:val="22"/>
        </w:rPr>
      </w:pPr>
      <w:r>
        <w:rPr>
          <w:i/>
          <w:iCs/>
          <w:sz w:val="22"/>
          <w:szCs w:val="22"/>
        </w:rPr>
        <w:t xml:space="preserve">  6</w:t>
      </w:r>
      <w:r w:rsidR="00FC4CD8" w:rsidRPr="00FC4CD8">
        <w:rPr>
          <w:i/>
          <w:iCs/>
          <w:sz w:val="22"/>
          <w:szCs w:val="22"/>
        </w:rPr>
        <w:t>.</w:t>
      </w:r>
      <w:r w:rsidR="00FC4CD8">
        <w:rPr>
          <w:i/>
          <w:iCs/>
          <w:sz w:val="22"/>
          <w:szCs w:val="22"/>
        </w:rPr>
        <w:t xml:space="preserve">  </w:t>
      </w:r>
      <w:r w:rsidR="00FC4CD8" w:rsidRPr="00FC4CD8">
        <w:rPr>
          <w:i/>
          <w:iCs/>
          <w:sz w:val="22"/>
          <w:szCs w:val="22"/>
        </w:rPr>
        <w:t xml:space="preserve"> </w:t>
      </w:r>
      <w:r w:rsidR="00FC4CD8" w:rsidRPr="00FC4CD8">
        <w:rPr>
          <w:b/>
          <w:i/>
          <w:iCs/>
          <w:sz w:val="22"/>
          <w:szCs w:val="22"/>
        </w:rPr>
        <w:t>člen</w:t>
      </w:r>
    </w:p>
    <w:p w14:paraId="37304D70" w14:textId="23051429" w:rsidR="00EF6FDA" w:rsidRPr="00FC4CD8" w:rsidRDefault="00FC4CD8" w:rsidP="00FC4CD8">
      <w:pPr>
        <w:autoSpaceDE w:val="0"/>
        <w:autoSpaceDN w:val="0"/>
        <w:adjustRightInd w:val="0"/>
        <w:jc w:val="both"/>
        <w:rPr>
          <w:i/>
          <w:iCs/>
        </w:rPr>
      </w:pPr>
      <w:r w:rsidRPr="00FC4CD8">
        <w:rPr>
          <w:i/>
          <w:iCs/>
        </w:rPr>
        <w:t>Kakovost dobavljenega drobno tirnega materiala mora v celoti ustrezati ponujenemu na podlagi</w:t>
      </w:r>
      <w:r>
        <w:rPr>
          <w:i/>
          <w:iCs/>
        </w:rPr>
        <w:t xml:space="preserve"> </w:t>
      </w:r>
      <w:r w:rsidRPr="00FC4CD8">
        <w:rPr>
          <w:i/>
          <w:iCs/>
        </w:rPr>
        <w:t>tehničnih zahtev in ponudbe. Odstopanja od upoštevanih in ocenjenih ponujenih vrednosti se</w:t>
      </w:r>
      <w:r>
        <w:rPr>
          <w:i/>
          <w:iCs/>
        </w:rPr>
        <w:t xml:space="preserve"> </w:t>
      </w:r>
      <w:r w:rsidRPr="00FC4CD8">
        <w:rPr>
          <w:i/>
          <w:iCs/>
        </w:rPr>
        <w:t>ugotavljajo ob prevzemu in pisno potrdijo s strani dobavitelja. Izdelki, ki niso v skladu z razpisnimi tehničnimi zahtevami, se ne prevzamejo.</w:t>
      </w:r>
    </w:p>
    <w:p w14:paraId="7F4F9E31" w14:textId="77777777" w:rsidR="00FC4CD8" w:rsidRPr="00880661" w:rsidRDefault="00FC4CD8" w:rsidP="000959F9">
      <w:pPr>
        <w:pStyle w:val="Navadensplet"/>
        <w:spacing w:after="0"/>
        <w:rPr>
          <w:i/>
          <w:color w:val="auto"/>
          <w:sz w:val="24"/>
          <w:szCs w:val="24"/>
        </w:rPr>
      </w:pPr>
    </w:p>
    <w:p w14:paraId="6002A9FA" w14:textId="77777777" w:rsidR="000959F9" w:rsidRPr="00880661" w:rsidRDefault="000959F9" w:rsidP="000959F9">
      <w:pPr>
        <w:pStyle w:val="Navadensplet"/>
        <w:spacing w:after="0"/>
        <w:rPr>
          <w:b/>
          <w:bCs/>
          <w:i/>
          <w:color w:val="auto"/>
          <w:sz w:val="24"/>
          <w:szCs w:val="24"/>
        </w:rPr>
      </w:pPr>
      <w:r w:rsidRPr="00880661">
        <w:rPr>
          <w:b/>
          <w:bCs/>
          <w:i/>
          <w:color w:val="auto"/>
          <w:sz w:val="24"/>
          <w:szCs w:val="24"/>
        </w:rPr>
        <w:t>V. PREVZEM BLAGA</w:t>
      </w:r>
    </w:p>
    <w:p w14:paraId="684033D4" w14:textId="7D1833A2" w:rsidR="00933959" w:rsidRPr="004F3323" w:rsidRDefault="000E74B2" w:rsidP="004F3323">
      <w:pPr>
        <w:pStyle w:val="Navadensplet"/>
        <w:spacing w:after="0"/>
        <w:ind w:left="360"/>
        <w:jc w:val="center"/>
        <w:rPr>
          <w:i/>
          <w:color w:val="auto"/>
          <w:sz w:val="24"/>
          <w:szCs w:val="24"/>
        </w:rPr>
      </w:pPr>
      <w:r>
        <w:rPr>
          <w:bCs/>
          <w:i/>
          <w:color w:val="auto"/>
          <w:sz w:val="24"/>
          <w:szCs w:val="24"/>
        </w:rPr>
        <w:t>7</w:t>
      </w:r>
      <w:r w:rsidR="00FC4CD8" w:rsidRPr="00933959">
        <w:rPr>
          <w:bCs/>
          <w:i/>
          <w:color w:val="auto"/>
          <w:sz w:val="24"/>
          <w:szCs w:val="24"/>
        </w:rPr>
        <w:t>.</w:t>
      </w:r>
      <w:r w:rsidR="00FC4CD8">
        <w:rPr>
          <w:b/>
          <w:bCs/>
          <w:i/>
          <w:color w:val="auto"/>
          <w:sz w:val="24"/>
          <w:szCs w:val="24"/>
        </w:rPr>
        <w:t xml:space="preserve">   </w:t>
      </w:r>
      <w:r w:rsidR="000959F9" w:rsidRPr="00880661">
        <w:rPr>
          <w:b/>
          <w:bCs/>
          <w:i/>
          <w:color w:val="auto"/>
          <w:sz w:val="24"/>
          <w:szCs w:val="24"/>
        </w:rPr>
        <w:t>člen</w:t>
      </w:r>
    </w:p>
    <w:p w14:paraId="08CE7254" w14:textId="1C1D72E6" w:rsidR="00581CB8" w:rsidRPr="00746ABA" w:rsidRDefault="00581CB8" w:rsidP="00581CB8">
      <w:pPr>
        <w:jc w:val="both"/>
        <w:rPr>
          <w:i/>
          <w:iCs/>
          <w:sz w:val="22"/>
          <w:szCs w:val="22"/>
        </w:rPr>
      </w:pPr>
      <w:r w:rsidRPr="00746ABA">
        <w:rPr>
          <w:i/>
          <w:iCs/>
        </w:rPr>
        <w:t xml:space="preserve">Dobavitelj se obvezuje, da naročniku omogoči enkraten kakovostni prevzem pri proizvajalcu pred začetkom dobave. </w:t>
      </w:r>
      <w:r w:rsidR="00E93E43">
        <w:rPr>
          <w:i/>
          <w:iCs/>
          <w:sz w:val="23"/>
          <w:szCs w:val="23"/>
        </w:rPr>
        <w:t xml:space="preserve">Stroški, sodelovanja proizvajalca pri izvedbi kontrole kakovosti z vso razpoložljivo opremo in kadri in morebitne dodatne zahtevane laboratorijske preiskave, bremenijo </w:t>
      </w:r>
      <w:r w:rsidR="00D52CB1">
        <w:rPr>
          <w:i/>
          <w:iCs/>
          <w:sz w:val="23"/>
          <w:szCs w:val="23"/>
        </w:rPr>
        <w:t xml:space="preserve">ponudnika. </w:t>
      </w:r>
      <w:r w:rsidRPr="00746ABA">
        <w:rPr>
          <w:i/>
          <w:iCs/>
        </w:rPr>
        <w:t xml:space="preserve">Naročnik bo za celotno pogodbeno količino materiala, za vsak dobavni rok, opravil najmanj en kakovostni prevzem. V primeru, da bo naročnik moral opraviti več kot en kakovostni prevzem za vsak dobavni rok, potem vsi stroški (prevozni, bivanja, prevzema, dnevnice,...) bremenijo dobavitelja. Pri prevzemu mora biti napisan tehnično prevzemni zapisnik, iz katerega je razvidno, da blago odgovarja pogodbenim pogojem. Če se pri prevzemu ugotovi odstopanje </w:t>
      </w:r>
      <w:r w:rsidRPr="00746ABA">
        <w:rPr>
          <w:i/>
          <w:iCs/>
        </w:rPr>
        <w:lastRenderedPageBreak/>
        <w:t>med zahtevano in dejansko kvaliteto materiala, se prevzem ne opravi. Stroški ponovnega prevzema v celoti bremenijo dobavitelja.</w:t>
      </w:r>
    </w:p>
    <w:p w14:paraId="5F11EA40" w14:textId="67BDAA87" w:rsidR="000959F9" w:rsidRPr="00933959" w:rsidRDefault="000959F9" w:rsidP="00933959">
      <w:pPr>
        <w:autoSpaceDE w:val="0"/>
        <w:autoSpaceDN w:val="0"/>
        <w:adjustRightInd w:val="0"/>
        <w:jc w:val="both"/>
        <w:rPr>
          <w:i/>
          <w:iCs/>
          <w:color w:val="000000"/>
        </w:rPr>
      </w:pPr>
      <w:r w:rsidRPr="00933959">
        <w:rPr>
          <w:i/>
        </w:rPr>
        <w:t xml:space="preserve">  </w:t>
      </w:r>
    </w:p>
    <w:p w14:paraId="4D547D94" w14:textId="23F8932E" w:rsidR="000959F9" w:rsidRPr="00880661" w:rsidRDefault="000E74B2" w:rsidP="00933959">
      <w:pPr>
        <w:pStyle w:val="Navadensplet"/>
        <w:spacing w:after="0"/>
        <w:ind w:left="360"/>
        <w:jc w:val="center"/>
        <w:rPr>
          <w:i/>
          <w:color w:val="auto"/>
          <w:sz w:val="24"/>
          <w:szCs w:val="24"/>
        </w:rPr>
      </w:pPr>
      <w:r>
        <w:rPr>
          <w:bCs/>
          <w:i/>
          <w:color w:val="auto"/>
          <w:sz w:val="24"/>
          <w:szCs w:val="24"/>
        </w:rPr>
        <w:t>8</w:t>
      </w:r>
      <w:r w:rsidR="00933959">
        <w:rPr>
          <w:b/>
          <w:bCs/>
          <w:i/>
          <w:color w:val="auto"/>
          <w:sz w:val="24"/>
          <w:szCs w:val="24"/>
        </w:rPr>
        <w:t xml:space="preserve">.  </w:t>
      </w:r>
      <w:r w:rsidR="000959F9" w:rsidRPr="00880661">
        <w:rPr>
          <w:b/>
          <w:bCs/>
          <w:i/>
          <w:color w:val="auto"/>
          <w:sz w:val="24"/>
          <w:szCs w:val="24"/>
        </w:rPr>
        <w:t>člen</w:t>
      </w:r>
    </w:p>
    <w:p w14:paraId="3D6278EC" w14:textId="1BA8DAAC" w:rsidR="000959F9" w:rsidRPr="00880661" w:rsidRDefault="000959F9" w:rsidP="00933959">
      <w:pPr>
        <w:pStyle w:val="Navadensplet"/>
        <w:spacing w:after="0"/>
        <w:jc w:val="both"/>
        <w:rPr>
          <w:i/>
          <w:color w:val="auto"/>
          <w:sz w:val="24"/>
          <w:szCs w:val="24"/>
        </w:rPr>
      </w:pPr>
      <w:r w:rsidRPr="00880661">
        <w:rPr>
          <w:i/>
          <w:color w:val="auto"/>
          <w:sz w:val="24"/>
          <w:szCs w:val="24"/>
        </w:rPr>
        <w:t xml:space="preserve">Količinski prevzem blaga opravi </w:t>
      </w:r>
      <w:r w:rsidR="00933959">
        <w:rPr>
          <w:i/>
          <w:color w:val="auto"/>
          <w:sz w:val="24"/>
          <w:szCs w:val="24"/>
        </w:rPr>
        <w:t>naročnik</w:t>
      </w:r>
      <w:r w:rsidRPr="00880661">
        <w:rPr>
          <w:i/>
          <w:color w:val="auto"/>
          <w:sz w:val="24"/>
          <w:szCs w:val="24"/>
        </w:rPr>
        <w:t xml:space="preserve"> v navzočnosti prevoznika, tako, da preveri število za</w:t>
      </w:r>
      <w:r w:rsidR="00933959">
        <w:rPr>
          <w:i/>
          <w:color w:val="auto"/>
          <w:sz w:val="24"/>
          <w:szCs w:val="24"/>
        </w:rPr>
        <w:t xml:space="preserve">bojev oz. </w:t>
      </w:r>
      <w:r w:rsidRPr="00880661">
        <w:rPr>
          <w:i/>
          <w:color w:val="auto"/>
          <w:sz w:val="24"/>
          <w:szCs w:val="24"/>
        </w:rPr>
        <w:t xml:space="preserve">kosov, palet in ugotovi morebitno škodo na embalaži. Za blago v embalaži opravi </w:t>
      </w:r>
      <w:r w:rsidR="00933959">
        <w:rPr>
          <w:i/>
          <w:color w:val="auto"/>
          <w:sz w:val="24"/>
          <w:szCs w:val="24"/>
        </w:rPr>
        <w:t>naročnik</w:t>
      </w:r>
      <w:r w:rsidRPr="00880661">
        <w:rPr>
          <w:i/>
          <w:color w:val="auto"/>
          <w:sz w:val="24"/>
          <w:szCs w:val="24"/>
        </w:rPr>
        <w:t xml:space="preserve"> kontrolo količine v roku 8 dni od dneva prejema. Če ugotovi odstopanje med fakturirano in dejansko količino, </w:t>
      </w:r>
      <w:r w:rsidR="00933959">
        <w:rPr>
          <w:i/>
          <w:color w:val="auto"/>
          <w:sz w:val="24"/>
          <w:szCs w:val="24"/>
        </w:rPr>
        <w:t>naročnik</w:t>
      </w:r>
      <w:r w:rsidRPr="00880661">
        <w:rPr>
          <w:i/>
          <w:color w:val="auto"/>
          <w:sz w:val="24"/>
          <w:szCs w:val="24"/>
        </w:rPr>
        <w:t xml:space="preserve"> sestavi zapisnik in ga posreduje prodajalcu.</w:t>
      </w:r>
    </w:p>
    <w:p w14:paraId="106E4F71" w14:textId="4D88172A" w:rsidR="000959F9" w:rsidRPr="00880661" w:rsidRDefault="000E74B2" w:rsidP="00933959">
      <w:pPr>
        <w:pStyle w:val="Navadensplet"/>
        <w:spacing w:after="0"/>
        <w:ind w:left="360"/>
        <w:jc w:val="center"/>
        <w:rPr>
          <w:i/>
          <w:color w:val="auto"/>
          <w:sz w:val="24"/>
          <w:szCs w:val="24"/>
        </w:rPr>
      </w:pPr>
      <w:r>
        <w:rPr>
          <w:bCs/>
          <w:i/>
          <w:color w:val="auto"/>
          <w:sz w:val="24"/>
          <w:szCs w:val="24"/>
        </w:rPr>
        <w:t>9</w:t>
      </w:r>
      <w:r w:rsidR="00933959" w:rsidRPr="00933959">
        <w:rPr>
          <w:bCs/>
          <w:i/>
          <w:color w:val="auto"/>
          <w:sz w:val="24"/>
          <w:szCs w:val="24"/>
        </w:rPr>
        <w:t>.</w:t>
      </w:r>
      <w:r w:rsidR="00933959">
        <w:rPr>
          <w:b/>
          <w:bCs/>
          <w:i/>
          <w:color w:val="auto"/>
          <w:sz w:val="24"/>
          <w:szCs w:val="24"/>
        </w:rPr>
        <w:t xml:space="preserve"> </w:t>
      </w:r>
      <w:r w:rsidR="000959F9" w:rsidRPr="00880661">
        <w:rPr>
          <w:b/>
          <w:bCs/>
          <w:i/>
          <w:color w:val="auto"/>
          <w:sz w:val="24"/>
          <w:szCs w:val="24"/>
        </w:rPr>
        <w:t>člen</w:t>
      </w:r>
    </w:p>
    <w:p w14:paraId="72EA4D22" w14:textId="5B0C758A" w:rsidR="000959F9" w:rsidRPr="00880661" w:rsidRDefault="000959F9" w:rsidP="000959F9">
      <w:pPr>
        <w:pStyle w:val="Navadensplet"/>
        <w:spacing w:after="0"/>
        <w:rPr>
          <w:i/>
          <w:color w:val="auto"/>
          <w:sz w:val="24"/>
          <w:szCs w:val="24"/>
        </w:rPr>
      </w:pPr>
      <w:r w:rsidRPr="00880661">
        <w:rPr>
          <w:i/>
          <w:color w:val="auto"/>
          <w:sz w:val="24"/>
          <w:szCs w:val="24"/>
        </w:rPr>
        <w:t xml:space="preserve">Če se s kontrolo kakovosti ugotovi, da kakovost odstopa od dogovorjene kakovosti, ima </w:t>
      </w:r>
      <w:r w:rsidR="00933959">
        <w:rPr>
          <w:i/>
          <w:color w:val="auto"/>
          <w:sz w:val="24"/>
          <w:szCs w:val="24"/>
        </w:rPr>
        <w:t>naročnik</w:t>
      </w:r>
      <w:r w:rsidRPr="00880661">
        <w:rPr>
          <w:i/>
          <w:color w:val="auto"/>
          <w:sz w:val="24"/>
          <w:szCs w:val="24"/>
        </w:rPr>
        <w:t xml:space="preserve"> pravico:</w:t>
      </w:r>
    </w:p>
    <w:p w14:paraId="219DFC34" w14:textId="1AB016B7" w:rsidR="000959F9" w:rsidRPr="00880661" w:rsidRDefault="000959F9" w:rsidP="00BB1054">
      <w:pPr>
        <w:pStyle w:val="Navadensplet"/>
        <w:numPr>
          <w:ilvl w:val="0"/>
          <w:numId w:val="18"/>
        </w:numPr>
        <w:spacing w:after="0"/>
        <w:jc w:val="both"/>
        <w:rPr>
          <w:i/>
          <w:color w:val="auto"/>
          <w:sz w:val="24"/>
          <w:szCs w:val="24"/>
        </w:rPr>
      </w:pPr>
      <w:r w:rsidRPr="00880661">
        <w:rPr>
          <w:i/>
          <w:color w:val="auto"/>
          <w:sz w:val="24"/>
          <w:szCs w:val="24"/>
        </w:rPr>
        <w:t>zavrniti celotn</w:t>
      </w:r>
      <w:r w:rsidR="00933959">
        <w:rPr>
          <w:i/>
          <w:color w:val="auto"/>
          <w:sz w:val="24"/>
          <w:szCs w:val="24"/>
        </w:rPr>
        <w:t>o ali delno količino dobavljenega drobno tirnega materiala</w:t>
      </w:r>
      <w:r w:rsidRPr="00880661">
        <w:rPr>
          <w:i/>
          <w:color w:val="auto"/>
          <w:sz w:val="24"/>
          <w:szCs w:val="24"/>
        </w:rPr>
        <w:t xml:space="preserve"> ali zahtevati od prodajalca, da v roku petnajst dni nadomesti nekvalitetna </w:t>
      </w:r>
      <w:r w:rsidR="00933959">
        <w:rPr>
          <w:i/>
          <w:color w:val="auto"/>
          <w:sz w:val="24"/>
          <w:szCs w:val="24"/>
        </w:rPr>
        <w:t>izdelke s kvalitetnimi</w:t>
      </w:r>
      <w:r w:rsidRPr="00880661">
        <w:rPr>
          <w:i/>
          <w:color w:val="auto"/>
          <w:sz w:val="24"/>
          <w:szCs w:val="24"/>
        </w:rPr>
        <w:t>,</w:t>
      </w:r>
    </w:p>
    <w:p w14:paraId="44E10B44" w14:textId="1AE603FA" w:rsidR="000959F9" w:rsidRPr="00880661" w:rsidRDefault="000959F9" w:rsidP="00BB1054">
      <w:pPr>
        <w:pStyle w:val="Navadensplet"/>
        <w:numPr>
          <w:ilvl w:val="0"/>
          <w:numId w:val="18"/>
        </w:numPr>
        <w:spacing w:after="0"/>
        <w:jc w:val="both"/>
        <w:rPr>
          <w:i/>
          <w:color w:val="auto"/>
          <w:sz w:val="24"/>
          <w:szCs w:val="24"/>
        </w:rPr>
      </w:pPr>
      <w:r w:rsidRPr="00880661">
        <w:rPr>
          <w:i/>
          <w:color w:val="auto"/>
          <w:sz w:val="24"/>
          <w:szCs w:val="24"/>
        </w:rPr>
        <w:t xml:space="preserve">zahtevati, da  </w:t>
      </w:r>
      <w:r w:rsidR="00FC4CD8">
        <w:rPr>
          <w:i/>
          <w:color w:val="auto"/>
          <w:sz w:val="24"/>
          <w:szCs w:val="24"/>
        </w:rPr>
        <w:t>dobavitelj</w:t>
      </w:r>
      <w:r w:rsidRPr="00880661">
        <w:rPr>
          <w:i/>
          <w:color w:val="auto"/>
          <w:sz w:val="24"/>
          <w:szCs w:val="24"/>
        </w:rPr>
        <w:t xml:space="preserve"> ustrezno zniža ceno reklamiranega blaga, v kolikor se v kontroli kakovosti ugotovi zmanjšana uporabnost dobavljenega blaga,</w:t>
      </w:r>
    </w:p>
    <w:p w14:paraId="087A0846" w14:textId="77777777" w:rsidR="000959F9" w:rsidRPr="00880661" w:rsidRDefault="000959F9" w:rsidP="00BB1054">
      <w:pPr>
        <w:pStyle w:val="Navadensplet"/>
        <w:numPr>
          <w:ilvl w:val="0"/>
          <w:numId w:val="18"/>
        </w:numPr>
        <w:spacing w:after="0"/>
        <w:jc w:val="both"/>
        <w:rPr>
          <w:i/>
          <w:color w:val="auto"/>
          <w:sz w:val="24"/>
          <w:szCs w:val="24"/>
        </w:rPr>
      </w:pPr>
      <w:r w:rsidRPr="00880661">
        <w:rPr>
          <w:i/>
          <w:color w:val="auto"/>
          <w:sz w:val="24"/>
          <w:szCs w:val="24"/>
        </w:rPr>
        <w:t>izjaviti, da razdira pogodbo.</w:t>
      </w:r>
    </w:p>
    <w:p w14:paraId="4C9C0D5E" w14:textId="6E4D5F31" w:rsidR="000959F9" w:rsidRPr="00880661" w:rsidRDefault="000959F9" w:rsidP="000959F9">
      <w:pPr>
        <w:pStyle w:val="Navadensplet"/>
        <w:spacing w:after="0"/>
        <w:rPr>
          <w:i/>
          <w:color w:val="auto"/>
          <w:sz w:val="24"/>
          <w:szCs w:val="24"/>
        </w:rPr>
      </w:pPr>
      <w:r w:rsidRPr="00880661">
        <w:rPr>
          <w:i/>
          <w:color w:val="auto"/>
          <w:sz w:val="24"/>
          <w:szCs w:val="24"/>
        </w:rPr>
        <w:t xml:space="preserve">V vsakem izmed primerov iz prejšnjega odstavka, ima </w:t>
      </w:r>
      <w:r w:rsidR="00933959">
        <w:rPr>
          <w:i/>
          <w:color w:val="auto"/>
          <w:sz w:val="24"/>
          <w:szCs w:val="24"/>
        </w:rPr>
        <w:t>naročnik</w:t>
      </w:r>
      <w:r w:rsidRPr="00880661">
        <w:rPr>
          <w:i/>
          <w:color w:val="auto"/>
          <w:sz w:val="24"/>
          <w:szCs w:val="24"/>
        </w:rPr>
        <w:t xml:space="preserve"> pravico zahtevati povrnitev nastale škode po splošnih pravilih o odškodninski odgovornosti.</w:t>
      </w:r>
    </w:p>
    <w:p w14:paraId="216235BA" w14:textId="77777777" w:rsidR="005A7821" w:rsidRPr="00880661" w:rsidRDefault="005A7821" w:rsidP="000959F9">
      <w:pPr>
        <w:pStyle w:val="Navadensplet"/>
        <w:spacing w:after="0"/>
        <w:rPr>
          <w:i/>
          <w:color w:val="auto"/>
          <w:sz w:val="24"/>
          <w:szCs w:val="24"/>
        </w:rPr>
      </w:pPr>
    </w:p>
    <w:p w14:paraId="0183AFDF" w14:textId="4A4F7124" w:rsidR="000959F9" w:rsidRPr="00880661" w:rsidRDefault="00933959" w:rsidP="00933959">
      <w:pPr>
        <w:pStyle w:val="Navadensplet"/>
        <w:spacing w:after="0"/>
        <w:ind w:left="360"/>
        <w:jc w:val="center"/>
        <w:rPr>
          <w:i/>
          <w:color w:val="auto"/>
          <w:sz w:val="24"/>
          <w:szCs w:val="24"/>
        </w:rPr>
      </w:pPr>
      <w:r w:rsidRPr="00933959">
        <w:rPr>
          <w:bCs/>
          <w:i/>
          <w:color w:val="auto"/>
          <w:sz w:val="24"/>
          <w:szCs w:val="24"/>
        </w:rPr>
        <w:t>1</w:t>
      </w:r>
      <w:r w:rsidR="000E74B2">
        <w:rPr>
          <w:bCs/>
          <w:i/>
          <w:color w:val="auto"/>
          <w:sz w:val="24"/>
          <w:szCs w:val="24"/>
        </w:rPr>
        <w:t>0</w:t>
      </w:r>
      <w:r w:rsidRPr="00933959">
        <w:rPr>
          <w:bCs/>
          <w:i/>
          <w:color w:val="auto"/>
          <w:sz w:val="24"/>
          <w:szCs w:val="24"/>
        </w:rPr>
        <w:t>.</w:t>
      </w:r>
      <w:r>
        <w:rPr>
          <w:b/>
          <w:bCs/>
          <w:i/>
          <w:color w:val="auto"/>
          <w:sz w:val="24"/>
          <w:szCs w:val="24"/>
        </w:rPr>
        <w:t xml:space="preserve"> </w:t>
      </w:r>
      <w:r w:rsidR="000959F9" w:rsidRPr="00880661">
        <w:rPr>
          <w:b/>
          <w:bCs/>
          <w:i/>
          <w:color w:val="auto"/>
          <w:sz w:val="24"/>
          <w:szCs w:val="24"/>
        </w:rPr>
        <w:t>člen</w:t>
      </w:r>
    </w:p>
    <w:p w14:paraId="33FEB8E8" w14:textId="369F4240" w:rsidR="000959F9" w:rsidRPr="00880661" w:rsidRDefault="000959F9" w:rsidP="00933959">
      <w:pPr>
        <w:pStyle w:val="Navadensplet"/>
        <w:spacing w:after="0"/>
        <w:jc w:val="both"/>
        <w:rPr>
          <w:i/>
          <w:color w:val="auto"/>
          <w:sz w:val="24"/>
          <w:szCs w:val="24"/>
        </w:rPr>
      </w:pPr>
      <w:r w:rsidRPr="00880661">
        <w:rPr>
          <w:i/>
          <w:color w:val="auto"/>
          <w:sz w:val="24"/>
          <w:szCs w:val="24"/>
        </w:rPr>
        <w:t xml:space="preserve">V primeru nesoglasja o kvaliteti dobavljenega blaga se ta rešuje sporazumno, v nasprotnem primeru pa izvede dokazovanje kvalitete blaga tretja oseba. Stroški dokazovanja bremenijo </w:t>
      </w:r>
      <w:r w:rsidR="005D186E">
        <w:rPr>
          <w:i/>
          <w:color w:val="auto"/>
          <w:sz w:val="24"/>
          <w:szCs w:val="24"/>
        </w:rPr>
        <w:t>dobavitelja</w:t>
      </w:r>
      <w:r w:rsidRPr="00880661">
        <w:rPr>
          <w:i/>
          <w:color w:val="auto"/>
          <w:sz w:val="24"/>
          <w:szCs w:val="24"/>
        </w:rPr>
        <w:t xml:space="preserve">, če je bila predhodna </w:t>
      </w:r>
      <w:r w:rsidR="00933959">
        <w:rPr>
          <w:i/>
          <w:color w:val="auto"/>
          <w:sz w:val="24"/>
          <w:szCs w:val="24"/>
        </w:rPr>
        <w:t>naročnikova</w:t>
      </w:r>
      <w:r w:rsidRPr="00880661">
        <w:rPr>
          <w:i/>
          <w:color w:val="auto"/>
          <w:sz w:val="24"/>
          <w:szCs w:val="24"/>
        </w:rPr>
        <w:t xml:space="preserve"> ocena pravilna. Kot tretja oseba se smatrajo pooblaščene institucije za kontrolo kvalitete in preizkušanje kvalitete, ki niso v organizacijski sestavi niti </w:t>
      </w:r>
      <w:r w:rsidR="00933959">
        <w:rPr>
          <w:i/>
          <w:color w:val="auto"/>
          <w:sz w:val="24"/>
          <w:szCs w:val="24"/>
        </w:rPr>
        <w:t>naročnik</w:t>
      </w:r>
      <w:r w:rsidRPr="00880661">
        <w:rPr>
          <w:i/>
          <w:color w:val="auto"/>
          <w:sz w:val="24"/>
          <w:szCs w:val="24"/>
        </w:rPr>
        <w:t xml:space="preserve"> niti </w:t>
      </w:r>
      <w:r w:rsidR="00933959">
        <w:rPr>
          <w:i/>
          <w:color w:val="auto"/>
          <w:sz w:val="24"/>
          <w:szCs w:val="24"/>
        </w:rPr>
        <w:t>dobavitelja</w:t>
      </w:r>
      <w:r w:rsidRPr="00880661">
        <w:rPr>
          <w:i/>
          <w:color w:val="auto"/>
          <w:sz w:val="24"/>
          <w:szCs w:val="24"/>
        </w:rPr>
        <w:t>.</w:t>
      </w:r>
    </w:p>
    <w:p w14:paraId="4E086D48" w14:textId="5EBE1532" w:rsidR="000959F9" w:rsidRPr="00880661" w:rsidRDefault="000959F9" w:rsidP="00933959">
      <w:pPr>
        <w:pStyle w:val="Navadensplet"/>
        <w:spacing w:after="0"/>
        <w:jc w:val="both"/>
        <w:rPr>
          <w:i/>
          <w:color w:val="auto"/>
          <w:sz w:val="24"/>
          <w:szCs w:val="24"/>
        </w:rPr>
      </w:pPr>
      <w:r w:rsidRPr="00880661">
        <w:rPr>
          <w:i/>
          <w:color w:val="auto"/>
          <w:sz w:val="24"/>
          <w:szCs w:val="24"/>
        </w:rPr>
        <w:t xml:space="preserve">V primeru </w:t>
      </w:r>
      <w:r w:rsidR="00933959">
        <w:rPr>
          <w:i/>
          <w:color w:val="auto"/>
          <w:sz w:val="24"/>
          <w:szCs w:val="24"/>
        </w:rPr>
        <w:t>dobaviteljeve</w:t>
      </w:r>
      <w:r w:rsidRPr="00880661">
        <w:rPr>
          <w:i/>
          <w:color w:val="auto"/>
          <w:sz w:val="24"/>
          <w:szCs w:val="24"/>
        </w:rPr>
        <w:t xml:space="preserve"> zamude, neizpolnitve oz. nepravilne izpolnitve pogodbenih obveznosti, si </w:t>
      </w:r>
      <w:r w:rsidR="00933959">
        <w:rPr>
          <w:i/>
          <w:color w:val="auto"/>
          <w:sz w:val="24"/>
          <w:szCs w:val="24"/>
        </w:rPr>
        <w:t>naročnik</w:t>
      </w:r>
      <w:r w:rsidRPr="00880661">
        <w:rPr>
          <w:i/>
          <w:color w:val="auto"/>
          <w:sz w:val="24"/>
          <w:szCs w:val="24"/>
        </w:rPr>
        <w:t xml:space="preserve"> pridržuje pravico</w:t>
      </w:r>
      <w:r w:rsidR="0076755E">
        <w:rPr>
          <w:i/>
          <w:color w:val="auto"/>
          <w:sz w:val="24"/>
          <w:szCs w:val="24"/>
        </w:rPr>
        <w:t xml:space="preserve"> naročiti</w:t>
      </w:r>
      <w:r w:rsidRPr="00880661">
        <w:rPr>
          <w:i/>
          <w:color w:val="auto"/>
          <w:sz w:val="24"/>
          <w:szCs w:val="24"/>
        </w:rPr>
        <w:t xml:space="preserve"> blago primerljive kakovosti pri tretji osebi, od prodajalca pa terjati razliko med ceno dogovorjeno z prodajalcem in višjo ceno po kateri je </w:t>
      </w:r>
      <w:r w:rsidR="00933959">
        <w:rPr>
          <w:i/>
          <w:color w:val="auto"/>
          <w:sz w:val="24"/>
          <w:szCs w:val="24"/>
        </w:rPr>
        <w:t>naročil</w:t>
      </w:r>
      <w:r w:rsidRPr="00880661">
        <w:rPr>
          <w:i/>
          <w:color w:val="auto"/>
          <w:sz w:val="24"/>
          <w:szCs w:val="24"/>
        </w:rPr>
        <w:t xml:space="preserve"> blago pri tretji osebi.</w:t>
      </w:r>
    </w:p>
    <w:p w14:paraId="759D3359" w14:textId="77777777" w:rsidR="000E74B2" w:rsidRDefault="000E74B2" w:rsidP="000959F9">
      <w:pPr>
        <w:pStyle w:val="Navadensplet"/>
        <w:spacing w:after="0"/>
        <w:rPr>
          <w:b/>
          <w:bCs/>
          <w:i/>
          <w:color w:val="auto"/>
          <w:sz w:val="24"/>
          <w:szCs w:val="24"/>
        </w:rPr>
      </w:pPr>
    </w:p>
    <w:p w14:paraId="2AC7D5E5" w14:textId="77777777" w:rsidR="000E74B2" w:rsidRDefault="000E74B2" w:rsidP="000959F9">
      <w:pPr>
        <w:pStyle w:val="Navadensplet"/>
        <w:spacing w:after="0"/>
        <w:rPr>
          <w:b/>
          <w:bCs/>
          <w:i/>
          <w:color w:val="auto"/>
          <w:sz w:val="24"/>
          <w:szCs w:val="24"/>
        </w:rPr>
      </w:pPr>
    </w:p>
    <w:p w14:paraId="6236D88F" w14:textId="77777777" w:rsidR="000959F9" w:rsidRPr="00880661" w:rsidRDefault="000959F9" w:rsidP="000959F9">
      <w:pPr>
        <w:pStyle w:val="Navadensplet"/>
        <w:spacing w:after="0"/>
        <w:rPr>
          <w:b/>
          <w:bCs/>
          <w:i/>
          <w:color w:val="auto"/>
          <w:sz w:val="24"/>
          <w:szCs w:val="24"/>
        </w:rPr>
      </w:pPr>
      <w:r w:rsidRPr="00880661">
        <w:rPr>
          <w:b/>
          <w:bCs/>
          <w:i/>
          <w:color w:val="auto"/>
          <w:sz w:val="24"/>
          <w:szCs w:val="24"/>
        </w:rPr>
        <w:t>VI. REKLAMIRANJE KAKOVOSTI</w:t>
      </w:r>
    </w:p>
    <w:p w14:paraId="52AA37C8" w14:textId="017B5178" w:rsidR="000959F9" w:rsidRPr="00880661" w:rsidRDefault="00A92954" w:rsidP="00A92954">
      <w:pPr>
        <w:pStyle w:val="Navadensplet"/>
        <w:spacing w:after="0"/>
        <w:ind w:left="360"/>
        <w:jc w:val="center"/>
        <w:rPr>
          <w:i/>
          <w:color w:val="auto"/>
          <w:sz w:val="24"/>
          <w:szCs w:val="24"/>
        </w:rPr>
      </w:pPr>
      <w:r w:rsidRPr="00A92954">
        <w:rPr>
          <w:bCs/>
          <w:i/>
          <w:color w:val="auto"/>
          <w:sz w:val="24"/>
          <w:szCs w:val="24"/>
        </w:rPr>
        <w:t>1</w:t>
      </w:r>
      <w:r w:rsidR="000E74B2">
        <w:rPr>
          <w:bCs/>
          <w:i/>
          <w:color w:val="auto"/>
          <w:sz w:val="24"/>
          <w:szCs w:val="24"/>
        </w:rPr>
        <w:t>1</w:t>
      </w:r>
      <w:r w:rsidRPr="00A92954">
        <w:rPr>
          <w:bCs/>
          <w:i/>
          <w:color w:val="auto"/>
          <w:sz w:val="24"/>
          <w:szCs w:val="24"/>
        </w:rPr>
        <w:t>.</w:t>
      </w:r>
      <w:r>
        <w:rPr>
          <w:b/>
          <w:bCs/>
          <w:i/>
          <w:color w:val="auto"/>
          <w:sz w:val="24"/>
          <w:szCs w:val="24"/>
        </w:rPr>
        <w:t xml:space="preserve"> </w:t>
      </w:r>
      <w:r w:rsidR="000959F9" w:rsidRPr="00880661">
        <w:rPr>
          <w:b/>
          <w:bCs/>
          <w:i/>
          <w:color w:val="auto"/>
          <w:sz w:val="24"/>
          <w:szCs w:val="24"/>
        </w:rPr>
        <w:t>člen</w:t>
      </w:r>
    </w:p>
    <w:p w14:paraId="672AE193" w14:textId="53138F7A" w:rsidR="000959F9" w:rsidRPr="00880661" w:rsidRDefault="00933959" w:rsidP="00A92954">
      <w:pPr>
        <w:pStyle w:val="Navadensplet"/>
        <w:spacing w:after="0"/>
        <w:jc w:val="both"/>
        <w:rPr>
          <w:i/>
          <w:color w:val="auto"/>
          <w:sz w:val="24"/>
          <w:szCs w:val="24"/>
        </w:rPr>
      </w:pPr>
      <w:r>
        <w:rPr>
          <w:i/>
          <w:color w:val="auto"/>
          <w:sz w:val="24"/>
          <w:szCs w:val="24"/>
        </w:rPr>
        <w:t>Naročnik</w:t>
      </w:r>
      <w:r w:rsidR="000959F9" w:rsidRPr="00880661">
        <w:rPr>
          <w:i/>
          <w:color w:val="auto"/>
          <w:sz w:val="24"/>
          <w:szCs w:val="24"/>
        </w:rPr>
        <w:t xml:space="preserve"> je dolžan reklamirati blago z očitnimi napakami takoj oziroma v roku 8 dni po prejemu, na podlagi komisijskega zapisnika. Če kontrolni pregled zahteva dodatne laboratorijske preiskave, se rok podaljša za 15 dni. O tem se sestavi komisijski zapisnik. V ta namen bo </w:t>
      </w:r>
      <w:r w:rsidR="00FC4CD8">
        <w:rPr>
          <w:i/>
          <w:color w:val="auto"/>
          <w:sz w:val="24"/>
          <w:szCs w:val="24"/>
        </w:rPr>
        <w:t>dobavitelj</w:t>
      </w:r>
      <w:r w:rsidR="000959F9" w:rsidRPr="00880661">
        <w:rPr>
          <w:i/>
          <w:color w:val="auto"/>
          <w:sz w:val="24"/>
          <w:szCs w:val="24"/>
        </w:rPr>
        <w:t xml:space="preserve"> dostavil </w:t>
      </w:r>
      <w:r>
        <w:rPr>
          <w:i/>
          <w:color w:val="auto"/>
          <w:sz w:val="24"/>
          <w:szCs w:val="24"/>
        </w:rPr>
        <w:t>naročniku</w:t>
      </w:r>
      <w:r w:rsidR="000959F9" w:rsidRPr="00880661">
        <w:rPr>
          <w:i/>
          <w:color w:val="auto"/>
          <w:sz w:val="24"/>
          <w:szCs w:val="24"/>
        </w:rPr>
        <w:t xml:space="preserve"> vso potrebno dokumentacijo za ugotavljanje kakovosti in količine dobavljenega blaga.</w:t>
      </w:r>
    </w:p>
    <w:p w14:paraId="01C9FE8B" w14:textId="77777777" w:rsidR="008079B9" w:rsidRDefault="008079B9" w:rsidP="000959F9">
      <w:pPr>
        <w:pStyle w:val="Navadensplet"/>
        <w:spacing w:after="0"/>
        <w:rPr>
          <w:i/>
          <w:color w:val="auto"/>
          <w:sz w:val="24"/>
          <w:szCs w:val="24"/>
        </w:rPr>
      </w:pPr>
    </w:p>
    <w:p w14:paraId="787D8170" w14:textId="2478CB1D" w:rsidR="00A92954" w:rsidRPr="00A92954" w:rsidRDefault="00A92954" w:rsidP="00A92954">
      <w:pPr>
        <w:autoSpaceDE w:val="0"/>
        <w:autoSpaceDN w:val="0"/>
        <w:adjustRightInd w:val="0"/>
        <w:jc w:val="center"/>
        <w:rPr>
          <w:i/>
          <w:iCs/>
        </w:rPr>
      </w:pPr>
      <w:r>
        <w:rPr>
          <w:i/>
          <w:iCs/>
        </w:rPr>
        <w:t xml:space="preserve">     1</w:t>
      </w:r>
      <w:r w:rsidR="000E74B2">
        <w:rPr>
          <w:i/>
          <w:iCs/>
        </w:rPr>
        <w:t>2</w:t>
      </w:r>
      <w:r w:rsidRPr="00A92954">
        <w:rPr>
          <w:i/>
          <w:iCs/>
        </w:rPr>
        <w:t>.</w:t>
      </w:r>
      <w:r w:rsidRPr="00A92954">
        <w:rPr>
          <w:b/>
          <w:i/>
          <w:iCs/>
        </w:rPr>
        <w:t xml:space="preserve"> člen</w:t>
      </w:r>
    </w:p>
    <w:p w14:paraId="60C58D0F" w14:textId="348DE1A1" w:rsidR="00A92954" w:rsidRPr="00A92954" w:rsidRDefault="00A92954" w:rsidP="00A92954">
      <w:pPr>
        <w:autoSpaceDE w:val="0"/>
        <w:autoSpaceDN w:val="0"/>
        <w:adjustRightInd w:val="0"/>
        <w:jc w:val="both"/>
        <w:rPr>
          <w:i/>
          <w:iCs/>
        </w:rPr>
      </w:pPr>
      <w:r w:rsidRPr="00A92954">
        <w:rPr>
          <w:i/>
          <w:iCs/>
        </w:rPr>
        <w:t>Dodatne proizvodne stroške pri naro</w:t>
      </w:r>
      <w:r>
        <w:rPr>
          <w:i/>
          <w:iCs/>
        </w:rPr>
        <w:t>č</w:t>
      </w:r>
      <w:r w:rsidRPr="00A92954">
        <w:rPr>
          <w:i/>
          <w:iCs/>
        </w:rPr>
        <w:t>niku zaradi odstopanja kakovosti, ki se pokažejo šele v</w:t>
      </w:r>
      <w:r>
        <w:rPr>
          <w:i/>
          <w:iCs/>
        </w:rPr>
        <w:t xml:space="preserve"> </w:t>
      </w:r>
      <w:r w:rsidRPr="00A92954">
        <w:rPr>
          <w:i/>
          <w:iCs/>
        </w:rPr>
        <w:t>delovnem procesu, vgradnji oz. uporabi, nosi dobavitelj.</w:t>
      </w:r>
    </w:p>
    <w:p w14:paraId="5932508F" w14:textId="77777777" w:rsidR="00A92954" w:rsidRPr="00A92954" w:rsidRDefault="00A92954" w:rsidP="00A92954">
      <w:pPr>
        <w:autoSpaceDE w:val="0"/>
        <w:autoSpaceDN w:val="0"/>
        <w:adjustRightInd w:val="0"/>
        <w:jc w:val="both"/>
        <w:rPr>
          <w:i/>
          <w:iCs/>
        </w:rPr>
      </w:pPr>
    </w:p>
    <w:p w14:paraId="2E9E834A" w14:textId="77777777" w:rsidR="000959F9" w:rsidRPr="00880661" w:rsidRDefault="000959F9" w:rsidP="000959F9">
      <w:pPr>
        <w:pStyle w:val="Navadensplet"/>
        <w:spacing w:after="0"/>
        <w:rPr>
          <w:b/>
          <w:bCs/>
          <w:i/>
          <w:color w:val="auto"/>
          <w:sz w:val="24"/>
          <w:szCs w:val="24"/>
        </w:rPr>
      </w:pPr>
      <w:r w:rsidRPr="00880661">
        <w:rPr>
          <w:b/>
          <w:bCs/>
          <w:i/>
          <w:color w:val="auto"/>
          <w:sz w:val="24"/>
          <w:szCs w:val="24"/>
        </w:rPr>
        <w:t>VII. POGODBENA KAZEN</w:t>
      </w:r>
    </w:p>
    <w:p w14:paraId="121F6D80" w14:textId="77777777" w:rsidR="000959F9" w:rsidRPr="00880661" w:rsidRDefault="000959F9" w:rsidP="000959F9">
      <w:pPr>
        <w:pStyle w:val="Navadensplet"/>
        <w:spacing w:after="0"/>
        <w:rPr>
          <w:i/>
          <w:color w:val="auto"/>
          <w:sz w:val="16"/>
          <w:szCs w:val="16"/>
        </w:rPr>
      </w:pPr>
    </w:p>
    <w:p w14:paraId="5AB88324" w14:textId="416059DC" w:rsidR="000959F9" w:rsidRPr="00880661" w:rsidRDefault="00A92954" w:rsidP="00A92954">
      <w:pPr>
        <w:pStyle w:val="Navadensplet"/>
        <w:spacing w:after="0"/>
        <w:ind w:left="360"/>
        <w:jc w:val="center"/>
        <w:rPr>
          <w:i/>
          <w:color w:val="auto"/>
          <w:sz w:val="24"/>
          <w:szCs w:val="24"/>
        </w:rPr>
      </w:pPr>
      <w:r w:rsidRPr="00A92954">
        <w:rPr>
          <w:bCs/>
          <w:i/>
          <w:color w:val="auto"/>
          <w:sz w:val="24"/>
          <w:szCs w:val="24"/>
        </w:rPr>
        <w:t>1</w:t>
      </w:r>
      <w:r w:rsidR="000E74B2">
        <w:rPr>
          <w:bCs/>
          <w:i/>
          <w:color w:val="auto"/>
          <w:sz w:val="24"/>
          <w:szCs w:val="24"/>
        </w:rPr>
        <w:t>3</w:t>
      </w:r>
      <w:r w:rsidRPr="00A92954">
        <w:rPr>
          <w:bCs/>
          <w:i/>
          <w:color w:val="auto"/>
          <w:sz w:val="24"/>
          <w:szCs w:val="24"/>
        </w:rPr>
        <w:t>.</w:t>
      </w:r>
      <w:r>
        <w:rPr>
          <w:b/>
          <w:bCs/>
          <w:i/>
          <w:color w:val="auto"/>
          <w:sz w:val="24"/>
          <w:szCs w:val="24"/>
        </w:rPr>
        <w:t xml:space="preserve">  </w:t>
      </w:r>
      <w:r w:rsidR="000959F9" w:rsidRPr="00880661">
        <w:rPr>
          <w:b/>
          <w:bCs/>
          <w:i/>
          <w:color w:val="auto"/>
          <w:sz w:val="24"/>
          <w:szCs w:val="24"/>
        </w:rPr>
        <w:t>člen</w:t>
      </w:r>
    </w:p>
    <w:p w14:paraId="738BEC65" w14:textId="53E3C571" w:rsidR="000959F9" w:rsidRPr="00880661" w:rsidRDefault="000959F9" w:rsidP="000959F9">
      <w:pPr>
        <w:pStyle w:val="Navadensplet"/>
        <w:spacing w:after="0"/>
        <w:rPr>
          <w:i/>
          <w:color w:val="auto"/>
          <w:sz w:val="24"/>
          <w:szCs w:val="24"/>
        </w:rPr>
      </w:pPr>
      <w:r w:rsidRPr="00880661">
        <w:rPr>
          <w:i/>
          <w:color w:val="auto"/>
          <w:sz w:val="24"/>
          <w:szCs w:val="24"/>
        </w:rPr>
        <w:t xml:space="preserve">V primeru zamude dobavnega roka ima </w:t>
      </w:r>
      <w:r w:rsidR="00933959">
        <w:rPr>
          <w:i/>
          <w:color w:val="auto"/>
          <w:sz w:val="24"/>
          <w:szCs w:val="24"/>
        </w:rPr>
        <w:t>naročnik</w:t>
      </w:r>
      <w:r w:rsidRPr="00880661">
        <w:rPr>
          <w:i/>
          <w:color w:val="auto"/>
          <w:sz w:val="24"/>
          <w:szCs w:val="24"/>
        </w:rPr>
        <w:t xml:space="preserve"> pravico do pogodbene kazni, in sicer 5 ‰ (pet promilov) za vsak dan zamude od celotne pogodbene vrednosti, vendar največ do </w:t>
      </w:r>
      <w:r w:rsidR="00520FCA">
        <w:rPr>
          <w:i/>
          <w:color w:val="auto"/>
          <w:sz w:val="24"/>
          <w:szCs w:val="24"/>
        </w:rPr>
        <w:t xml:space="preserve">10 </w:t>
      </w:r>
      <w:r w:rsidRPr="00880661">
        <w:rPr>
          <w:i/>
          <w:color w:val="auto"/>
          <w:sz w:val="24"/>
          <w:szCs w:val="24"/>
        </w:rPr>
        <w:t>% celotne pogodbene vrednosti.</w:t>
      </w:r>
    </w:p>
    <w:p w14:paraId="59F8C33E" w14:textId="77777777" w:rsidR="000959F9" w:rsidRPr="00880661" w:rsidRDefault="000959F9" w:rsidP="000959F9">
      <w:pPr>
        <w:pStyle w:val="Navadensplet"/>
        <w:spacing w:after="0"/>
        <w:rPr>
          <w:i/>
          <w:color w:val="auto"/>
          <w:sz w:val="24"/>
          <w:szCs w:val="24"/>
        </w:rPr>
      </w:pPr>
    </w:p>
    <w:p w14:paraId="376718BC" w14:textId="620890B9" w:rsidR="000959F9" w:rsidRPr="00880661" w:rsidRDefault="00520FCA" w:rsidP="00A92954">
      <w:pPr>
        <w:pStyle w:val="Navadensplet"/>
        <w:spacing w:after="0"/>
        <w:ind w:left="360"/>
        <w:jc w:val="center"/>
        <w:rPr>
          <w:i/>
          <w:color w:val="auto"/>
          <w:sz w:val="24"/>
          <w:szCs w:val="24"/>
        </w:rPr>
      </w:pPr>
      <w:r>
        <w:rPr>
          <w:bCs/>
          <w:i/>
          <w:color w:val="auto"/>
          <w:sz w:val="24"/>
          <w:szCs w:val="24"/>
        </w:rPr>
        <w:t>14</w:t>
      </w:r>
      <w:r w:rsidR="00A92954" w:rsidRPr="00A92954">
        <w:rPr>
          <w:bCs/>
          <w:i/>
          <w:color w:val="auto"/>
          <w:sz w:val="24"/>
          <w:szCs w:val="24"/>
        </w:rPr>
        <w:t>.</w:t>
      </w:r>
      <w:r w:rsidR="00A92954">
        <w:rPr>
          <w:b/>
          <w:bCs/>
          <w:i/>
          <w:color w:val="auto"/>
          <w:sz w:val="24"/>
          <w:szCs w:val="24"/>
        </w:rPr>
        <w:t xml:space="preserve">  </w:t>
      </w:r>
      <w:r w:rsidR="000959F9" w:rsidRPr="00880661">
        <w:rPr>
          <w:b/>
          <w:bCs/>
          <w:i/>
          <w:color w:val="auto"/>
          <w:sz w:val="24"/>
          <w:szCs w:val="24"/>
        </w:rPr>
        <w:t>člen</w:t>
      </w:r>
    </w:p>
    <w:p w14:paraId="092CBDC4" w14:textId="77777777" w:rsidR="000959F9" w:rsidRPr="00880661" w:rsidRDefault="000959F9" w:rsidP="000959F9">
      <w:pPr>
        <w:pStyle w:val="Navadensplet"/>
        <w:spacing w:after="0"/>
        <w:rPr>
          <w:i/>
          <w:color w:val="auto"/>
          <w:sz w:val="24"/>
          <w:szCs w:val="24"/>
        </w:rPr>
      </w:pPr>
      <w:r w:rsidRPr="00880661">
        <w:rPr>
          <w:i/>
          <w:color w:val="auto"/>
          <w:sz w:val="24"/>
          <w:szCs w:val="24"/>
        </w:rPr>
        <w:t>Pogodbeni stranki sta sporazumni, da se specifikacija dobav, kakor tudi vsa poslovna, komercialna, tehnična in proizvodna dokumentacija šteje kot poslovna tajnost.</w:t>
      </w:r>
    </w:p>
    <w:p w14:paraId="1478B709" w14:textId="77777777" w:rsidR="000959F9" w:rsidRPr="00880661" w:rsidRDefault="000959F9" w:rsidP="000959F9">
      <w:pPr>
        <w:pStyle w:val="Navadensplet"/>
        <w:spacing w:after="0"/>
        <w:rPr>
          <w:b/>
          <w:bCs/>
          <w:i/>
          <w:color w:val="auto"/>
          <w:sz w:val="24"/>
          <w:szCs w:val="24"/>
        </w:rPr>
      </w:pPr>
    </w:p>
    <w:p w14:paraId="564961A2" w14:textId="01BE70A6" w:rsidR="00A92954" w:rsidRDefault="00A92954" w:rsidP="00A92954">
      <w:pPr>
        <w:autoSpaceDE w:val="0"/>
        <w:autoSpaceDN w:val="0"/>
        <w:adjustRightInd w:val="0"/>
        <w:rPr>
          <w:b/>
          <w:bCs/>
          <w:i/>
          <w:iCs/>
          <w:color w:val="000000"/>
        </w:rPr>
      </w:pPr>
      <w:r>
        <w:rPr>
          <w:b/>
          <w:bCs/>
          <w:i/>
          <w:iCs/>
          <w:color w:val="000000"/>
        </w:rPr>
        <w:t>VIII</w:t>
      </w:r>
      <w:r w:rsidRPr="00A92954">
        <w:rPr>
          <w:b/>
          <w:bCs/>
          <w:i/>
          <w:iCs/>
          <w:color w:val="000000"/>
        </w:rPr>
        <w:t>. JAMSTVO IN GARANCIJA KAKOVOSTI</w:t>
      </w:r>
    </w:p>
    <w:p w14:paraId="01F43C4B" w14:textId="77777777" w:rsidR="00A92954" w:rsidRPr="00A92954" w:rsidRDefault="00A92954" w:rsidP="00A92954">
      <w:pPr>
        <w:autoSpaceDE w:val="0"/>
        <w:autoSpaceDN w:val="0"/>
        <w:adjustRightInd w:val="0"/>
        <w:rPr>
          <w:b/>
          <w:bCs/>
          <w:i/>
          <w:iCs/>
          <w:color w:val="000000"/>
        </w:rPr>
      </w:pPr>
    </w:p>
    <w:p w14:paraId="58337884" w14:textId="3BA0FE45" w:rsidR="00A92954" w:rsidRPr="00A92954" w:rsidRDefault="00520FCA" w:rsidP="00A92954">
      <w:pPr>
        <w:autoSpaceDE w:val="0"/>
        <w:autoSpaceDN w:val="0"/>
        <w:adjustRightInd w:val="0"/>
        <w:jc w:val="center"/>
        <w:rPr>
          <w:i/>
          <w:iCs/>
          <w:color w:val="000000"/>
        </w:rPr>
      </w:pPr>
      <w:r>
        <w:rPr>
          <w:i/>
          <w:iCs/>
          <w:color w:val="000000"/>
        </w:rPr>
        <w:t xml:space="preserve">   15</w:t>
      </w:r>
      <w:r w:rsidR="00A92954" w:rsidRPr="00A92954">
        <w:rPr>
          <w:i/>
          <w:iCs/>
          <w:color w:val="000000"/>
        </w:rPr>
        <w:t xml:space="preserve">. </w:t>
      </w:r>
      <w:r w:rsidR="00A92954" w:rsidRPr="00A92954">
        <w:rPr>
          <w:b/>
          <w:i/>
          <w:iCs/>
          <w:color w:val="000000"/>
        </w:rPr>
        <w:t>člen</w:t>
      </w:r>
    </w:p>
    <w:p w14:paraId="49A332AC" w14:textId="77777777" w:rsidR="00A92954" w:rsidRDefault="00A92954" w:rsidP="00A92954">
      <w:pPr>
        <w:autoSpaceDE w:val="0"/>
        <w:autoSpaceDN w:val="0"/>
        <w:adjustRightInd w:val="0"/>
        <w:rPr>
          <w:i/>
          <w:iCs/>
          <w:color w:val="000000"/>
        </w:rPr>
      </w:pPr>
      <w:r w:rsidRPr="00A92954">
        <w:rPr>
          <w:i/>
          <w:iCs/>
          <w:color w:val="000000"/>
        </w:rPr>
        <w:t>Dobavitelj se obveže, da bo ob dobavi materiala dostavil certi</w:t>
      </w:r>
      <w:r>
        <w:rPr>
          <w:i/>
          <w:iCs/>
          <w:color w:val="000000"/>
        </w:rPr>
        <w:t xml:space="preserve">fikate, ki dokazujejo kvaliteto </w:t>
      </w:r>
      <w:r w:rsidRPr="00A92954">
        <w:rPr>
          <w:i/>
          <w:iCs/>
          <w:color w:val="000000"/>
        </w:rPr>
        <w:t>materiala.</w:t>
      </w:r>
    </w:p>
    <w:p w14:paraId="14DBDEB5" w14:textId="77777777" w:rsidR="00A92954" w:rsidRPr="00A92954" w:rsidRDefault="00A92954" w:rsidP="00A92954">
      <w:pPr>
        <w:autoSpaceDE w:val="0"/>
        <w:autoSpaceDN w:val="0"/>
        <w:adjustRightInd w:val="0"/>
        <w:rPr>
          <w:i/>
          <w:iCs/>
          <w:color w:val="000000"/>
        </w:rPr>
      </w:pPr>
    </w:p>
    <w:p w14:paraId="51FB80A6" w14:textId="1327EE44" w:rsidR="00A92954" w:rsidRPr="00A92954" w:rsidRDefault="00520FCA" w:rsidP="00A92954">
      <w:pPr>
        <w:autoSpaceDE w:val="0"/>
        <w:autoSpaceDN w:val="0"/>
        <w:adjustRightInd w:val="0"/>
        <w:jc w:val="center"/>
        <w:rPr>
          <w:i/>
          <w:iCs/>
          <w:color w:val="000000"/>
        </w:rPr>
      </w:pPr>
      <w:r>
        <w:rPr>
          <w:i/>
          <w:iCs/>
          <w:color w:val="000000"/>
        </w:rPr>
        <w:t xml:space="preserve">   16</w:t>
      </w:r>
      <w:r w:rsidR="00A92954" w:rsidRPr="00A92954">
        <w:rPr>
          <w:i/>
          <w:iCs/>
          <w:color w:val="000000"/>
        </w:rPr>
        <w:t xml:space="preserve">. </w:t>
      </w:r>
      <w:r w:rsidR="00A92954" w:rsidRPr="00A92954">
        <w:rPr>
          <w:b/>
          <w:i/>
          <w:iCs/>
          <w:color w:val="000000"/>
        </w:rPr>
        <w:t>člen</w:t>
      </w:r>
    </w:p>
    <w:p w14:paraId="3883314E" w14:textId="77777777" w:rsidR="00A92954" w:rsidRPr="00A92954" w:rsidRDefault="00A92954" w:rsidP="00A92954">
      <w:pPr>
        <w:autoSpaceDE w:val="0"/>
        <w:autoSpaceDN w:val="0"/>
        <w:adjustRightInd w:val="0"/>
        <w:jc w:val="both"/>
        <w:rPr>
          <w:i/>
          <w:iCs/>
          <w:color w:val="000000"/>
        </w:rPr>
      </w:pPr>
      <w:r w:rsidRPr="00A92954">
        <w:rPr>
          <w:i/>
          <w:iCs/>
          <w:color w:val="000000"/>
        </w:rPr>
        <w:t>Za vestno in kakovostno dobavo bo dobavitelj naro</w:t>
      </w:r>
      <w:r>
        <w:rPr>
          <w:i/>
          <w:iCs/>
          <w:color w:val="000000"/>
        </w:rPr>
        <w:t>č</w:t>
      </w:r>
      <w:r w:rsidRPr="00A92954">
        <w:rPr>
          <w:i/>
          <w:iCs/>
          <w:color w:val="000000"/>
        </w:rPr>
        <w:t xml:space="preserve">niku </w:t>
      </w:r>
      <w:r w:rsidRPr="00A92954">
        <w:rPr>
          <w:i/>
          <w:iCs/>
          <w:color w:val="0D0D0D"/>
        </w:rPr>
        <w:t>ob podpisu pogodbe izro</w:t>
      </w:r>
      <w:r>
        <w:rPr>
          <w:i/>
          <w:iCs/>
          <w:color w:val="0D0D0D"/>
        </w:rPr>
        <w:t>č</w:t>
      </w:r>
      <w:r w:rsidRPr="00A92954">
        <w:rPr>
          <w:i/>
          <w:iCs/>
          <w:color w:val="0D0D0D"/>
        </w:rPr>
        <w:t xml:space="preserve">il </w:t>
      </w:r>
      <w:r w:rsidRPr="00A92954">
        <w:rPr>
          <w:i/>
          <w:iCs/>
          <w:color w:val="000000"/>
        </w:rPr>
        <w:t>nepreklicno</w:t>
      </w:r>
      <w:r>
        <w:rPr>
          <w:i/>
          <w:iCs/>
          <w:color w:val="000000"/>
        </w:rPr>
        <w:t xml:space="preserve"> </w:t>
      </w:r>
      <w:r w:rsidRPr="00A92954">
        <w:rPr>
          <w:i/>
          <w:iCs/>
          <w:color w:val="000000"/>
        </w:rPr>
        <w:t>ban</w:t>
      </w:r>
      <w:r>
        <w:rPr>
          <w:i/>
          <w:iCs/>
          <w:color w:val="000000"/>
        </w:rPr>
        <w:t>č</w:t>
      </w:r>
      <w:r w:rsidRPr="00A92954">
        <w:rPr>
          <w:i/>
          <w:iCs/>
          <w:color w:val="000000"/>
        </w:rPr>
        <w:t>no garancijo ali garancijo zavarovalnice na prvi poziv za dobro izvedbo posla v višini 10%</w:t>
      </w:r>
      <w:r>
        <w:rPr>
          <w:i/>
          <w:iCs/>
          <w:color w:val="000000"/>
        </w:rPr>
        <w:t xml:space="preserve"> </w:t>
      </w:r>
      <w:r w:rsidRPr="00A92954">
        <w:rPr>
          <w:i/>
          <w:iCs/>
          <w:color w:val="000000"/>
        </w:rPr>
        <w:t xml:space="preserve">od pogodbene vrednosti </w:t>
      </w:r>
      <w:r w:rsidRPr="00A92954">
        <w:rPr>
          <w:i/>
          <w:iCs/>
          <w:color w:val="0D0D0D"/>
        </w:rPr>
        <w:t xml:space="preserve">z DDV, z </w:t>
      </w:r>
      <w:r w:rsidRPr="00A92954">
        <w:rPr>
          <w:i/>
          <w:iCs/>
          <w:color w:val="000000"/>
        </w:rPr>
        <w:t>veljavnostjo 30 dni po kon</w:t>
      </w:r>
      <w:r>
        <w:rPr>
          <w:i/>
          <w:iCs/>
          <w:color w:val="000000"/>
        </w:rPr>
        <w:t>č</w:t>
      </w:r>
      <w:r w:rsidRPr="00A92954">
        <w:rPr>
          <w:i/>
          <w:iCs/>
          <w:color w:val="000000"/>
        </w:rPr>
        <w:t>ani dobavi. Pogodba se sklepa z</w:t>
      </w:r>
      <w:r>
        <w:rPr>
          <w:i/>
          <w:iCs/>
          <w:color w:val="000000"/>
        </w:rPr>
        <w:t xml:space="preserve"> </w:t>
      </w:r>
      <w:r w:rsidRPr="00A92954">
        <w:rPr>
          <w:i/>
          <w:iCs/>
          <w:color w:val="000000"/>
        </w:rPr>
        <w:t>odloženim pogojem, da postane veljavna šele z izro</w:t>
      </w:r>
      <w:r>
        <w:rPr>
          <w:i/>
          <w:iCs/>
          <w:color w:val="000000"/>
        </w:rPr>
        <w:t>č</w:t>
      </w:r>
      <w:r w:rsidRPr="00A92954">
        <w:rPr>
          <w:i/>
          <w:iCs/>
          <w:color w:val="000000"/>
        </w:rPr>
        <w:t>itvijo garancije za dobro izvedbo</w:t>
      </w:r>
      <w:r>
        <w:rPr>
          <w:i/>
          <w:iCs/>
          <w:color w:val="000000"/>
        </w:rPr>
        <w:t xml:space="preserve"> </w:t>
      </w:r>
      <w:r w:rsidRPr="00A92954">
        <w:rPr>
          <w:i/>
          <w:iCs/>
          <w:color w:val="000000"/>
        </w:rPr>
        <w:t>pogodbenih obveznosti.</w:t>
      </w:r>
    </w:p>
    <w:p w14:paraId="1C073E60" w14:textId="77777777" w:rsidR="00A92954" w:rsidRDefault="00A92954" w:rsidP="00A92954">
      <w:pPr>
        <w:autoSpaceDE w:val="0"/>
        <w:autoSpaceDN w:val="0"/>
        <w:adjustRightInd w:val="0"/>
        <w:rPr>
          <w:i/>
          <w:iCs/>
          <w:color w:val="000000"/>
        </w:rPr>
      </w:pPr>
    </w:p>
    <w:p w14:paraId="5CF0B5D3" w14:textId="70CD970D" w:rsidR="00A92954" w:rsidRPr="00A92954" w:rsidRDefault="00520FCA" w:rsidP="00A92954">
      <w:pPr>
        <w:autoSpaceDE w:val="0"/>
        <w:autoSpaceDN w:val="0"/>
        <w:adjustRightInd w:val="0"/>
        <w:jc w:val="center"/>
        <w:rPr>
          <w:i/>
          <w:iCs/>
          <w:color w:val="000000"/>
        </w:rPr>
      </w:pPr>
      <w:r>
        <w:rPr>
          <w:i/>
          <w:iCs/>
          <w:color w:val="000000"/>
        </w:rPr>
        <w:t xml:space="preserve"> 17</w:t>
      </w:r>
      <w:r w:rsidR="00A92954" w:rsidRPr="00A92954">
        <w:rPr>
          <w:i/>
          <w:iCs/>
          <w:color w:val="000000"/>
        </w:rPr>
        <w:t xml:space="preserve">. </w:t>
      </w:r>
      <w:r w:rsidR="00A92954" w:rsidRPr="00A92954">
        <w:rPr>
          <w:b/>
          <w:i/>
          <w:iCs/>
          <w:color w:val="000000"/>
        </w:rPr>
        <w:t>člen</w:t>
      </w:r>
    </w:p>
    <w:p w14:paraId="5A0BB4DE" w14:textId="6F4A0D1C" w:rsidR="007078B8" w:rsidRPr="008911DF" w:rsidRDefault="00A92954" w:rsidP="008911DF">
      <w:pPr>
        <w:pStyle w:val="Navadensplet"/>
        <w:spacing w:after="0"/>
        <w:rPr>
          <w:i/>
          <w:color w:val="auto"/>
          <w:sz w:val="24"/>
          <w:szCs w:val="24"/>
        </w:rPr>
      </w:pPr>
      <w:r w:rsidRPr="00A92954">
        <w:rPr>
          <w:i/>
          <w:iCs/>
          <w:color w:val="000000"/>
          <w:sz w:val="24"/>
          <w:szCs w:val="24"/>
        </w:rPr>
        <w:t>Za dobavljeno blago daje dobavitelj garancijo kakovosti za obdobje 24 mesecev od prevzema</w:t>
      </w:r>
      <w:r>
        <w:rPr>
          <w:i/>
          <w:iCs/>
          <w:color w:val="000000"/>
        </w:rPr>
        <w:t xml:space="preserve"> </w:t>
      </w:r>
      <w:r w:rsidRPr="00A92954">
        <w:rPr>
          <w:i/>
          <w:iCs/>
          <w:color w:val="000000"/>
          <w:sz w:val="24"/>
          <w:szCs w:val="24"/>
        </w:rPr>
        <w:t>blaga</w:t>
      </w:r>
      <w:r w:rsidR="000959F9" w:rsidRPr="00880661">
        <w:rPr>
          <w:i/>
          <w:color w:val="auto"/>
          <w:sz w:val="24"/>
          <w:szCs w:val="24"/>
        </w:rPr>
        <w:t xml:space="preserve">.  </w:t>
      </w:r>
    </w:p>
    <w:p w14:paraId="0E269CDE" w14:textId="77777777" w:rsidR="007078B8" w:rsidRDefault="007078B8" w:rsidP="006A4E95">
      <w:pPr>
        <w:rPr>
          <w:b/>
          <w:i/>
        </w:rPr>
      </w:pPr>
    </w:p>
    <w:p w14:paraId="7FA1F90C" w14:textId="4FB3DD09" w:rsidR="006A4E95" w:rsidRDefault="006A4E95" w:rsidP="006A4E95">
      <w:pPr>
        <w:rPr>
          <w:b/>
          <w:i/>
        </w:rPr>
      </w:pPr>
      <w:r w:rsidRPr="00573929">
        <w:rPr>
          <w:b/>
          <w:i/>
        </w:rPr>
        <w:t>IX.  ZASTOPNIKI POGODBENIH STRANK</w:t>
      </w:r>
    </w:p>
    <w:p w14:paraId="42339283" w14:textId="77777777" w:rsidR="005A7821" w:rsidRPr="00573929" w:rsidRDefault="005A7821" w:rsidP="006A4E95">
      <w:pPr>
        <w:rPr>
          <w:b/>
          <w:i/>
        </w:rPr>
      </w:pPr>
    </w:p>
    <w:p w14:paraId="03DC3461" w14:textId="281AE9BF" w:rsidR="006A4E95" w:rsidRPr="00E96352" w:rsidRDefault="00520FCA" w:rsidP="006A4E95">
      <w:pPr>
        <w:jc w:val="center"/>
        <w:rPr>
          <w:b/>
          <w:i/>
        </w:rPr>
      </w:pPr>
      <w:r>
        <w:rPr>
          <w:i/>
        </w:rPr>
        <w:t>18</w:t>
      </w:r>
      <w:r w:rsidR="006A4E95" w:rsidRPr="006A4E95">
        <w:rPr>
          <w:i/>
        </w:rPr>
        <w:t>.</w:t>
      </w:r>
      <w:r w:rsidR="006A4E95" w:rsidRPr="00573929">
        <w:rPr>
          <w:b/>
          <w:i/>
        </w:rPr>
        <w:t xml:space="preserve"> člen</w:t>
      </w:r>
    </w:p>
    <w:p w14:paraId="64356A0C" w14:textId="008AE430" w:rsidR="006A4E95" w:rsidRPr="009E065B" w:rsidRDefault="006A4E95" w:rsidP="004F3323">
      <w:pPr>
        <w:spacing w:line="240" w:lineRule="exact"/>
        <w:rPr>
          <w:i/>
          <w:noProof/>
        </w:rPr>
      </w:pPr>
      <w:r w:rsidRPr="00E96352">
        <w:rPr>
          <w:i/>
          <w:noProof/>
        </w:rPr>
        <w:t>Pooblaščeni zastopnik naročnika</w:t>
      </w:r>
      <w:r>
        <w:rPr>
          <w:i/>
          <w:noProof/>
        </w:rPr>
        <w:t xml:space="preserve"> je</w:t>
      </w:r>
      <w:r w:rsidRPr="00E96352">
        <w:rPr>
          <w:i/>
          <w:noProof/>
        </w:rPr>
        <w:t xml:space="preserve">: </w:t>
      </w:r>
    </w:p>
    <w:p w14:paraId="79233090" w14:textId="77777777" w:rsidR="006A4E95" w:rsidRDefault="006A4E95" w:rsidP="006A4E95">
      <w:pPr>
        <w:spacing w:line="240" w:lineRule="exact"/>
        <w:ind w:left="33"/>
        <w:rPr>
          <w:i/>
        </w:rPr>
      </w:pPr>
    </w:p>
    <w:p w14:paraId="7032499D" w14:textId="7B8C9707" w:rsidR="006A4E95" w:rsidRPr="00E96352" w:rsidRDefault="006A4E95" w:rsidP="006A4E95">
      <w:pPr>
        <w:spacing w:line="240" w:lineRule="exact"/>
        <w:ind w:left="33"/>
        <w:rPr>
          <w:i/>
        </w:rPr>
      </w:pPr>
      <w:r w:rsidRPr="00E96352">
        <w:rPr>
          <w:i/>
        </w:rPr>
        <w:t>Pooblaščeni zastopnik izvajalca je</w:t>
      </w:r>
      <w:r>
        <w:rPr>
          <w:i/>
        </w:rPr>
        <w:t>:</w:t>
      </w:r>
      <w:r w:rsidRPr="00E96352">
        <w:rPr>
          <w:i/>
        </w:rPr>
        <w:t xml:space="preserve"> </w:t>
      </w:r>
      <w:r>
        <w:rPr>
          <w:i/>
        </w:rPr>
        <w:t>_________________________</w:t>
      </w:r>
    </w:p>
    <w:p w14:paraId="5B8ADBE8" w14:textId="77777777" w:rsidR="006A4E95" w:rsidRDefault="006A4E95" w:rsidP="006A4E95">
      <w:pPr>
        <w:ind w:left="33"/>
        <w:rPr>
          <w:i/>
          <w:noProof/>
        </w:rPr>
      </w:pPr>
    </w:p>
    <w:p w14:paraId="543F0485" w14:textId="77777777" w:rsidR="006A4E95" w:rsidRDefault="006A4E95" w:rsidP="006A4E95">
      <w:pPr>
        <w:ind w:left="33"/>
        <w:rPr>
          <w:i/>
          <w:noProof/>
        </w:rPr>
      </w:pPr>
      <w:r w:rsidRPr="00E96352">
        <w:rPr>
          <w:i/>
          <w:noProof/>
        </w:rPr>
        <w:t>Pogodbeni stranki imata pravico v primeru objektinih razlogov zamenjati v tej točki navedene zastopnike. O sprem</w:t>
      </w:r>
      <w:r>
        <w:rPr>
          <w:i/>
          <w:noProof/>
        </w:rPr>
        <w:t>embi se morata pisno obvestiti.</w:t>
      </w:r>
    </w:p>
    <w:p w14:paraId="00CAD740" w14:textId="77777777" w:rsidR="00520FCA" w:rsidRDefault="00520FCA" w:rsidP="00C20B80">
      <w:pPr>
        <w:spacing w:line="276" w:lineRule="auto"/>
        <w:jc w:val="both"/>
        <w:rPr>
          <w:b/>
          <w:i/>
        </w:rPr>
      </w:pPr>
    </w:p>
    <w:p w14:paraId="7EB4AEE4" w14:textId="77777777" w:rsidR="00C20B80" w:rsidRPr="00BF79F4" w:rsidRDefault="00C20B80" w:rsidP="00C20B80">
      <w:pPr>
        <w:spacing w:line="276" w:lineRule="auto"/>
        <w:jc w:val="both"/>
        <w:rPr>
          <w:b/>
          <w:i/>
        </w:rPr>
      </w:pPr>
      <w:r w:rsidRPr="00BF79F4">
        <w:rPr>
          <w:b/>
          <w:i/>
        </w:rPr>
        <w:t>X. ODPOVED POGODBE</w:t>
      </w:r>
    </w:p>
    <w:p w14:paraId="74A66B84" w14:textId="5076A8F2" w:rsidR="00C20B80" w:rsidRPr="00BF79F4" w:rsidRDefault="00520FCA" w:rsidP="00C20B80">
      <w:pPr>
        <w:spacing w:line="276" w:lineRule="auto"/>
        <w:jc w:val="center"/>
        <w:rPr>
          <w:b/>
          <w:i/>
        </w:rPr>
      </w:pPr>
      <w:r>
        <w:rPr>
          <w:i/>
        </w:rPr>
        <w:t>19</w:t>
      </w:r>
      <w:r w:rsidR="00C20B80" w:rsidRPr="00C20B80">
        <w:rPr>
          <w:i/>
        </w:rPr>
        <w:t>.</w:t>
      </w:r>
      <w:r w:rsidR="00C20B80" w:rsidRPr="00BF79F4">
        <w:rPr>
          <w:b/>
          <w:i/>
        </w:rPr>
        <w:t xml:space="preserve"> člen</w:t>
      </w:r>
    </w:p>
    <w:p w14:paraId="2F77AF8C" w14:textId="77777777" w:rsidR="00C20B80" w:rsidRPr="00BF79F4" w:rsidRDefault="00C20B80" w:rsidP="00C20B80">
      <w:pPr>
        <w:autoSpaceDE w:val="0"/>
        <w:autoSpaceDN w:val="0"/>
        <w:adjustRightInd w:val="0"/>
        <w:jc w:val="both"/>
        <w:rPr>
          <w:i/>
          <w:color w:val="000000"/>
        </w:rPr>
      </w:pPr>
      <w:r w:rsidRPr="00BF79F4">
        <w:rPr>
          <w:i/>
          <w:color w:val="000000"/>
        </w:rPr>
        <w:t>V primeru, da ponudnik ne izpolnjuje pogodbenih obveznosti na način, predviden v tej pogodbi o izvedbi javnega naročila lahko začne naročnik ustrezne postopke za njeno prekinitev.</w:t>
      </w:r>
    </w:p>
    <w:p w14:paraId="1D966CCC" w14:textId="77777777" w:rsidR="00C20B80" w:rsidRPr="00BF79F4" w:rsidRDefault="00C20B80" w:rsidP="00C20B80">
      <w:pPr>
        <w:jc w:val="both"/>
        <w:rPr>
          <w:i/>
        </w:rPr>
      </w:pPr>
      <w:r w:rsidRPr="00BF79F4">
        <w:rPr>
          <w:i/>
        </w:rPr>
        <w:t xml:space="preserve">Naročnik bo odpovedal pogodbo tudi v primerih: </w:t>
      </w:r>
    </w:p>
    <w:p w14:paraId="2ED886E8" w14:textId="77777777" w:rsidR="00C20B80" w:rsidRPr="00BF79F4" w:rsidRDefault="00C20B80" w:rsidP="00BB1054">
      <w:pPr>
        <w:numPr>
          <w:ilvl w:val="0"/>
          <w:numId w:val="25"/>
        </w:numPr>
        <w:jc w:val="both"/>
        <w:rPr>
          <w:i/>
          <w:lang w:eastAsia="en-US"/>
        </w:rPr>
      </w:pPr>
      <w:r w:rsidRPr="00BF79F4">
        <w:rPr>
          <w:i/>
          <w:lang w:eastAsia="en-US"/>
        </w:rPr>
        <w:t>če dobavitelj dobavi blago, ki ne ustreza dogovorjeni vrsti in kakovosti,</w:t>
      </w:r>
    </w:p>
    <w:p w14:paraId="43BC3FFB" w14:textId="77777777" w:rsidR="00C20B80" w:rsidRDefault="00C20B80" w:rsidP="00BB1054">
      <w:pPr>
        <w:numPr>
          <w:ilvl w:val="0"/>
          <w:numId w:val="25"/>
        </w:numPr>
        <w:tabs>
          <w:tab w:val="left" w:pos="846"/>
          <w:tab w:val="left" w:pos="1068"/>
        </w:tabs>
        <w:suppressAutoHyphens/>
        <w:jc w:val="both"/>
        <w:rPr>
          <w:i/>
          <w:lang w:eastAsia="en-US"/>
        </w:rPr>
      </w:pPr>
      <w:r w:rsidRPr="00BF79F4">
        <w:rPr>
          <w:i/>
          <w:lang w:eastAsia="en-US"/>
        </w:rPr>
        <w:t>če dobavitelj ne upošteva reklamacij glede kakovosti, vrste in rokov izvedbe dobave blaga ter ne odpravi posledic nekvalitetno opravljenih dobav blaga na zahtevo naročnika.</w:t>
      </w:r>
    </w:p>
    <w:p w14:paraId="27EF67E3" w14:textId="77777777" w:rsidR="00C20B80" w:rsidRPr="00BF79F4" w:rsidRDefault="00C20B80" w:rsidP="00C20B80">
      <w:pPr>
        <w:tabs>
          <w:tab w:val="left" w:pos="846"/>
          <w:tab w:val="left" w:pos="1068"/>
        </w:tabs>
        <w:suppressAutoHyphens/>
        <w:ind w:left="360"/>
        <w:jc w:val="both"/>
        <w:rPr>
          <w:i/>
          <w:lang w:eastAsia="en-US"/>
        </w:rPr>
      </w:pPr>
    </w:p>
    <w:p w14:paraId="267131EE" w14:textId="77777777" w:rsidR="00C20B80" w:rsidRPr="00BF79F4" w:rsidRDefault="00C20B80" w:rsidP="00C20B80">
      <w:pPr>
        <w:jc w:val="both"/>
        <w:rPr>
          <w:i/>
        </w:rPr>
      </w:pPr>
      <w:r w:rsidRPr="00BF79F4">
        <w:rPr>
          <w:i/>
        </w:rPr>
        <w:t>Odpovedni rok prične teči z dnem prejema priporočene poštne pošiljke.</w:t>
      </w:r>
    </w:p>
    <w:p w14:paraId="5F952F5B" w14:textId="77777777" w:rsidR="00C20B80" w:rsidRPr="00BF79F4" w:rsidRDefault="00C20B80" w:rsidP="00C20B80">
      <w:pPr>
        <w:jc w:val="both"/>
        <w:rPr>
          <w:i/>
        </w:rPr>
      </w:pPr>
      <w:r w:rsidRPr="00BF79F4">
        <w:rPr>
          <w:i/>
        </w:rPr>
        <w:t>Zaradi odpovedi pogodbe naročnik dobavitelju odškodninsko ni odgovoren.</w:t>
      </w:r>
    </w:p>
    <w:p w14:paraId="32BF98B0" w14:textId="77777777" w:rsidR="00C20B80" w:rsidRDefault="00C20B80" w:rsidP="000959F9">
      <w:pPr>
        <w:pStyle w:val="Navadensplet"/>
        <w:spacing w:after="0"/>
        <w:rPr>
          <w:i/>
          <w:color w:val="auto"/>
          <w:sz w:val="16"/>
          <w:szCs w:val="16"/>
        </w:rPr>
      </w:pPr>
    </w:p>
    <w:p w14:paraId="3EA52B21" w14:textId="77777777" w:rsidR="006A4E95" w:rsidRPr="00880661" w:rsidRDefault="006A4E95" w:rsidP="000959F9">
      <w:pPr>
        <w:pStyle w:val="Navadensplet"/>
        <w:spacing w:after="0"/>
        <w:rPr>
          <w:i/>
          <w:color w:val="auto"/>
          <w:sz w:val="16"/>
          <w:szCs w:val="16"/>
        </w:rPr>
      </w:pPr>
    </w:p>
    <w:p w14:paraId="21C682F1" w14:textId="24090E41" w:rsidR="000959F9" w:rsidRPr="00880661" w:rsidRDefault="006A4E95" w:rsidP="000959F9">
      <w:pPr>
        <w:pStyle w:val="Navadensplet"/>
        <w:spacing w:after="0"/>
        <w:ind w:left="862" w:right="-754" w:hanging="862"/>
        <w:rPr>
          <w:b/>
          <w:bCs/>
          <w:i/>
          <w:color w:val="auto"/>
          <w:sz w:val="24"/>
          <w:szCs w:val="24"/>
        </w:rPr>
      </w:pPr>
      <w:r>
        <w:rPr>
          <w:b/>
          <w:bCs/>
          <w:i/>
          <w:color w:val="auto"/>
          <w:sz w:val="24"/>
          <w:szCs w:val="24"/>
        </w:rPr>
        <w:t>X</w:t>
      </w:r>
      <w:r w:rsidR="00C20B80">
        <w:rPr>
          <w:b/>
          <w:bCs/>
          <w:i/>
          <w:color w:val="auto"/>
          <w:sz w:val="24"/>
          <w:szCs w:val="24"/>
        </w:rPr>
        <w:t>I</w:t>
      </w:r>
      <w:r w:rsidR="000959F9" w:rsidRPr="00880661">
        <w:rPr>
          <w:b/>
          <w:bCs/>
          <w:i/>
          <w:color w:val="auto"/>
          <w:sz w:val="24"/>
          <w:szCs w:val="24"/>
        </w:rPr>
        <w:t>. RAZVEZNI POGOJI</w:t>
      </w:r>
    </w:p>
    <w:p w14:paraId="4DFEA22F" w14:textId="07B49F58" w:rsidR="000959F9" w:rsidRPr="00880661" w:rsidRDefault="00520FCA" w:rsidP="00A92954">
      <w:pPr>
        <w:pStyle w:val="Navadensplet"/>
        <w:spacing w:after="0"/>
        <w:jc w:val="center"/>
        <w:rPr>
          <w:i/>
          <w:color w:val="auto"/>
          <w:sz w:val="24"/>
          <w:szCs w:val="24"/>
        </w:rPr>
      </w:pPr>
      <w:r>
        <w:rPr>
          <w:bCs/>
          <w:i/>
          <w:color w:val="auto"/>
          <w:sz w:val="24"/>
          <w:szCs w:val="24"/>
        </w:rPr>
        <w:t>20</w:t>
      </w:r>
      <w:r w:rsidR="00A92954" w:rsidRPr="00A92954">
        <w:rPr>
          <w:bCs/>
          <w:i/>
          <w:color w:val="auto"/>
          <w:sz w:val="24"/>
          <w:szCs w:val="24"/>
        </w:rPr>
        <w:t>.</w:t>
      </w:r>
      <w:r w:rsidR="00A92954">
        <w:rPr>
          <w:b/>
          <w:bCs/>
          <w:i/>
          <w:color w:val="auto"/>
          <w:sz w:val="24"/>
          <w:szCs w:val="24"/>
        </w:rPr>
        <w:t xml:space="preserve"> </w:t>
      </w:r>
      <w:r w:rsidR="000959F9" w:rsidRPr="00880661">
        <w:rPr>
          <w:b/>
          <w:bCs/>
          <w:i/>
          <w:color w:val="auto"/>
          <w:sz w:val="24"/>
          <w:szCs w:val="24"/>
        </w:rPr>
        <w:t>člen</w:t>
      </w:r>
    </w:p>
    <w:p w14:paraId="635C0D48" w14:textId="77777777" w:rsidR="00C20B80" w:rsidRPr="006B3A20" w:rsidRDefault="00C20B80" w:rsidP="00C20B80">
      <w:pPr>
        <w:spacing w:line="276" w:lineRule="auto"/>
        <w:jc w:val="both"/>
        <w:rPr>
          <w:i/>
        </w:rPr>
      </w:pPr>
      <w:r w:rsidRPr="006B3A20">
        <w:rPr>
          <w:i/>
        </w:rPr>
        <w:t>Ta pogodba je sklenjena pod razveznim pogojem, ki se uresniči v primeru izpolnitve ene od naslednjih okoliščin:</w:t>
      </w:r>
    </w:p>
    <w:p w14:paraId="5D765D12" w14:textId="77777777" w:rsidR="00C20B80" w:rsidRPr="006B3A20" w:rsidRDefault="00C20B80" w:rsidP="00BB1054">
      <w:pPr>
        <w:numPr>
          <w:ilvl w:val="0"/>
          <w:numId w:val="27"/>
        </w:numPr>
        <w:spacing w:line="276" w:lineRule="auto"/>
        <w:jc w:val="both"/>
        <w:rPr>
          <w:i/>
        </w:rPr>
      </w:pPr>
      <w:r w:rsidRPr="006B3A20">
        <w:rPr>
          <w:i/>
        </w:rPr>
        <w:t xml:space="preserve">če bo naročnik seznanjen, da je sodišče s pravnomočno odločitvijo ugotovilo kršitev obveznosti delovne, okoljske ali socialne zakonodaje s strani </w:t>
      </w:r>
      <w:r>
        <w:rPr>
          <w:i/>
        </w:rPr>
        <w:t xml:space="preserve">dobavitelja </w:t>
      </w:r>
      <w:r w:rsidRPr="006B3A20">
        <w:rPr>
          <w:i/>
        </w:rPr>
        <w:t>ali podizvajalca, ali</w:t>
      </w:r>
    </w:p>
    <w:p w14:paraId="20DD542E" w14:textId="77777777" w:rsidR="00C20B80" w:rsidRPr="006B3A20" w:rsidRDefault="00C20B80" w:rsidP="00BB1054">
      <w:pPr>
        <w:numPr>
          <w:ilvl w:val="0"/>
          <w:numId w:val="27"/>
        </w:numPr>
        <w:spacing w:line="276" w:lineRule="auto"/>
        <w:jc w:val="both"/>
        <w:rPr>
          <w:i/>
        </w:rPr>
      </w:pPr>
      <w:r w:rsidRPr="006B3A20">
        <w:rPr>
          <w:i/>
        </w:rPr>
        <w:t xml:space="preserve">če bo naročnik seznanjen, da je pristojni državni organ pri </w:t>
      </w:r>
      <w:r>
        <w:rPr>
          <w:i/>
        </w:rPr>
        <w:t>dobavitelju</w:t>
      </w:r>
      <w:r w:rsidRPr="006B3A20">
        <w:rPr>
          <w:i/>
        </w:rPr>
        <w:t xml:space="preserve"> ali podizvajalcu v času izvajanja pogodbe ugotovil najmanj dve kršitvi v zvezi s:</w:t>
      </w:r>
    </w:p>
    <w:p w14:paraId="65F33DFA" w14:textId="77777777" w:rsidR="00C20B80" w:rsidRPr="006B3A20" w:rsidRDefault="00C20B80" w:rsidP="00BB1054">
      <w:pPr>
        <w:numPr>
          <w:ilvl w:val="0"/>
          <w:numId w:val="26"/>
        </w:numPr>
        <w:spacing w:line="276" w:lineRule="auto"/>
        <w:jc w:val="both"/>
        <w:rPr>
          <w:i/>
        </w:rPr>
      </w:pPr>
      <w:r w:rsidRPr="006B3A20">
        <w:rPr>
          <w:i/>
        </w:rPr>
        <w:t>plačilom za delo,</w:t>
      </w:r>
    </w:p>
    <w:p w14:paraId="3F9D94C9" w14:textId="77777777" w:rsidR="00C20B80" w:rsidRPr="006B3A20" w:rsidRDefault="00C20B80" w:rsidP="00BB1054">
      <w:pPr>
        <w:numPr>
          <w:ilvl w:val="0"/>
          <w:numId w:val="26"/>
        </w:numPr>
        <w:spacing w:line="276" w:lineRule="auto"/>
        <w:jc w:val="both"/>
        <w:rPr>
          <w:i/>
        </w:rPr>
      </w:pPr>
      <w:r w:rsidRPr="006B3A20">
        <w:rPr>
          <w:i/>
        </w:rPr>
        <w:lastRenderedPageBreak/>
        <w:t>delovnim časom,</w:t>
      </w:r>
    </w:p>
    <w:p w14:paraId="1B61AB41" w14:textId="77777777" w:rsidR="00C20B80" w:rsidRPr="006B3A20" w:rsidRDefault="00C20B80" w:rsidP="00BB1054">
      <w:pPr>
        <w:numPr>
          <w:ilvl w:val="0"/>
          <w:numId w:val="26"/>
        </w:numPr>
        <w:spacing w:line="276" w:lineRule="auto"/>
        <w:jc w:val="both"/>
        <w:rPr>
          <w:i/>
        </w:rPr>
      </w:pPr>
      <w:r w:rsidRPr="006B3A20">
        <w:rPr>
          <w:i/>
        </w:rPr>
        <w:t>počitki,</w:t>
      </w:r>
    </w:p>
    <w:p w14:paraId="0CF393FD" w14:textId="77777777" w:rsidR="00C20B80" w:rsidRPr="006B3A20" w:rsidRDefault="00C20B80" w:rsidP="00BB1054">
      <w:pPr>
        <w:numPr>
          <w:ilvl w:val="0"/>
          <w:numId w:val="26"/>
        </w:numPr>
        <w:spacing w:line="276" w:lineRule="auto"/>
        <w:jc w:val="both"/>
        <w:rPr>
          <w:i/>
        </w:rPr>
      </w:pPr>
      <w:r w:rsidRPr="006B3A20">
        <w:rPr>
          <w:i/>
        </w:rPr>
        <w:t>opravljanjem dela na podlagi pogodb civilnega prava kljub obstoju elementov delovnega razmerja ali v zvezi z zaposlovanjem na črno,</w:t>
      </w:r>
    </w:p>
    <w:p w14:paraId="77810D4D" w14:textId="77777777" w:rsidR="00C20B80" w:rsidRDefault="00C20B80" w:rsidP="00C20B80">
      <w:pPr>
        <w:spacing w:line="276" w:lineRule="auto"/>
        <w:jc w:val="both"/>
        <w:rPr>
          <w:i/>
        </w:rPr>
      </w:pPr>
      <w:r w:rsidRPr="006B3A20">
        <w:rPr>
          <w:i/>
        </w:rPr>
        <w:t xml:space="preserve">in za kateri mu je bila s pravnomočno odločitvijo ali več pravnomočnimi odločitvami izrečena globa za prekršek, in pod pogojem, da je od seznanitve s kršitvijo in do izteka veljavnosti pogodbe še najmanj šest mesecev oziroma če </w:t>
      </w:r>
      <w:r>
        <w:rPr>
          <w:i/>
        </w:rPr>
        <w:t>dobavitelj</w:t>
      </w:r>
      <w:r w:rsidRPr="006B3A20">
        <w:rPr>
          <w:i/>
        </w:rPr>
        <w:t xml:space="preserve"> nastopa s podizvajalcem pa tudi, če zaradi ugotovljene kršitve pri podizvajalcu </w:t>
      </w:r>
      <w:r>
        <w:rPr>
          <w:i/>
        </w:rPr>
        <w:t>dobavitelj</w:t>
      </w:r>
      <w:r w:rsidRPr="006B3A20">
        <w:rPr>
          <w:i/>
        </w:rPr>
        <w:t xml:space="preserve"> ne nadomesti ali zamenja tega podizvajalca, na način določen v skladu s 94. členom ZJN-3 in določili te pogodbe v roku 30 dni od seznanitve s kršitvijo.</w:t>
      </w:r>
    </w:p>
    <w:p w14:paraId="2CE82C40" w14:textId="77777777" w:rsidR="00C20B80" w:rsidRPr="006B3A20" w:rsidRDefault="00C20B80" w:rsidP="00C20B80">
      <w:pPr>
        <w:spacing w:line="276" w:lineRule="auto"/>
        <w:jc w:val="both"/>
        <w:rPr>
          <w:i/>
        </w:rPr>
      </w:pPr>
    </w:p>
    <w:p w14:paraId="61F64EAB" w14:textId="77777777" w:rsidR="00C20B80" w:rsidRPr="006B3A20" w:rsidRDefault="00C20B80" w:rsidP="00C20B80">
      <w:pPr>
        <w:spacing w:line="276" w:lineRule="auto"/>
        <w:jc w:val="both"/>
        <w:rPr>
          <w:i/>
        </w:rPr>
      </w:pPr>
      <w:r w:rsidRPr="006B3A20">
        <w:rPr>
          <w:i/>
        </w:rPr>
        <w:t xml:space="preserve">V primeru izpolnitve okoliščine in pogojev iz prejšnje točke se šteje, da je pogodba razvezana z dnem sklenitve nove pogodbe o izvedbi javnega naročila za predmetno naročilo. O datumu sklenitve nove pogodbe bo naročnik obvestil </w:t>
      </w:r>
      <w:r>
        <w:rPr>
          <w:i/>
        </w:rPr>
        <w:t>dobavitelja.</w:t>
      </w:r>
    </w:p>
    <w:p w14:paraId="4134D189" w14:textId="77777777" w:rsidR="00C20B80" w:rsidRPr="006B3A20" w:rsidRDefault="00C20B80" w:rsidP="00C20B80">
      <w:pPr>
        <w:spacing w:line="276" w:lineRule="auto"/>
        <w:jc w:val="both"/>
        <w:rPr>
          <w:i/>
        </w:rPr>
      </w:pPr>
    </w:p>
    <w:p w14:paraId="22573F53" w14:textId="77777777" w:rsidR="00C20B80" w:rsidRPr="006B3A20" w:rsidRDefault="00C20B80" w:rsidP="00C20B80">
      <w:pPr>
        <w:spacing w:line="276" w:lineRule="auto"/>
        <w:jc w:val="both"/>
        <w:rPr>
          <w:i/>
        </w:rPr>
      </w:pPr>
      <w:r w:rsidRPr="006B3A20">
        <w:rPr>
          <w:i/>
        </w:rPr>
        <w:t>Če naročnik v roku 30 dni od seznanitve s kršitvijo ne začne novega postopka javnega naročila, se šteje, da je pogodba razvezana trideseti dan od seznanitve s kršitvijo.</w:t>
      </w:r>
    </w:p>
    <w:p w14:paraId="5DA1C8A7" w14:textId="77777777" w:rsidR="00520FCA" w:rsidRDefault="00520FCA" w:rsidP="00275B3E">
      <w:pPr>
        <w:pStyle w:val="Navadensplet"/>
        <w:spacing w:after="0"/>
        <w:ind w:right="-754"/>
        <w:rPr>
          <w:b/>
          <w:bCs/>
          <w:i/>
          <w:color w:val="auto"/>
          <w:sz w:val="24"/>
          <w:szCs w:val="24"/>
        </w:rPr>
      </w:pPr>
    </w:p>
    <w:p w14:paraId="63BD8C86" w14:textId="14740766" w:rsidR="000959F9" w:rsidRPr="00880661" w:rsidRDefault="00D818C0" w:rsidP="000959F9">
      <w:pPr>
        <w:pStyle w:val="Navadensplet"/>
        <w:spacing w:after="0"/>
        <w:ind w:left="862" w:right="-754" w:hanging="862"/>
        <w:rPr>
          <w:b/>
          <w:bCs/>
          <w:i/>
          <w:color w:val="auto"/>
          <w:sz w:val="24"/>
          <w:szCs w:val="24"/>
        </w:rPr>
      </w:pPr>
      <w:r>
        <w:rPr>
          <w:b/>
          <w:bCs/>
          <w:i/>
          <w:color w:val="auto"/>
          <w:sz w:val="24"/>
          <w:szCs w:val="24"/>
        </w:rPr>
        <w:t>X</w:t>
      </w:r>
      <w:r w:rsidR="00C20B80">
        <w:rPr>
          <w:b/>
          <w:bCs/>
          <w:i/>
          <w:color w:val="auto"/>
          <w:sz w:val="24"/>
          <w:szCs w:val="24"/>
        </w:rPr>
        <w:t>II</w:t>
      </w:r>
      <w:r w:rsidR="000959F9" w:rsidRPr="00880661">
        <w:rPr>
          <w:b/>
          <w:bCs/>
          <w:i/>
          <w:color w:val="auto"/>
          <w:sz w:val="24"/>
          <w:szCs w:val="24"/>
        </w:rPr>
        <w:t>. PROTIKORUPCIJSKA KLAVZULA</w:t>
      </w:r>
    </w:p>
    <w:p w14:paraId="125FCB07" w14:textId="550D2FC4" w:rsidR="000959F9" w:rsidRPr="00880661" w:rsidRDefault="00520FCA" w:rsidP="00D818C0">
      <w:pPr>
        <w:pStyle w:val="Navadensplet"/>
        <w:spacing w:after="0"/>
        <w:jc w:val="center"/>
        <w:rPr>
          <w:i/>
          <w:color w:val="auto"/>
          <w:sz w:val="24"/>
          <w:szCs w:val="24"/>
        </w:rPr>
      </w:pPr>
      <w:r>
        <w:rPr>
          <w:bCs/>
          <w:i/>
          <w:color w:val="auto"/>
          <w:sz w:val="24"/>
          <w:szCs w:val="24"/>
        </w:rPr>
        <w:t>21</w:t>
      </w:r>
      <w:r w:rsidR="00D818C0" w:rsidRPr="00D818C0">
        <w:rPr>
          <w:bCs/>
          <w:i/>
          <w:color w:val="auto"/>
          <w:sz w:val="24"/>
          <w:szCs w:val="24"/>
        </w:rPr>
        <w:t>.</w:t>
      </w:r>
      <w:r w:rsidR="00D818C0">
        <w:rPr>
          <w:b/>
          <w:bCs/>
          <w:i/>
          <w:color w:val="auto"/>
          <w:sz w:val="24"/>
          <w:szCs w:val="24"/>
        </w:rPr>
        <w:t xml:space="preserve"> </w:t>
      </w:r>
      <w:r w:rsidR="000959F9" w:rsidRPr="00880661">
        <w:rPr>
          <w:b/>
          <w:bCs/>
          <w:i/>
          <w:color w:val="auto"/>
          <w:sz w:val="24"/>
          <w:szCs w:val="24"/>
        </w:rPr>
        <w:t>člen</w:t>
      </w:r>
    </w:p>
    <w:p w14:paraId="7F7BB5C6" w14:textId="77777777" w:rsidR="00C20B80" w:rsidRPr="00BF79F4" w:rsidRDefault="00C20B80" w:rsidP="00C20B80">
      <w:pPr>
        <w:spacing w:line="276" w:lineRule="auto"/>
        <w:jc w:val="both"/>
        <w:rPr>
          <w:i/>
        </w:rPr>
      </w:pPr>
      <w:r w:rsidRPr="00BF79F4">
        <w:rPr>
          <w:i/>
        </w:rPr>
        <w:t>Na podlagi Zakona o integriteti in preprečevanju korupcije (Ur. l. RS, št. 69/2011-UPB- 2), je nična vsaka pogodba, pri kateri kdo v imenu ali na račun druge pogodbene stranke, predstavniku ali posredniku organa ali organizacije javnega sektorja obljubi, ponudi ali da kakšno nedovoljeno korist za:</w:t>
      </w:r>
    </w:p>
    <w:p w14:paraId="47F965DD" w14:textId="77777777" w:rsidR="00C20B80" w:rsidRPr="00BF79F4" w:rsidRDefault="00C20B80" w:rsidP="00BB1054">
      <w:pPr>
        <w:numPr>
          <w:ilvl w:val="0"/>
          <w:numId w:val="28"/>
        </w:numPr>
        <w:spacing w:line="276" w:lineRule="auto"/>
        <w:jc w:val="both"/>
        <w:rPr>
          <w:i/>
        </w:rPr>
      </w:pPr>
      <w:r w:rsidRPr="00BF79F4">
        <w:rPr>
          <w:i/>
        </w:rPr>
        <w:t>pridobitev posla,</w:t>
      </w:r>
    </w:p>
    <w:p w14:paraId="45C5AFB8" w14:textId="77777777" w:rsidR="00C20B80" w:rsidRPr="00BF79F4" w:rsidRDefault="00C20B80" w:rsidP="00BB1054">
      <w:pPr>
        <w:numPr>
          <w:ilvl w:val="0"/>
          <w:numId w:val="28"/>
        </w:numPr>
        <w:spacing w:line="276" w:lineRule="auto"/>
        <w:jc w:val="both"/>
        <w:rPr>
          <w:i/>
        </w:rPr>
      </w:pPr>
      <w:r w:rsidRPr="00BF79F4">
        <w:rPr>
          <w:i/>
        </w:rPr>
        <w:t>za sklenitev posla pod ugodnejšimi pogoji,</w:t>
      </w:r>
    </w:p>
    <w:p w14:paraId="4BF2F6EA" w14:textId="77777777" w:rsidR="00C20B80" w:rsidRPr="00BF79F4" w:rsidRDefault="00C20B80" w:rsidP="00BB1054">
      <w:pPr>
        <w:numPr>
          <w:ilvl w:val="0"/>
          <w:numId w:val="28"/>
        </w:numPr>
        <w:spacing w:line="276" w:lineRule="auto"/>
        <w:jc w:val="both"/>
        <w:rPr>
          <w:i/>
        </w:rPr>
      </w:pPr>
      <w:r w:rsidRPr="00BF79F4">
        <w:rPr>
          <w:i/>
        </w:rPr>
        <w:t>za opustitev dolžnega nadzora nad izvajanjem pogodbenih obveznosti,</w:t>
      </w:r>
    </w:p>
    <w:p w14:paraId="42F75D61" w14:textId="77777777" w:rsidR="00C20B80" w:rsidRPr="00BF79F4" w:rsidRDefault="00C20B80" w:rsidP="00BB1054">
      <w:pPr>
        <w:numPr>
          <w:ilvl w:val="0"/>
          <w:numId w:val="28"/>
        </w:numPr>
        <w:spacing w:line="276" w:lineRule="auto"/>
        <w:jc w:val="both"/>
        <w:rPr>
          <w:i/>
        </w:rPr>
      </w:pPr>
      <w:r w:rsidRPr="00BF79F4">
        <w:rPr>
          <w:i/>
        </w:rPr>
        <w:t>ter za vsako drugo ravnanje ali opustitev, s katerim je organu, ki pogodbo sklepa, povzročena škoda ali je omogočena pridobitev nedovoljene koristi predstavniku organa, drugi pogodbeni stranki ali njenemu predstavniku, zastopniku ali posredniku.</w:t>
      </w:r>
    </w:p>
    <w:p w14:paraId="26C61B12" w14:textId="77777777" w:rsidR="00C20B80" w:rsidRPr="00BF79F4" w:rsidRDefault="00C20B80" w:rsidP="00C20B80">
      <w:pPr>
        <w:spacing w:line="276" w:lineRule="auto"/>
        <w:jc w:val="both"/>
        <w:rPr>
          <w:i/>
        </w:rPr>
      </w:pPr>
      <w:r w:rsidRPr="00BF79F4">
        <w:rPr>
          <w:i/>
        </w:rPr>
        <w:t>Pogodbeni stranki sta se dolžni vzdržati vsakršnih ravnanj, ki bi na podlagi vsebine iz 1. odstavka tega člena pomenila kršitev zakonskih določil.</w:t>
      </w:r>
    </w:p>
    <w:p w14:paraId="19094A4C" w14:textId="77777777" w:rsidR="00C20B80" w:rsidRPr="00BF79F4" w:rsidRDefault="00C20B80" w:rsidP="00C20B80">
      <w:pPr>
        <w:spacing w:line="276" w:lineRule="auto"/>
        <w:jc w:val="both"/>
        <w:rPr>
          <w:i/>
        </w:rPr>
      </w:pPr>
      <w:r w:rsidRPr="00BF79F4">
        <w:rPr>
          <w:i/>
        </w:rPr>
        <w:t>V primeru, da naročnik ugotovi domnevni obstoj dejanskega stanja iz 1. in 2. odstavka tega člena, je dolžan sprožiti postopek ugotavljanja ničnosti pogodbe ter o tem obvestiti pristojne organe pregona.</w:t>
      </w:r>
    </w:p>
    <w:p w14:paraId="13ADD868" w14:textId="77777777" w:rsidR="000959F9" w:rsidRPr="00880661" w:rsidRDefault="000959F9" w:rsidP="000959F9">
      <w:pPr>
        <w:pStyle w:val="Navadensplet"/>
        <w:spacing w:after="0"/>
        <w:ind w:left="862" w:right="-754" w:hanging="862"/>
        <w:rPr>
          <w:b/>
          <w:bCs/>
          <w:i/>
          <w:color w:val="auto"/>
          <w:sz w:val="24"/>
          <w:szCs w:val="24"/>
        </w:rPr>
      </w:pPr>
    </w:p>
    <w:p w14:paraId="0F53C41C" w14:textId="221C1FC3" w:rsidR="000959F9" w:rsidRDefault="000959F9" w:rsidP="000959F9">
      <w:pPr>
        <w:pStyle w:val="Navadensplet"/>
        <w:spacing w:after="0"/>
        <w:ind w:left="862" w:right="-754" w:hanging="862"/>
        <w:rPr>
          <w:b/>
          <w:bCs/>
          <w:i/>
          <w:color w:val="auto"/>
          <w:sz w:val="24"/>
          <w:szCs w:val="24"/>
        </w:rPr>
      </w:pPr>
      <w:r w:rsidRPr="00880661">
        <w:rPr>
          <w:b/>
          <w:bCs/>
          <w:i/>
          <w:color w:val="auto"/>
          <w:sz w:val="24"/>
          <w:szCs w:val="24"/>
        </w:rPr>
        <w:t>XII</w:t>
      </w:r>
      <w:r w:rsidR="00C20B80">
        <w:rPr>
          <w:b/>
          <w:bCs/>
          <w:i/>
          <w:color w:val="auto"/>
          <w:sz w:val="24"/>
          <w:szCs w:val="24"/>
        </w:rPr>
        <w:t>I</w:t>
      </w:r>
      <w:r w:rsidRPr="00880661">
        <w:rPr>
          <w:b/>
          <w:bCs/>
          <w:i/>
          <w:color w:val="auto"/>
          <w:sz w:val="24"/>
          <w:szCs w:val="24"/>
        </w:rPr>
        <w:t>. KONČNE DOLOČBE</w:t>
      </w:r>
    </w:p>
    <w:p w14:paraId="334A30C4" w14:textId="77777777" w:rsidR="006A4E95" w:rsidRPr="00880661" w:rsidRDefault="006A4E95" w:rsidP="000959F9">
      <w:pPr>
        <w:pStyle w:val="Navadensplet"/>
        <w:spacing w:after="0"/>
        <w:ind w:left="862" w:right="-754" w:hanging="862"/>
        <w:rPr>
          <w:b/>
          <w:bCs/>
          <w:i/>
          <w:color w:val="auto"/>
          <w:sz w:val="24"/>
          <w:szCs w:val="24"/>
        </w:rPr>
      </w:pPr>
    </w:p>
    <w:p w14:paraId="0CF6BB8B" w14:textId="4662F748" w:rsidR="000959F9" w:rsidRPr="00880661" w:rsidRDefault="00520FCA" w:rsidP="00D818C0">
      <w:pPr>
        <w:pStyle w:val="Navadensplet"/>
        <w:spacing w:after="0"/>
        <w:ind w:left="360"/>
        <w:jc w:val="center"/>
        <w:rPr>
          <w:i/>
          <w:color w:val="auto"/>
          <w:sz w:val="24"/>
          <w:szCs w:val="24"/>
        </w:rPr>
      </w:pPr>
      <w:r>
        <w:rPr>
          <w:bCs/>
          <w:i/>
          <w:color w:val="auto"/>
          <w:sz w:val="24"/>
          <w:szCs w:val="24"/>
        </w:rPr>
        <w:t>22</w:t>
      </w:r>
      <w:r w:rsidR="00D818C0" w:rsidRPr="00D818C0">
        <w:rPr>
          <w:bCs/>
          <w:i/>
          <w:color w:val="auto"/>
          <w:sz w:val="24"/>
          <w:szCs w:val="24"/>
        </w:rPr>
        <w:t>.</w:t>
      </w:r>
      <w:r w:rsidR="00D818C0">
        <w:rPr>
          <w:b/>
          <w:bCs/>
          <w:i/>
          <w:color w:val="auto"/>
          <w:sz w:val="24"/>
          <w:szCs w:val="24"/>
        </w:rPr>
        <w:t xml:space="preserve"> </w:t>
      </w:r>
      <w:r w:rsidR="000959F9" w:rsidRPr="00880661">
        <w:rPr>
          <w:b/>
          <w:bCs/>
          <w:i/>
          <w:color w:val="auto"/>
          <w:sz w:val="24"/>
          <w:szCs w:val="24"/>
        </w:rPr>
        <w:t>člen</w:t>
      </w:r>
    </w:p>
    <w:p w14:paraId="70857997" w14:textId="77777777" w:rsidR="000959F9" w:rsidRDefault="000959F9" w:rsidP="000959F9">
      <w:pPr>
        <w:pStyle w:val="oznaka-dokumenta"/>
        <w:spacing w:before="0" w:after="0" w:line="240" w:lineRule="auto"/>
        <w:rPr>
          <w:bCs/>
          <w:i/>
        </w:rPr>
      </w:pPr>
      <w:r w:rsidRPr="00880661">
        <w:rPr>
          <w:bCs/>
          <w:i/>
        </w:rPr>
        <w:t>Morebitna nesoglasja iz te pogodbe bosta pogodbeni stranki reševali sporazumno, v nasprotnem primeru pa bo spore reševalo pristojno sodišče v Ljubljani.</w:t>
      </w:r>
    </w:p>
    <w:p w14:paraId="25C9A17B" w14:textId="77777777" w:rsidR="00185392" w:rsidRDefault="00185392" w:rsidP="000959F9">
      <w:pPr>
        <w:pStyle w:val="oznaka-dokumenta"/>
        <w:spacing w:before="0" w:after="0" w:line="240" w:lineRule="auto"/>
        <w:rPr>
          <w:bCs/>
          <w:i/>
        </w:rPr>
      </w:pPr>
    </w:p>
    <w:p w14:paraId="074835F4" w14:textId="77777777" w:rsidR="001E521D" w:rsidRPr="00880661" w:rsidRDefault="001E521D" w:rsidP="000959F9">
      <w:pPr>
        <w:pStyle w:val="oznaka-dokumenta"/>
        <w:spacing w:before="0" w:after="0" w:line="240" w:lineRule="auto"/>
        <w:rPr>
          <w:i/>
        </w:rPr>
      </w:pPr>
    </w:p>
    <w:p w14:paraId="6BDC45A0" w14:textId="14463493" w:rsidR="000959F9" w:rsidRPr="00880661" w:rsidRDefault="00D818C0" w:rsidP="00D818C0">
      <w:pPr>
        <w:pStyle w:val="Navadensplet"/>
        <w:spacing w:after="0"/>
        <w:ind w:left="360"/>
        <w:jc w:val="center"/>
        <w:rPr>
          <w:i/>
          <w:color w:val="auto"/>
          <w:sz w:val="24"/>
          <w:szCs w:val="24"/>
        </w:rPr>
      </w:pPr>
      <w:r w:rsidRPr="00D818C0">
        <w:rPr>
          <w:bCs/>
          <w:i/>
          <w:color w:val="auto"/>
          <w:sz w:val="24"/>
          <w:szCs w:val="24"/>
        </w:rPr>
        <w:t>2</w:t>
      </w:r>
      <w:r w:rsidR="00520FCA">
        <w:rPr>
          <w:bCs/>
          <w:i/>
          <w:color w:val="auto"/>
          <w:sz w:val="24"/>
          <w:szCs w:val="24"/>
        </w:rPr>
        <w:t>3</w:t>
      </w:r>
      <w:r>
        <w:rPr>
          <w:b/>
          <w:bCs/>
          <w:i/>
          <w:color w:val="auto"/>
          <w:sz w:val="24"/>
          <w:szCs w:val="24"/>
        </w:rPr>
        <w:t xml:space="preserve">. </w:t>
      </w:r>
      <w:r w:rsidR="000959F9" w:rsidRPr="00880661">
        <w:rPr>
          <w:b/>
          <w:bCs/>
          <w:i/>
          <w:color w:val="auto"/>
          <w:sz w:val="24"/>
          <w:szCs w:val="24"/>
        </w:rPr>
        <w:t>člen</w:t>
      </w:r>
    </w:p>
    <w:p w14:paraId="7C67ED6D" w14:textId="1B4DC782" w:rsidR="000959F9" w:rsidRPr="00880661" w:rsidRDefault="000959F9" w:rsidP="000959F9">
      <w:pPr>
        <w:pStyle w:val="Navadensplet"/>
        <w:spacing w:after="0"/>
        <w:rPr>
          <w:i/>
          <w:color w:val="auto"/>
          <w:sz w:val="24"/>
          <w:szCs w:val="24"/>
        </w:rPr>
      </w:pPr>
      <w:r w:rsidRPr="00880661">
        <w:rPr>
          <w:i/>
          <w:color w:val="auto"/>
          <w:sz w:val="24"/>
          <w:szCs w:val="24"/>
        </w:rPr>
        <w:t xml:space="preserve">Pogodba velja za obdobje dveh let od obojestranskega podpisa in je sestavljena v štirih (4) enakih izvodih, od katerih prejme </w:t>
      </w:r>
      <w:r w:rsidR="00FC4CD8">
        <w:rPr>
          <w:i/>
          <w:color w:val="auto"/>
          <w:sz w:val="24"/>
          <w:szCs w:val="24"/>
        </w:rPr>
        <w:t>dobavitelj</w:t>
      </w:r>
      <w:r w:rsidRPr="00880661">
        <w:rPr>
          <w:i/>
          <w:color w:val="auto"/>
          <w:sz w:val="24"/>
          <w:szCs w:val="24"/>
        </w:rPr>
        <w:t xml:space="preserve"> 1 (en), </w:t>
      </w:r>
      <w:r w:rsidR="00933959">
        <w:rPr>
          <w:i/>
          <w:color w:val="auto"/>
          <w:sz w:val="24"/>
          <w:szCs w:val="24"/>
        </w:rPr>
        <w:t>naročnik</w:t>
      </w:r>
      <w:r w:rsidRPr="00880661">
        <w:rPr>
          <w:i/>
          <w:color w:val="auto"/>
          <w:sz w:val="24"/>
          <w:szCs w:val="24"/>
        </w:rPr>
        <w:t xml:space="preserve"> pa 3 (tri) izvode.</w:t>
      </w:r>
    </w:p>
    <w:p w14:paraId="0BCF6B88" w14:textId="77777777" w:rsidR="000959F9" w:rsidRPr="00880661" w:rsidRDefault="000959F9" w:rsidP="000959F9">
      <w:pPr>
        <w:pStyle w:val="Navadensplet"/>
        <w:spacing w:after="0"/>
        <w:rPr>
          <w:i/>
          <w:color w:val="auto"/>
          <w:sz w:val="24"/>
          <w:szCs w:val="24"/>
        </w:rPr>
      </w:pPr>
    </w:p>
    <w:p w14:paraId="2F5CF335" w14:textId="2D6EA6EF" w:rsidR="000959F9" w:rsidRPr="00880661" w:rsidRDefault="00C20B80" w:rsidP="00D818C0">
      <w:pPr>
        <w:pStyle w:val="Navadensplet"/>
        <w:spacing w:after="0"/>
        <w:ind w:left="360"/>
        <w:jc w:val="center"/>
        <w:rPr>
          <w:i/>
          <w:color w:val="auto"/>
          <w:sz w:val="24"/>
          <w:szCs w:val="24"/>
        </w:rPr>
      </w:pPr>
      <w:r>
        <w:rPr>
          <w:bCs/>
          <w:i/>
          <w:color w:val="auto"/>
          <w:sz w:val="24"/>
          <w:szCs w:val="24"/>
        </w:rPr>
        <w:t>2</w:t>
      </w:r>
      <w:r w:rsidR="00520FCA">
        <w:rPr>
          <w:bCs/>
          <w:i/>
          <w:color w:val="auto"/>
          <w:sz w:val="24"/>
          <w:szCs w:val="24"/>
        </w:rPr>
        <w:t>4</w:t>
      </w:r>
      <w:r w:rsidR="00D818C0" w:rsidRPr="00D818C0">
        <w:rPr>
          <w:bCs/>
          <w:i/>
          <w:color w:val="auto"/>
          <w:sz w:val="24"/>
          <w:szCs w:val="24"/>
        </w:rPr>
        <w:t>.</w:t>
      </w:r>
      <w:r w:rsidR="00D818C0">
        <w:rPr>
          <w:b/>
          <w:bCs/>
          <w:i/>
          <w:color w:val="auto"/>
          <w:sz w:val="24"/>
          <w:szCs w:val="24"/>
        </w:rPr>
        <w:t xml:space="preserve"> </w:t>
      </w:r>
      <w:r w:rsidR="000959F9" w:rsidRPr="00880661">
        <w:rPr>
          <w:b/>
          <w:bCs/>
          <w:i/>
          <w:color w:val="auto"/>
          <w:sz w:val="24"/>
          <w:szCs w:val="24"/>
        </w:rPr>
        <w:t>člen</w:t>
      </w:r>
    </w:p>
    <w:p w14:paraId="1BEB17F1" w14:textId="5985E786" w:rsidR="000959F9" w:rsidRPr="00880661" w:rsidRDefault="000959F9" w:rsidP="000959F9">
      <w:pPr>
        <w:pStyle w:val="Navadensplet"/>
        <w:spacing w:after="0"/>
        <w:rPr>
          <w:i/>
          <w:color w:val="auto"/>
          <w:sz w:val="24"/>
          <w:szCs w:val="24"/>
        </w:rPr>
      </w:pPr>
      <w:r w:rsidRPr="00880661">
        <w:rPr>
          <w:i/>
          <w:color w:val="auto"/>
          <w:sz w:val="24"/>
          <w:szCs w:val="24"/>
        </w:rPr>
        <w:t>Pogodba stopi v veljavo z dnem, ko jo podpišeta obe pogodb</w:t>
      </w:r>
      <w:r w:rsidR="00FC4CD8">
        <w:rPr>
          <w:i/>
          <w:color w:val="auto"/>
          <w:sz w:val="24"/>
          <w:szCs w:val="24"/>
        </w:rPr>
        <w:t>eni stranki in pod pogojem, da dobavitelj</w:t>
      </w:r>
      <w:r w:rsidRPr="00880661">
        <w:rPr>
          <w:i/>
          <w:color w:val="auto"/>
          <w:sz w:val="24"/>
          <w:szCs w:val="24"/>
        </w:rPr>
        <w:t xml:space="preserve"> predloži finančno zavarovanje za dobro izvedbo pogodbenih obveznosti ter velja </w:t>
      </w:r>
      <w:r w:rsidR="00EF5EE1">
        <w:rPr>
          <w:i/>
          <w:color w:val="auto"/>
          <w:sz w:val="24"/>
          <w:szCs w:val="24"/>
        </w:rPr>
        <w:t>do 31.12.2022</w:t>
      </w:r>
      <w:r w:rsidR="00177BFA">
        <w:rPr>
          <w:i/>
          <w:color w:val="auto"/>
          <w:sz w:val="24"/>
          <w:szCs w:val="24"/>
        </w:rPr>
        <w:t>.</w:t>
      </w:r>
    </w:p>
    <w:p w14:paraId="5F1DBD30" w14:textId="77777777" w:rsidR="000959F9" w:rsidRPr="00880661" w:rsidRDefault="000959F9" w:rsidP="000959F9">
      <w:pPr>
        <w:pStyle w:val="Navadensplet"/>
        <w:spacing w:after="0"/>
        <w:ind w:left="862" w:hanging="862"/>
        <w:rPr>
          <w:i/>
          <w:color w:val="auto"/>
          <w:sz w:val="24"/>
          <w:szCs w:val="24"/>
        </w:rPr>
      </w:pPr>
    </w:p>
    <w:p w14:paraId="12EFC5E3" w14:textId="77777777" w:rsidR="000959F9" w:rsidRPr="00880661" w:rsidRDefault="000959F9" w:rsidP="000959F9">
      <w:pPr>
        <w:spacing w:line="240" w:lineRule="exact"/>
        <w:jc w:val="both"/>
        <w:rPr>
          <w:i/>
        </w:rPr>
      </w:pPr>
      <w:r w:rsidRPr="00880661">
        <w:rPr>
          <w:i/>
        </w:rPr>
        <w:t>Priloge:</w:t>
      </w:r>
    </w:p>
    <w:p w14:paraId="13875B14" w14:textId="77777777" w:rsidR="000959F9" w:rsidRPr="00880661" w:rsidRDefault="000959F9" w:rsidP="000959F9">
      <w:pPr>
        <w:rPr>
          <w:i/>
        </w:rPr>
      </w:pPr>
      <w:r w:rsidRPr="00880661">
        <w:rPr>
          <w:i/>
        </w:rPr>
        <w:t>Priloga 1: Ponudba s ponudbenim predračunom št. …………. z dne ……………...</w:t>
      </w:r>
    </w:p>
    <w:p w14:paraId="4ABDB7ED" w14:textId="1F2A7E37" w:rsidR="000959F9" w:rsidRPr="00880661" w:rsidRDefault="000959F9" w:rsidP="000959F9">
      <w:pPr>
        <w:rPr>
          <w:i/>
          <w:spacing w:val="-5"/>
        </w:rPr>
      </w:pPr>
      <w:r w:rsidRPr="00880661">
        <w:rPr>
          <w:i/>
        </w:rPr>
        <w:t>Priloga 2: Razpisni obrazec</w:t>
      </w:r>
      <w:r w:rsidR="00914135" w:rsidRPr="00880661">
        <w:rPr>
          <w:i/>
        </w:rPr>
        <w:t xml:space="preserve"> </w:t>
      </w:r>
      <w:r w:rsidR="005341FC" w:rsidRPr="00880661">
        <w:rPr>
          <w:i/>
        </w:rPr>
        <w:t>11</w:t>
      </w:r>
      <w:r w:rsidR="00231B05" w:rsidRPr="00880661">
        <w:rPr>
          <w:i/>
        </w:rPr>
        <w:t xml:space="preserve"> </w:t>
      </w:r>
      <w:r w:rsidR="00231B05" w:rsidRPr="009F4C64">
        <w:rPr>
          <w:i/>
        </w:rPr>
        <w:t xml:space="preserve">- </w:t>
      </w:r>
      <w:r w:rsidRPr="00880661">
        <w:rPr>
          <w:i/>
        </w:rPr>
        <w:t>Tehnične zahteve</w:t>
      </w:r>
    </w:p>
    <w:p w14:paraId="6B45D8A2" w14:textId="77777777" w:rsidR="000959F9" w:rsidRPr="00880661" w:rsidRDefault="000959F9" w:rsidP="000959F9">
      <w:pPr>
        <w:pStyle w:val="Navadensplet"/>
        <w:spacing w:after="0"/>
        <w:ind w:left="862" w:hanging="862"/>
        <w:rPr>
          <w:i/>
          <w:color w:val="auto"/>
          <w:sz w:val="24"/>
          <w:szCs w:val="24"/>
        </w:rPr>
      </w:pPr>
    </w:p>
    <w:p w14:paraId="7194C160" w14:textId="77777777" w:rsidR="000959F9" w:rsidRPr="00880661" w:rsidRDefault="000959F9" w:rsidP="000959F9">
      <w:pPr>
        <w:pStyle w:val="Navadensplet"/>
        <w:spacing w:after="0"/>
        <w:ind w:left="862" w:hanging="862"/>
        <w:rPr>
          <w:i/>
          <w:color w:val="auto"/>
          <w:sz w:val="24"/>
          <w:szCs w:val="24"/>
        </w:rPr>
      </w:pPr>
      <w:r w:rsidRPr="00880661">
        <w:rPr>
          <w:i/>
          <w:color w:val="auto"/>
          <w:sz w:val="24"/>
          <w:szCs w:val="24"/>
        </w:rPr>
        <w:t>V ……………., dne:………………                                        V Ljubljani, dne…………</w:t>
      </w:r>
    </w:p>
    <w:p w14:paraId="72CB69E5" w14:textId="77777777" w:rsidR="000959F9" w:rsidRPr="00880661" w:rsidRDefault="000959F9" w:rsidP="000959F9">
      <w:pPr>
        <w:rPr>
          <w:i/>
        </w:rPr>
      </w:pPr>
      <w:r w:rsidRPr="00880661">
        <w:rPr>
          <w:i/>
        </w:rPr>
        <w:t xml:space="preserve">     </w:t>
      </w:r>
    </w:p>
    <w:p w14:paraId="00AA774C" w14:textId="77777777" w:rsidR="000959F9" w:rsidRPr="00880661" w:rsidRDefault="000959F9" w:rsidP="000959F9">
      <w:pPr>
        <w:rPr>
          <w:i/>
        </w:rPr>
      </w:pPr>
      <w:r w:rsidRPr="00880661">
        <w:rPr>
          <w:i/>
        </w:rPr>
        <w:t xml:space="preserve"> </w:t>
      </w:r>
    </w:p>
    <w:p w14:paraId="26AF50E3" w14:textId="1274D6E2" w:rsidR="000959F9" w:rsidRPr="00880661" w:rsidRDefault="00FC4CD8" w:rsidP="000959F9">
      <w:pPr>
        <w:rPr>
          <w:i/>
        </w:rPr>
      </w:pPr>
      <w:r>
        <w:rPr>
          <w:i/>
        </w:rPr>
        <w:t>DOBAVITELJ</w:t>
      </w:r>
      <w:r w:rsidR="000959F9" w:rsidRPr="00880661">
        <w:rPr>
          <w:i/>
        </w:rPr>
        <w:t xml:space="preserve">                                                                                        </w:t>
      </w:r>
      <w:r w:rsidR="00933959">
        <w:rPr>
          <w:i/>
        </w:rPr>
        <w:t>NAROČNIK</w:t>
      </w:r>
    </w:p>
    <w:p w14:paraId="2EBEE9BC" w14:textId="2BAF92E6" w:rsidR="000959F9" w:rsidRPr="00880661" w:rsidRDefault="000959F9" w:rsidP="000959F9">
      <w:pPr>
        <w:pStyle w:val="Navadensplet"/>
        <w:spacing w:after="0"/>
        <w:rPr>
          <w:i/>
          <w:color w:val="auto"/>
          <w:sz w:val="24"/>
          <w:szCs w:val="24"/>
        </w:rPr>
      </w:pPr>
      <w:r w:rsidRPr="00880661">
        <w:rPr>
          <w:i/>
          <w:color w:val="auto"/>
          <w:sz w:val="24"/>
          <w:szCs w:val="24"/>
        </w:rPr>
        <w:t xml:space="preserve">                                                                                                  </w:t>
      </w:r>
      <w:r w:rsidR="00FC4CD8">
        <w:rPr>
          <w:i/>
          <w:color w:val="auto"/>
          <w:sz w:val="24"/>
          <w:szCs w:val="24"/>
        </w:rPr>
        <w:t xml:space="preserve">    </w:t>
      </w:r>
      <w:r w:rsidRPr="00880661">
        <w:rPr>
          <w:i/>
          <w:color w:val="auto"/>
          <w:sz w:val="24"/>
          <w:szCs w:val="24"/>
        </w:rPr>
        <w:t>SŽ –</w:t>
      </w:r>
      <w:r w:rsidR="00FC4CD8">
        <w:rPr>
          <w:i/>
          <w:color w:val="auto"/>
          <w:sz w:val="24"/>
          <w:szCs w:val="24"/>
        </w:rPr>
        <w:t>Infrastruktura</w:t>
      </w:r>
      <w:r w:rsidRPr="00880661">
        <w:rPr>
          <w:i/>
          <w:color w:val="auto"/>
          <w:sz w:val="24"/>
          <w:szCs w:val="24"/>
        </w:rPr>
        <w:t xml:space="preserve">, d.o.o. </w:t>
      </w:r>
    </w:p>
    <w:p w14:paraId="6D19AB65" w14:textId="5965A674" w:rsidR="000959F9" w:rsidRPr="00880661" w:rsidRDefault="000959F9" w:rsidP="000959F9">
      <w:pPr>
        <w:pStyle w:val="Navadensplet"/>
        <w:spacing w:after="0"/>
        <w:rPr>
          <w:i/>
          <w:color w:val="auto"/>
          <w:sz w:val="24"/>
          <w:szCs w:val="24"/>
        </w:rPr>
      </w:pPr>
      <w:r w:rsidRPr="00880661">
        <w:rPr>
          <w:i/>
          <w:color w:val="auto"/>
          <w:sz w:val="24"/>
          <w:szCs w:val="24"/>
        </w:rPr>
        <w:t xml:space="preserve">                                                                                                              </w:t>
      </w:r>
      <w:r w:rsidR="00FC4CD8">
        <w:rPr>
          <w:i/>
          <w:color w:val="auto"/>
          <w:sz w:val="24"/>
          <w:szCs w:val="24"/>
        </w:rPr>
        <w:t>Matjaž Kranjc</w:t>
      </w:r>
    </w:p>
    <w:p w14:paraId="0CD13EF0" w14:textId="0FA34C3B" w:rsidR="000959F9" w:rsidRPr="00880661" w:rsidRDefault="000959F9" w:rsidP="000959F9">
      <w:pPr>
        <w:jc w:val="both"/>
        <w:rPr>
          <w:i/>
        </w:rPr>
      </w:pPr>
      <w:r w:rsidRPr="00880661">
        <w:rPr>
          <w:i/>
        </w:rPr>
        <w:t xml:space="preserve">                                                                                                   </w:t>
      </w:r>
      <w:r w:rsidR="00E35DC9" w:rsidRPr="00880661">
        <w:rPr>
          <w:i/>
        </w:rPr>
        <w:t xml:space="preserve">          </w:t>
      </w:r>
      <w:r w:rsidRPr="00880661">
        <w:rPr>
          <w:i/>
        </w:rPr>
        <w:t xml:space="preserve">    Direktor</w:t>
      </w:r>
    </w:p>
    <w:p w14:paraId="1631E908" w14:textId="77777777" w:rsidR="00216208" w:rsidRPr="00880661" w:rsidRDefault="00216208" w:rsidP="00785BD8">
      <w:pPr>
        <w:spacing w:before="120" w:line="216" w:lineRule="auto"/>
        <w:rPr>
          <w:b/>
          <w:i/>
        </w:rPr>
      </w:pPr>
    </w:p>
    <w:p w14:paraId="60CBD99A" w14:textId="77777777" w:rsidR="006D4315" w:rsidRPr="00880661" w:rsidRDefault="006D4315" w:rsidP="00785BD8">
      <w:pPr>
        <w:spacing w:before="120" w:line="216" w:lineRule="auto"/>
        <w:rPr>
          <w:b/>
          <w:i/>
        </w:rPr>
      </w:pPr>
    </w:p>
    <w:p w14:paraId="0767CF01" w14:textId="77777777" w:rsidR="006D4315" w:rsidRDefault="006D4315" w:rsidP="00785BD8">
      <w:pPr>
        <w:spacing w:before="120" w:line="216" w:lineRule="auto"/>
        <w:rPr>
          <w:b/>
          <w:i/>
        </w:rPr>
      </w:pPr>
    </w:p>
    <w:p w14:paraId="256AD791" w14:textId="77777777" w:rsidR="00275B3E" w:rsidRDefault="00275B3E" w:rsidP="00785BD8">
      <w:pPr>
        <w:spacing w:before="120" w:line="216" w:lineRule="auto"/>
        <w:rPr>
          <w:b/>
          <w:i/>
        </w:rPr>
      </w:pPr>
    </w:p>
    <w:p w14:paraId="0EDC8E40" w14:textId="77777777" w:rsidR="00275B3E" w:rsidRDefault="00275B3E" w:rsidP="00785BD8">
      <w:pPr>
        <w:spacing w:before="120" w:line="216" w:lineRule="auto"/>
        <w:rPr>
          <w:b/>
          <w:i/>
        </w:rPr>
      </w:pPr>
    </w:p>
    <w:p w14:paraId="3E49E60C" w14:textId="77777777" w:rsidR="00275B3E" w:rsidRDefault="00275B3E" w:rsidP="00785BD8">
      <w:pPr>
        <w:spacing w:before="120" w:line="216" w:lineRule="auto"/>
        <w:rPr>
          <w:b/>
          <w:i/>
        </w:rPr>
      </w:pPr>
    </w:p>
    <w:p w14:paraId="340B2810" w14:textId="77777777" w:rsidR="00275B3E" w:rsidRDefault="00275B3E" w:rsidP="00785BD8">
      <w:pPr>
        <w:spacing w:before="120" w:line="216" w:lineRule="auto"/>
        <w:rPr>
          <w:b/>
          <w:i/>
        </w:rPr>
      </w:pPr>
    </w:p>
    <w:p w14:paraId="2B0CAF27" w14:textId="77777777" w:rsidR="00275B3E" w:rsidRDefault="00275B3E" w:rsidP="00785BD8">
      <w:pPr>
        <w:spacing w:before="120" w:line="216" w:lineRule="auto"/>
        <w:rPr>
          <w:b/>
          <w:i/>
        </w:rPr>
      </w:pPr>
    </w:p>
    <w:p w14:paraId="20A82DA2" w14:textId="77777777" w:rsidR="00275B3E" w:rsidRDefault="00275B3E" w:rsidP="00785BD8">
      <w:pPr>
        <w:spacing w:before="120" w:line="216" w:lineRule="auto"/>
        <w:rPr>
          <w:b/>
          <w:i/>
        </w:rPr>
      </w:pPr>
    </w:p>
    <w:p w14:paraId="6EEB57BF" w14:textId="77777777" w:rsidR="00275B3E" w:rsidRDefault="00275B3E" w:rsidP="00785BD8">
      <w:pPr>
        <w:spacing w:before="120" w:line="216" w:lineRule="auto"/>
        <w:rPr>
          <w:b/>
          <w:i/>
        </w:rPr>
      </w:pPr>
    </w:p>
    <w:p w14:paraId="5592278E" w14:textId="77777777" w:rsidR="00275B3E" w:rsidRDefault="00275B3E" w:rsidP="00785BD8">
      <w:pPr>
        <w:spacing w:before="120" w:line="216" w:lineRule="auto"/>
        <w:rPr>
          <w:b/>
          <w:i/>
        </w:rPr>
      </w:pPr>
    </w:p>
    <w:p w14:paraId="63046573" w14:textId="77777777" w:rsidR="00275B3E" w:rsidRDefault="00275B3E" w:rsidP="00785BD8">
      <w:pPr>
        <w:spacing w:before="120" w:line="216" w:lineRule="auto"/>
        <w:rPr>
          <w:b/>
          <w:i/>
        </w:rPr>
      </w:pPr>
    </w:p>
    <w:p w14:paraId="3AB4D813" w14:textId="77777777" w:rsidR="00275B3E" w:rsidRDefault="00275B3E" w:rsidP="00785BD8">
      <w:pPr>
        <w:spacing w:before="120" w:line="216" w:lineRule="auto"/>
        <w:rPr>
          <w:b/>
          <w:i/>
        </w:rPr>
      </w:pPr>
    </w:p>
    <w:p w14:paraId="46D22EF0" w14:textId="77777777" w:rsidR="00275B3E" w:rsidRDefault="00275B3E" w:rsidP="00785BD8">
      <w:pPr>
        <w:spacing w:before="120" w:line="216" w:lineRule="auto"/>
        <w:rPr>
          <w:b/>
          <w:i/>
        </w:rPr>
      </w:pPr>
    </w:p>
    <w:p w14:paraId="085F8575" w14:textId="77777777" w:rsidR="00275B3E" w:rsidRDefault="00275B3E" w:rsidP="00785BD8">
      <w:pPr>
        <w:spacing w:before="120" w:line="216" w:lineRule="auto"/>
        <w:rPr>
          <w:b/>
          <w:i/>
        </w:rPr>
      </w:pPr>
    </w:p>
    <w:p w14:paraId="4344AA66" w14:textId="77777777" w:rsidR="00185392" w:rsidRDefault="00185392" w:rsidP="00785BD8">
      <w:pPr>
        <w:spacing w:before="120" w:line="216" w:lineRule="auto"/>
        <w:rPr>
          <w:b/>
          <w:i/>
        </w:rPr>
      </w:pPr>
    </w:p>
    <w:p w14:paraId="010F7CDC" w14:textId="77777777" w:rsidR="00973393" w:rsidRDefault="00973393" w:rsidP="00785BD8">
      <w:pPr>
        <w:spacing w:before="120" w:line="216" w:lineRule="auto"/>
        <w:rPr>
          <w:b/>
          <w:i/>
        </w:rPr>
      </w:pPr>
    </w:p>
    <w:p w14:paraId="4A35A1F8" w14:textId="77777777" w:rsidR="00973393" w:rsidRDefault="00973393" w:rsidP="00785BD8">
      <w:pPr>
        <w:spacing w:before="120" w:line="216" w:lineRule="auto"/>
        <w:rPr>
          <w:b/>
          <w:i/>
        </w:rPr>
      </w:pPr>
    </w:p>
    <w:p w14:paraId="06937AB8" w14:textId="77777777" w:rsidR="00973393" w:rsidRDefault="00973393" w:rsidP="00785BD8">
      <w:pPr>
        <w:spacing w:before="120" w:line="216" w:lineRule="auto"/>
        <w:rPr>
          <w:b/>
          <w:i/>
        </w:rPr>
      </w:pPr>
    </w:p>
    <w:p w14:paraId="62D798B1" w14:textId="77777777" w:rsidR="00973393" w:rsidRDefault="00973393" w:rsidP="00785BD8">
      <w:pPr>
        <w:spacing w:before="120" w:line="216" w:lineRule="auto"/>
        <w:rPr>
          <w:b/>
          <w:i/>
        </w:rPr>
      </w:pPr>
    </w:p>
    <w:p w14:paraId="3C49E62B" w14:textId="77777777" w:rsidR="00185392" w:rsidRDefault="00185392" w:rsidP="00785BD8">
      <w:pPr>
        <w:spacing w:before="120" w:line="216" w:lineRule="auto"/>
        <w:rPr>
          <w:b/>
          <w:i/>
        </w:rPr>
      </w:pPr>
    </w:p>
    <w:p w14:paraId="7A0FD4A9" w14:textId="77777777" w:rsidR="00185392" w:rsidRDefault="00185392" w:rsidP="00785BD8">
      <w:pPr>
        <w:spacing w:before="120" w:line="216" w:lineRule="auto"/>
        <w:rPr>
          <w:b/>
          <w:i/>
        </w:rPr>
      </w:pPr>
    </w:p>
    <w:p w14:paraId="5B2779FD" w14:textId="4E1FBBF3" w:rsidR="007078B8" w:rsidRPr="00880661" w:rsidRDefault="003B2A4B" w:rsidP="007078B8">
      <w:pPr>
        <w:pStyle w:val="Naslov1"/>
        <w:rPr>
          <w:rFonts w:ascii="Times New Roman" w:hAnsi="Times New Roman"/>
          <w:i/>
          <w:sz w:val="24"/>
          <w:szCs w:val="24"/>
        </w:rPr>
      </w:pPr>
      <w:r>
        <w:rPr>
          <w:rFonts w:ascii="Times New Roman" w:hAnsi="Times New Roman" w:cs="Times New Roman"/>
          <w:i/>
          <w:iCs/>
          <w:kern w:val="0"/>
          <w:sz w:val="24"/>
          <w:szCs w:val="24"/>
        </w:rPr>
        <w:lastRenderedPageBreak/>
        <w:t>Razpisni obrazec 6</w:t>
      </w:r>
      <w:r w:rsidR="007078B8">
        <w:rPr>
          <w:rFonts w:ascii="Times New Roman" w:hAnsi="Times New Roman" w:cs="Times New Roman"/>
          <w:i/>
          <w:iCs/>
          <w:kern w:val="0"/>
          <w:sz w:val="24"/>
          <w:szCs w:val="24"/>
        </w:rPr>
        <w:t>: Vzorec garancije za resnost ponudbe</w:t>
      </w:r>
    </w:p>
    <w:p w14:paraId="417C7C10" w14:textId="77777777" w:rsidR="007078B8" w:rsidRDefault="007078B8" w:rsidP="00F32528">
      <w:pPr>
        <w:rPr>
          <w:b/>
          <w:i/>
        </w:rPr>
      </w:pPr>
    </w:p>
    <w:p w14:paraId="5FB0444F" w14:textId="77777777" w:rsidR="007078B8" w:rsidRDefault="007078B8" w:rsidP="00F32528">
      <w:pPr>
        <w:rPr>
          <w:b/>
          <w:i/>
        </w:rPr>
      </w:pPr>
    </w:p>
    <w:p w14:paraId="575D3362" w14:textId="77777777" w:rsidR="00B80A5F" w:rsidRPr="00880661" w:rsidRDefault="00B80A5F" w:rsidP="00F32528">
      <w:pPr>
        <w:rPr>
          <w:b/>
          <w:i/>
        </w:rPr>
      </w:pPr>
      <w:r w:rsidRPr="00880661">
        <w:rPr>
          <w:b/>
          <w:i/>
        </w:rPr>
        <w:t>VZOREC GARANCIJE ZA RESNOST PONUDBE</w:t>
      </w:r>
    </w:p>
    <w:p w14:paraId="2D891E14" w14:textId="77777777" w:rsidR="00B80A5F" w:rsidRPr="00880661" w:rsidRDefault="00B80A5F" w:rsidP="00F32528">
      <w:pPr>
        <w:rPr>
          <w:b/>
          <w:i/>
        </w:rPr>
      </w:pPr>
    </w:p>
    <w:p w14:paraId="0053B931"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880661">
        <w:rPr>
          <w:i/>
        </w:rPr>
        <w:t xml:space="preserve">Glava s podatki o garantu (banki) ali SWIFT-ključ </w:t>
      </w:r>
    </w:p>
    <w:p w14:paraId="26F42AB3"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b/>
          <w:i/>
        </w:rPr>
      </w:pPr>
    </w:p>
    <w:p w14:paraId="0016DAB7"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880661">
        <w:rPr>
          <w:i/>
        </w:rPr>
        <w:t xml:space="preserve">Za: </w:t>
      </w:r>
      <w:r w:rsidRPr="00880661">
        <w:rPr>
          <w:i/>
        </w:rPr>
        <w:fldChar w:fldCharType="begin">
          <w:ffData>
            <w:name w:val="Besedilo2"/>
            <w:enabled/>
            <w:calcOnExit w:val="0"/>
            <w:textInput/>
          </w:ffData>
        </w:fldChar>
      </w:r>
      <w:r w:rsidRPr="00880661">
        <w:rPr>
          <w:i/>
        </w:rPr>
        <w:instrText xml:space="preserve"> FORMTEXT </w:instrText>
      </w:r>
      <w:r w:rsidRPr="00880661">
        <w:rPr>
          <w:i/>
        </w:rPr>
      </w:r>
      <w:r w:rsidRPr="00880661">
        <w:rPr>
          <w:i/>
        </w:rPr>
        <w:fldChar w:fldCharType="separate"/>
      </w:r>
      <w:r w:rsidRPr="00880661">
        <w:rPr>
          <w:i/>
          <w:noProof/>
        </w:rPr>
        <w:t> </w:t>
      </w:r>
      <w:r w:rsidRPr="00880661">
        <w:rPr>
          <w:i/>
          <w:noProof/>
        </w:rPr>
        <w:t> </w:t>
      </w:r>
      <w:r w:rsidRPr="00880661">
        <w:rPr>
          <w:i/>
          <w:noProof/>
        </w:rPr>
        <w:t> </w:t>
      </w:r>
      <w:r w:rsidRPr="00880661">
        <w:rPr>
          <w:i/>
          <w:noProof/>
        </w:rPr>
        <w:t> </w:t>
      </w:r>
      <w:r w:rsidRPr="00880661">
        <w:rPr>
          <w:i/>
          <w:noProof/>
        </w:rPr>
        <w:t> </w:t>
      </w:r>
      <w:r w:rsidRPr="00880661">
        <w:rPr>
          <w:i/>
        </w:rPr>
        <w:fldChar w:fldCharType="end"/>
      </w:r>
      <w:r w:rsidRPr="00880661">
        <w:rPr>
          <w:i/>
        </w:rPr>
        <w:t xml:space="preserve"> (vpiše se upravičenca tj. izvajalca postopka javnega naročanja)</w:t>
      </w:r>
    </w:p>
    <w:p w14:paraId="07D15D80"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880661">
        <w:rPr>
          <w:i/>
        </w:rPr>
        <w:t xml:space="preserve">Datum: </w:t>
      </w:r>
      <w:r w:rsidRPr="00880661">
        <w:rPr>
          <w:i/>
        </w:rPr>
        <w:fldChar w:fldCharType="begin">
          <w:ffData>
            <w:name w:val="Besedilo2"/>
            <w:enabled/>
            <w:calcOnExit w:val="0"/>
            <w:textInput/>
          </w:ffData>
        </w:fldChar>
      </w:r>
      <w:r w:rsidRPr="00880661">
        <w:rPr>
          <w:i/>
        </w:rPr>
        <w:instrText xml:space="preserve"> FORMTEXT </w:instrText>
      </w:r>
      <w:r w:rsidRPr="00880661">
        <w:rPr>
          <w:i/>
        </w:rPr>
      </w:r>
      <w:r w:rsidRPr="00880661">
        <w:rPr>
          <w:i/>
        </w:rPr>
        <w:fldChar w:fldCharType="separate"/>
      </w:r>
      <w:r w:rsidRPr="00880661">
        <w:rPr>
          <w:i/>
          <w:noProof/>
        </w:rPr>
        <w:t> </w:t>
      </w:r>
      <w:r w:rsidRPr="00880661">
        <w:rPr>
          <w:i/>
          <w:noProof/>
        </w:rPr>
        <w:t> </w:t>
      </w:r>
      <w:r w:rsidRPr="00880661">
        <w:rPr>
          <w:i/>
          <w:noProof/>
        </w:rPr>
        <w:t> </w:t>
      </w:r>
      <w:r w:rsidRPr="00880661">
        <w:rPr>
          <w:i/>
          <w:noProof/>
        </w:rPr>
        <w:t> </w:t>
      </w:r>
      <w:r w:rsidRPr="00880661">
        <w:rPr>
          <w:i/>
          <w:noProof/>
        </w:rPr>
        <w:t> </w:t>
      </w:r>
      <w:r w:rsidRPr="00880661">
        <w:rPr>
          <w:i/>
        </w:rPr>
        <w:fldChar w:fldCharType="end"/>
      </w:r>
      <w:r w:rsidRPr="00880661">
        <w:rPr>
          <w:i/>
        </w:rPr>
        <w:t xml:space="preserve"> (vpiše se datum izdaje)</w:t>
      </w:r>
    </w:p>
    <w:p w14:paraId="05FCA1C4"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47D6880E"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0C2E5D0C"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i/>
        </w:rPr>
      </w:pPr>
      <w:r w:rsidRPr="00880661">
        <w:rPr>
          <w:b/>
          <w:i/>
        </w:rPr>
        <w:t>BANČNA GARANCIJA ZA RESNOST PONUDBE</w:t>
      </w:r>
    </w:p>
    <w:p w14:paraId="69B43C18"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42726166"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880661">
        <w:rPr>
          <w:b/>
          <w:i/>
        </w:rPr>
        <w:t>ŠTEVILKA GARANCIJE</w:t>
      </w:r>
      <w:r w:rsidRPr="00880661">
        <w:rPr>
          <w:i/>
        </w:rPr>
        <w:t xml:space="preserve">: </w:t>
      </w:r>
      <w:r w:rsidRPr="00880661">
        <w:rPr>
          <w:i/>
        </w:rPr>
        <w:fldChar w:fldCharType="begin">
          <w:ffData>
            <w:name w:val="Besedilo2"/>
            <w:enabled/>
            <w:calcOnExit w:val="0"/>
            <w:textInput/>
          </w:ffData>
        </w:fldChar>
      </w:r>
      <w:r w:rsidRPr="00880661">
        <w:rPr>
          <w:i/>
        </w:rPr>
        <w:instrText xml:space="preserve"> FORMTEXT </w:instrText>
      </w:r>
      <w:r w:rsidRPr="00880661">
        <w:rPr>
          <w:i/>
        </w:rPr>
      </w:r>
      <w:r w:rsidRPr="00880661">
        <w:rPr>
          <w:i/>
        </w:rPr>
        <w:fldChar w:fldCharType="separate"/>
      </w:r>
      <w:r w:rsidRPr="00880661">
        <w:rPr>
          <w:i/>
          <w:noProof/>
        </w:rPr>
        <w:t> </w:t>
      </w:r>
      <w:r w:rsidRPr="00880661">
        <w:rPr>
          <w:i/>
          <w:noProof/>
        </w:rPr>
        <w:t> </w:t>
      </w:r>
      <w:r w:rsidRPr="00880661">
        <w:rPr>
          <w:i/>
          <w:noProof/>
        </w:rPr>
        <w:t> </w:t>
      </w:r>
      <w:r w:rsidRPr="00880661">
        <w:rPr>
          <w:i/>
          <w:noProof/>
        </w:rPr>
        <w:t> </w:t>
      </w:r>
      <w:r w:rsidRPr="00880661">
        <w:rPr>
          <w:i/>
          <w:noProof/>
        </w:rPr>
        <w:t> </w:t>
      </w:r>
      <w:r w:rsidRPr="00880661">
        <w:rPr>
          <w:i/>
        </w:rPr>
        <w:fldChar w:fldCharType="end"/>
      </w:r>
      <w:r w:rsidRPr="00880661">
        <w:rPr>
          <w:i/>
        </w:rPr>
        <w:t xml:space="preserve"> (vpiše se številka garancije)</w:t>
      </w:r>
    </w:p>
    <w:p w14:paraId="390F697C"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1F4E9550"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880661">
        <w:rPr>
          <w:b/>
          <w:i/>
        </w:rPr>
        <w:t>GARANT:</w:t>
      </w:r>
      <w:r w:rsidRPr="00880661">
        <w:rPr>
          <w:i/>
        </w:rPr>
        <w:t xml:space="preserve"> </w:t>
      </w:r>
      <w:r w:rsidRPr="00880661">
        <w:rPr>
          <w:i/>
        </w:rPr>
        <w:fldChar w:fldCharType="begin">
          <w:ffData>
            <w:name w:val="Besedilo2"/>
            <w:enabled/>
            <w:calcOnExit w:val="0"/>
            <w:textInput/>
          </w:ffData>
        </w:fldChar>
      </w:r>
      <w:r w:rsidRPr="00880661">
        <w:rPr>
          <w:i/>
        </w:rPr>
        <w:instrText xml:space="preserve"> FORMTEXT </w:instrText>
      </w:r>
      <w:r w:rsidRPr="00880661">
        <w:rPr>
          <w:i/>
        </w:rPr>
      </w:r>
      <w:r w:rsidRPr="00880661">
        <w:rPr>
          <w:i/>
        </w:rPr>
        <w:fldChar w:fldCharType="separate"/>
      </w:r>
      <w:r w:rsidRPr="00880661">
        <w:rPr>
          <w:i/>
          <w:noProof/>
        </w:rPr>
        <w:t> </w:t>
      </w:r>
      <w:r w:rsidRPr="00880661">
        <w:rPr>
          <w:i/>
          <w:noProof/>
        </w:rPr>
        <w:t> </w:t>
      </w:r>
      <w:r w:rsidRPr="00880661">
        <w:rPr>
          <w:i/>
          <w:noProof/>
        </w:rPr>
        <w:t> </w:t>
      </w:r>
      <w:r w:rsidRPr="00880661">
        <w:rPr>
          <w:i/>
          <w:noProof/>
        </w:rPr>
        <w:t> </w:t>
      </w:r>
      <w:r w:rsidRPr="00880661">
        <w:rPr>
          <w:i/>
          <w:noProof/>
        </w:rPr>
        <w:t> </w:t>
      </w:r>
      <w:r w:rsidRPr="00880661">
        <w:rPr>
          <w:i/>
        </w:rPr>
        <w:fldChar w:fldCharType="end"/>
      </w:r>
      <w:r w:rsidRPr="00880661">
        <w:rPr>
          <w:i/>
        </w:rPr>
        <w:t xml:space="preserve"> (vpiše se ime in naslov banke v kraju izdaje)</w:t>
      </w:r>
    </w:p>
    <w:p w14:paraId="24C2DAAE"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624C1D06"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880661">
        <w:rPr>
          <w:b/>
          <w:i/>
        </w:rPr>
        <w:t xml:space="preserve">NAROČNIK: </w:t>
      </w:r>
      <w:r w:rsidRPr="00880661">
        <w:rPr>
          <w:i/>
        </w:rPr>
        <w:fldChar w:fldCharType="begin">
          <w:ffData>
            <w:name w:val="Besedilo2"/>
            <w:enabled/>
            <w:calcOnExit w:val="0"/>
            <w:textInput/>
          </w:ffData>
        </w:fldChar>
      </w:r>
      <w:r w:rsidRPr="00880661">
        <w:rPr>
          <w:i/>
        </w:rPr>
        <w:instrText xml:space="preserve"> FORMTEXT </w:instrText>
      </w:r>
      <w:r w:rsidRPr="00880661">
        <w:rPr>
          <w:i/>
        </w:rPr>
      </w:r>
      <w:r w:rsidRPr="00880661">
        <w:rPr>
          <w:i/>
        </w:rPr>
        <w:fldChar w:fldCharType="separate"/>
      </w:r>
      <w:r w:rsidRPr="00880661">
        <w:rPr>
          <w:i/>
          <w:noProof/>
        </w:rPr>
        <w:t> </w:t>
      </w:r>
      <w:r w:rsidRPr="00880661">
        <w:rPr>
          <w:i/>
          <w:noProof/>
        </w:rPr>
        <w:t> </w:t>
      </w:r>
      <w:r w:rsidRPr="00880661">
        <w:rPr>
          <w:i/>
          <w:noProof/>
        </w:rPr>
        <w:t> </w:t>
      </w:r>
      <w:r w:rsidRPr="00880661">
        <w:rPr>
          <w:i/>
          <w:noProof/>
        </w:rPr>
        <w:t> </w:t>
      </w:r>
      <w:r w:rsidRPr="00880661">
        <w:rPr>
          <w:i/>
          <w:noProof/>
        </w:rPr>
        <w:t> </w:t>
      </w:r>
      <w:r w:rsidRPr="00880661">
        <w:rPr>
          <w:i/>
        </w:rPr>
        <w:fldChar w:fldCharType="end"/>
      </w:r>
      <w:r w:rsidRPr="00880661">
        <w:rPr>
          <w:i/>
        </w:rPr>
        <w:t xml:space="preserve"> (vpišeta se ime in naslov naročnika garancije, tj. kandidata oziroma ponudnika v postopku javnega naročanja)</w:t>
      </w:r>
    </w:p>
    <w:p w14:paraId="1D026AE4"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00CB5C0A"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880661">
        <w:rPr>
          <w:b/>
          <w:i/>
        </w:rPr>
        <w:t>UPRAVIČENEC:</w:t>
      </w:r>
      <w:r w:rsidRPr="00880661">
        <w:rPr>
          <w:i/>
        </w:rPr>
        <w:t xml:space="preserve"> </w:t>
      </w:r>
      <w:r w:rsidRPr="00880661">
        <w:rPr>
          <w:i/>
        </w:rPr>
        <w:fldChar w:fldCharType="begin">
          <w:ffData>
            <w:name w:val="Besedilo2"/>
            <w:enabled/>
            <w:calcOnExit w:val="0"/>
            <w:textInput/>
          </w:ffData>
        </w:fldChar>
      </w:r>
      <w:r w:rsidRPr="00880661">
        <w:rPr>
          <w:i/>
        </w:rPr>
        <w:instrText xml:space="preserve"> FORMTEXT </w:instrText>
      </w:r>
      <w:r w:rsidRPr="00880661">
        <w:rPr>
          <w:i/>
        </w:rPr>
      </w:r>
      <w:r w:rsidRPr="00880661">
        <w:rPr>
          <w:i/>
        </w:rPr>
        <w:fldChar w:fldCharType="separate"/>
      </w:r>
      <w:r w:rsidRPr="00880661">
        <w:rPr>
          <w:i/>
          <w:noProof/>
        </w:rPr>
        <w:t> </w:t>
      </w:r>
      <w:r w:rsidRPr="00880661">
        <w:rPr>
          <w:i/>
          <w:noProof/>
        </w:rPr>
        <w:t> </w:t>
      </w:r>
      <w:r w:rsidRPr="00880661">
        <w:rPr>
          <w:i/>
          <w:noProof/>
        </w:rPr>
        <w:t> </w:t>
      </w:r>
      <w:r w:rsidRPr="00880661">
        <w:rPr>
          <w:i/>
          <w:noProof/>
        </w:rPr>
        <w:t> </w:t>
      </w:r>
      <w:r w:rsidRPr="00880661">
        <w:rPr>
          <w:i/>
          <w:noProof/>
        </w:rPr>
        <w:t> </w:t>
      </w:r>
      <w:r w:rsidRPr="00880661">
        <w:rPr>
          <w:i/>
        </w:rPr>
        <w:fldChar w:fldCharType="end"/>
      </w:r>
      <w:r w:rsidRPr="00880661">
        <w:rPr>
          <w:i/>
        </w:rPr>
        <w:t xml:space="preserve"> (vpiše se izvajalec postopka javnega naročanja)</w:t>
      </w:r>
    </w:p>
    <w:p w14:paraId="14968962"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6E212C59"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880661">
        <w:rPr>
          <w:b/>
          <w:i/>
        </w:rPr>
        <w:t xml:space="preserve">OSNOVNI POSEL: </w:t>
      </w:r>
      <w:r w:rsidRPr="00880661">
        <w:rPr>
          <w:i/>
        </w:rPr>
        <w:t xml:space="preserve">obveznost naročnika zavarovanja iz njegove ponudbe, predložene v postopku javnega naročanja št. </w:t>
      </w:r>
      <w:r w:rsidRPr="00880661">
        <w:rPr>
          <w:i/>
        </w:rPr>
        <w:fldChar w:fldCharType="begin">
          <w:ffData>
            <w:name w:val="Besedilo2"/>
            <w:enabled/>
            <w:calcOnExit w:val="0"/>
            <w:textInput/>
          </w:ffData>
        </w:fldChar>
      </w:r>
      <w:r w:rsidRPr="00880661">
        <w:rPr>
          <w:i/>
        </w:rPr>
        <w:instrText xml:space="preserve"> FORMTEXT </w:instrText>
      </w:r>
      <w:r w:rsidRPr="00880661">
        <w:rPr>
          <w:i/>
        </w:rPr>
      </w:r>
      <w:r w:rsidRPr="00880661">
        <w:rPr>
          <w:i/>
        </w:rPr>
        <w:fldChar w:fldCharType="separate"/>
      </w:r>
      <w:r w:rsidRPr="00880661">
        <w:rPr>
          <w:i/>
        </w:rPr>
        <w:t> </w:t>
      </w:r>
      <w:r w:rsidRPr="00880661">
        <w:rPr>
          <w:i/>
        </w:rPr>
        <w:t> </w:t>
      </w:r>
      <w:r w:rsidRPr="00880661">
        <w:rPr>
          <w:i/>
        </w:rPr>
        <w:t> </w:t>
      </w:r>
      <w:r w:rsidRPr="00880661">
        <w:rPr>
          <w:i/>
        </w:rPr>
        <w:t> </w:t>
      </w:r>
      <w:r w:rsidRPr="00880661">
        <w:rPr>
          <w:i/>
        </w:rPr>
        <w:t> </w:t>
      </w:r>
      <w:r w:rsidRPr="00880661">
        <w:rPr>
          <w:i/>
        </w:rPr>
        <w:fldChar w:fldCharType="end"/>
      </w:r>
      <w:r w:rsidRPr="00880661">
        <w:rPr>
          <w:i/>
        </w:rPr>
        <w:t xml:space="preserve"> (vpiše se številka objave oziroma interne oznake postopka oddaje javnega naročila), katerega predmet je </w:t>
      </w:r>
      <w:r w:rsidRPr="00880661">
        <w:rPr>
          <w:i/>
        </w:rPr>
        <w:fldChar w:fldCharType="begin">
          <w:ffData>
            <w:name w:val="Besedilo2"/>
            <w:enabled/>
            <w:calcOnExit w:val="0"/>
            <w:textInput/>
          </w:ffData>
        </w:fldChar>
      </w:r>
      <w:r w:rsidRPr="00880661">
        <w:rPr>
          <w:i/>
        </w:rPr>
        <w:instrText xml:space="preserve"> FORMTEXT </w:instrText>
      </w:r>
      <w:r w:rsidRPr="00880661">
        <w:rPr>
          <w:i/>
        </w:rPr>
      </w:r>
      <w:r w:rsidRPr="00880661">
        <w:rPr>
          <w:i/>
        </w:rPr>
        <w:fldChar w:fldCharType="separate"/>
      </w:r>
      <w:r w:rsidRPr="00880661">
        <w:rPr>
          <w:i/>
        </w:rPr>
        <w:t> </w:t>
      </w:r>
      <w:r w:rsidRPr="00880661">
        <w:rPr>
          <w:i/>
        </w:rPr>
        <w:t> </w:t>
      </w:r>
      <w:r w:rsidRPr="00880661">
        <w:rPr>
          <w:i/>
        </w:rPr>
        <w:t> </w:t>
      </w:r>
      <w:r w:rsidRPr="00880661">
        <w:rPr>
          <w:i/>
        </w:rPr>
        <w:t> </w:t>
      </w:r>
      <w:r w:rsidRPr="00880661">
        <w:rPr>
          <w:i/>
        </w:rPr>
        <w:t> </w:t>
      </w:r>
      <w:r w:rsidRPr="00880661">
        <w:rPr>
          <w:i/>
        </w:rPr>
        <w:fldChar w:fldCharType="end"/>
      </w:r>
      <w:r w:rsidRPr="00880661">
        <w:rPr>
          <w:i/>
        </w:rPr>
        <w:t xml:space="preserve"> (vpiše se predmet javnega naročila).</w:t>
      </w:r>
    </w:p>
    <w:p w14:paraId="09AF3D12"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22C6989C" w14:textId="7789921F"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880661">
        <w:rPr>
          <w:b/>
          <w:i/>
        </w:rPr>
        <w:t xml:space="preserve">ZNESEK V EUR: </w:t>
      </w:r>
      <w:r w:rsidR="003912AD" w:rsidRPr="00880661">
        <w:rPr>
          <w:i/>
        </w:rPr>
        <w:fldChar w:fldCharType="begin">
          <w:ffData>
            <w:name w:val="Besedilo2"/>
            <w:enabled/>
            <w:calcOnExit w:val="0"/>
            <w:textInput/>
          </w:ffData>
        </w:fldChar>
      </w:r>
      <w:r w:rsidR="003912AD" w:rsidRPr="00880661">
        <w:rPr>
          <w:i/>
        </w:rPr>
        <w:instrText xml:space="preserve"> FORMTEXT </w:instrText>
      </w:r>
      <w:r w:rsidR="003912AD" w:rsidRPr="00880661">
        <w:rPr>
          <w:i/>
        </w:rPr>
      </w:r>
      <w:r w:rsidR="003912AD" w:rsidRPr="00880661">
        <w:rPr>
          <w:i/>
        </w:rPr>
        <w:fldChar w:fldCharType="separate"/>
      </w:r>
      <w:r w:rsidR="003912AD" w:rsidRPr="00880661">
        <w:rPr>
          <w:i/>
          <w:noProof/>
        </w:rPr>
        <w:t> </w:t>
      </w:r>
      <w:r w:rsidR="003912AD" w:rsidRPr="00880661">
        <w:rPr>
          <w:i/>
          <w:noProof/>
        </w:rPr>
        <w:t> </w:t>
      </w:r>
      <w:r w:rsidR="003912AD" w:rsidRPr="00880661">
        <w:rPr>
          <w:i/>
          <w:noProof/>
        </w:rPr>
        <w:t> </w:t>
      </w:r>
      <w:r w:rsidR="003912AD" w:rsidRPr="00880661">
        <w:rPr>
          <w:i/>
          <w:noProof/>
        </w:rPr>
        <w:t> </w:t>
      </w:r>
      <w:r w:rsidR="003912AD" w:rsidRPr="00880661">
        <w:rPr>
          <w:i/>
          <w:noProof/>
        </w:rPr>
        <w:t> </w:t>
      </w:r>
      <w:r w:rsidR="003912AD" w:rsidRPr="00880661">
        <w:rPr>
          <w:i/>
        </w:rPr>
        <w:fldChar w:fldCharType="end"/>
      </w:r>
      <w:r w:rsidR="003912AD" w:rsidRPr="00880661">
        <w:rPr>
          <w:i/>
        </w:rPr>
        <w:t xml:space="preserve"> (vpiše se najvišji znesek s številko in besedo)</w:t>
      </w:r>
    </w:p>
    <w:p w14:paraId="37D94D92"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2681BD05"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880661">
        <w:rPr>
          <w:b/>
          <w:i/>
        </w:rPr>
        <w:t xml:space="preserve">LISTINE, KI JIH JE POLEG IZJAVE TREBA PRILOŽITI ZAHTEVI ZA PLAČILO IN SE IZRECNO ZAHTEVAJO V SPODNJEM BESEDILU: </w:t>
      </w:r>
      <w:r w:rsidRPr="00880661">
        <w:rPr>
          <w:i/>
        </w:rPr>
        <w:fldChar w:fldCharType="begin">
          <w:ffData>
            <w:name w:val="Besedilo2"/>
            <w:enabled/>
            <w:calcOnExit w:val="0"/>
            <w:textInput/>
          </w:ffData>
        </w:fldChar>
      </w:r>
      <w:r w:rsidRPr="00880661">
        <w:rPr>
          <w:i/>
        </w:rPr>
        <w:instrText xml:space="preserve"> FORMTEXT </w:instrText>
      </w:r>
      <w:r w:rsidRPr="00880661">
        <w:rPr>
          <w:i/>
        </w:rPr>
      </w:r>
      <w:r w:rsidRPr="00880661">
        <w:rPr>
          <w:i/>
        </w:rPr>
        <w:fldChar w:fldCharType="separate"/>
      </w:r>
      <w:r w:rsidRPr="00880661">
        <w:rPr>
          <w:i/>
          <w:noProof/>
        </w:rPr>
        <w:t> </w:t>
      </w:r>
      <w:r w:rsidRPr="00880661">
        <w:rPr>
          <w:i/>
          <w:noProof/>
        </w:rPr>
        <w:t> </w:t>
      </w:r>
      <w:r w:rsidRPr="00880661">
        <w:rPr>
          <w:i/>
          <w:noProof/>
        </w:rPr>
        <w:t> </w:t>
      </w:r>
      <w:r w:rsidRPr="00880661">
        <w:rPr>
          <w:i/>
          <w:noProof/>
        </w:rPr>
        <w:t> </w:t>
      </w:r>
      <w:r w:rsidRPr="00880661">
        <w:rPr>
          <w:i/>
          <w:noProof/>
        </w:rPr>
        <w:t> </w:t>
      </w:r>
      <w:r w:rsidRPr="00880661">
        <w:rPr>
          <w:i/>
        </w:rPr>
        <w:fldChar w:fldCharType="end"/>
      </w:r>
      <w:r w:rsidRPr="00880661">
        <w:rPr>
          <w:i/>
        </w:rPr>
        <w:t xml:space="preserve"> (nobena/navede se listina)</w:t>
      </w:r>
    </w:p>
    <w:p w14:paraId="5A3D40A2"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7AE55C31"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880661">
        <w:rPr>
          <w:b/>
          <w:i/>
        </w:rPr>
        <w:t>JEZIK V ZAHTEVANIH LISTINAH:</w:t>
      </w:r>
      <w:r w:rsidRPr="00880661">
        <w:rPr>
          <w:i/>
        </w:rPr>
        <w:t xml:space="preserve"> slovenski</w:t>
      </w:r>
    </w:p>
    <w:p w14:paraId="4C0EBFBB"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6CDE538E"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880661">
        <w:rPr>
          <w:b/>
          <w:i/>
        </w:rPr>
        <w:t>OBLIKA PREDLOŽITVE:</w:t>
      </w:r>
      <w:r w:rsidRPr="00880661">
        <w:rPr>
          <w:i/>
        </w:rPr>
        <w:t xml:space="preserve"> v papirni obliki s priporočeno pošto ali katerokoli obliko hitre pošte ali osebno ali v elektronski obliki po SWIFT sistemu na naslov </w:t>
      </w:r>
      <w:r w:rsidRPr="00880661">
        <w:rPr>
          <w:i/>
        </w:rPr>
        <w:fldChar w:fldCharType="begin">
          <w:ffData>
            <w:name w:val="Besedilo2"/>
            <w:enabled/>
            <w:calcOnExit w:val="0"/>
            <w:textInput/>
          </w:ffData>
        </w:fldChar>
      </w:r>
      <w:r w:rsidRPr="00880661">
        <w:rPr>
          <w:i/>
        </w:rPr>
        <w:instrText xml:space="preserve"> FORMTEXT </w:instrText>
      </w:r>
      <w:r w:rsidRPr="00880661">
        <w:rPr>
          <w:i/>
        </w:rPr>
      </w:r>
      <w:r w:rsidRPr="00880661">
        <w:rPr>
          <w:i/>
        </w:rPr>
        <w:fldChar w:fldCharType="separate"/>
      </w:r>
      <w:r w:rsidRPr="00880661">
        <w:rPr>
          <w:i/>
          <w:noProof/>
        </w:rPr>
        <w:t> </w:t>
      </w:r>
      <w:r w:rsidRPr="00880661">
        <w:rPr>
          <w:i/>
          <w:noProof/>
        </w:rPr>
        <w:t> </w:t>
      </w:r>
      <w:r w:rsidRPr="00880661">
        <w:rPr>
          <w:i/>
          <w:noProof/>
        </w:rPr>
        <w:t> </w:t>
      </w:r>
      <w:r w:rsidRPr="00880661">
        <w:rPr>
          <w:i/>
          <w:noProof/>
        </w:rPr>
        <w:t> </w:t>
      </w:r>
      <w:r w:rsidRPr="00880661">
        <w:rPr>
          <w:i/>
          <w:noProof/>
        </w:rPr>
        <w:t> </w:t>
      </w:r>
      <w:r w:rsidRPr="00880661">
        <w:rPr>
          <w:i/>
        </w:rPr>
        <w:fldChar w:fldCharType="end"/>
      </w:r>
      <w:r w:rsidRPr="00880661">
        <w:rPr>
          <w:i/>
        </w:rPr>
        <w:t xml:space="preserve"> (navede se SWIFT naslova garanta)</w:t>
      </w:r>
    </w:p>
    <w:p w14:paraId="28385AA2"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14F9CFFF"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880661">
        <w:rPr>
          <w:b/>
          <w:i/>
        </w:rPr>
        <w:t>KRAJ PREDLOŽITVE:</w:t>
      </w:r>
      <w:r w:rsidRPr="00880661">
        <w:rPr>
          <w:i/>
        </w:rPr>
        <w:t xml:space="preserve"> </w:t>
      </w:r>
      <w:r w:rsidRPr="00880661">
        <w:rPr>
          <w:i/>
        </w:rPr>
        <w:fldChar w:fldCharType="begin">
          <w:ffData>
            <w:name w:val="Besedilo2"/>
            <w:enabled/>
            <w:calcOnExit w:val="0"/>
            <w:textInput/>
          </w:ffData>
        </w:fldChar>
      </w:r>
      <w:r w:rsidRPr="00880661">
        <w:rPr>
          <w:i/>
        </w:rPr>
        <w:instrText xml:space="preserve"> FORMTEXT </w:instrText>
      </w:r>
      <w:r w:rsidRPr="00880661">
        <w:rPr>
          <w:i/>
        </w:rPr>
      </w:r>
      <w:r w:rsidRPr="00880661">
        <w:rPr>
          <w:i/>
        </w:rPr>
        <w:fldChar w:fldCharType="separate"/>
      </w:r>
      <w:r w:rsidRPr="00880661">
        <w:rPr>
          <w:i/>
          <w:noProof/>
        </w:rPr>
        <w:t> </w:t>
      </w:r>
      <w:r w:rsidRPr="00880661">
        <w:rPr>
          <w:i/>
          <w:noProof/>
        </w:rPr>
        <w:t> </w:t>
      </w:r>
      <w:r w:rsidRPr="00880661">
        <w:rPr>
          <w:i/>
          <w:noProof/>
        </w:rPr>
        <w:t> </w:t>
      </w:r>
      <w:r w:rsidRPr="00880661">
        <w:rPr>
          <w:i/>
          <w:noProof/>
        </w:rPr>
        <w:t> </w:t>
      </w:r>
      <w:r w:rsidRPr="00880661">
        <w:rPr>
          <w:i/>
          <w:noProof/>
        </w:rPr>
        <w:t> </w:t>
      </w:r>
      <w:r w:rsidRPr="00880661">
        <w:rPr>
          <w:i/>
        </w:rPr>
        <w:fldChar w:fldCharType="end"/>
      </w:r>
      <w:r w:rsidRPr="00880661">
        <w:rPr>
          <w:i/>
        </w:rPr>
        <w:t xml:space="preserve"> (garant vpiše naslov podružnice, kjer se opravi predložitev papirnih listin, ali elektronski naslov za predložitev v elektronski obliki, kot na primer garantov SWIFT naslov)</w:t>
      </w:r>
    </w:p>
    <w:p w14:paraId="4EAD26A1"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63AFC2C8"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880661">
        <w:rPr>
          <w:i/>
        </w:rPr>
        <w:t xml:space="preserve">Ne glede na naslov podružnice, ki jo je vpisal garant, se predložitev papirnih listin lahko opravi v katerikoli podružnici garanta na območju Republike Slovenije. </w:t>
      </w:r>
    </w:p>
    <w:p w14:paraId="68D059C1"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1C103EEC"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880661">
        <w:rPr>
          <w:b/>
          <w:i/>
        </w:rPr>
        <w:t xml:space="preserve">ROK VELJAVNOSTI: </w:t>
      </w:r>
      <w:r w:rsidRPr="00880661">
        <w:rPr>
          <w:i/>
        </w:rPr>
        <w:fldChar w:fldCharType="begin">
          <w:ffData>
            <w:name w:val="Besedilo2"/>
            <w:enabled/>
            <w:calcOnExit w:val="0"/>
            <w:textInput>
              <w:default w:val="DD. MM. LLLL"/>
            </w:textInput>
          </w:ffData>
        </w:fldChar>
      </w:r>
      <w:r w:rsidRPr="00880661">
        <w:rPr>
          <w:i/>
        </w:rPr>
        <w:instrText xml:space="preserve"> FORMTEXT </w:instrText>
      </w:r>
      <w:r w:rsidRPr="00880661">
        <w:rPr>
          <w:i/>
        </w:rPr>
      </w:r>
      <w:r w:rsidRPr="00880661">
        <w:rPr>
          <w:i/>
        </w:rPr>
        <w:fldChar w:fldCharType="separate"/>
      </w:r>
      <w:r w:rsidRPr="00880661">
        <w:rPr>
          <w:i/>
          <w:noProof/>
        </w:rPr>
        <w:t>DD. MM. LLLL</w:t>
      </w:r>
      <w:r w:rsidRPr="00880661">
        <w:rPr>
          <w:i/>
        </w:rPr>
        <w:fldChar w:fldCharType="end"/>
      </w:r>
      <w:r w:rsidRPr="00880661">
        <w:rPr>
          <w:i/>
        </w:rPr>
        <w:t xml:space="preserve"> (vpiše se datum veljavnosti, ki je zahtevan v razpisni dokumentaciji za oddajo predmetnega javnega naročila ali v obvestilu o naročilu)</w:t>
      </w:r>
    </w:p>
    <w:p w14:paraId="364A963D"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667265F8"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880661">
        <w:rPr>
          <w:b/>
          <w:i/>
        </w:rPr>
        <w:t>STRANKA, KI MORA PLAČATI STROŠKE:</w:t>
      </w:r>
      <w:r w:rsidRPr="00880661">
        <w:rPr>
          <w:i/>
        </w:rPr>
        <w:t xml:space="preserve"> </w:t>
      </w:r>
      <w:r w:rsidRPr="00880661">
        <w:rPr>
          <w:i/>
        </w:rPr>
        <w:fldChar w:fldCharType="begin">
          <w:ffData>
            <w:name w:val="Besedilo2"/>
            <w:enabled/>
            <w:calcOnExit w:val="0"/>
            <w:textInput/>
          </w:ffData>
        </w:fldChar>
      </w:r>
      <w:r w:rsidRPr="00880661">
        <w:rPr>
          <w:i/>
        </w:rPr>
        <w:instrText xml:space="preserve"> FORMTEXT </w:instrText>
      </w:r>
      <w:r w:rsidRPr="00880661">
        <w:rPr>
          <w:i/>
        </w:rPr>
      </w:r>
      <w:r w:rsidRPr="00880661">
        <w:rPr>
          <w:i/>
        </w:rPr>
        <w:fldChar w:fldCharType="separate"/>
      </w:r>
      <w:r w:rsidRPr="00880661">
        <w:rPr>
          <w:i/>
          <w:noProof/>
        </w:rPr>
        <w:t> </w:t>
      </w:r>
      <w:r w:rsidRPr="00880661">
        <w:rPr>
          <w:i/>
          <w:noProof/>
        </w:rPr>
        <w:t> </w:t>
      </w:r>
      <w:r w:rsidRPr="00880661">
        <w:rPr>
          <w:i/>
          <w:noProof/>
        </w:rPr>
        <w:t> </w:t>
      </w:r>
      <w:r w:rsidRPr="00880661">
        <w:rPr>
          <w:i/>
          <w:noProof/>
        </w:rPr>
        <w:t> </w:t>
      </w:r>
      <w:r w:rsidRPr="00880661">
        <w:rPr>
          <w:i/>
          <w:noProof/>
        </w:rPr>
        <w:t> </w:t>
      </w:r>
      <w:r w:rsidRPr="00880661">
        <w:rPr>
          <w:i/>
        </w:rPr>
        <w:fldChar w:fldCharType="end"/>
      </w:r>
      <w:r w:rsidRPr="00880661">
        <w:rPr>
          <w:i/>
        </w:rPr>
        <w:t xml:space="preserve"> (vpiše se ime naročnika zavarovanja, tj. kandidata oziroma ponudnika v postopku javnega naročanja)</w:t>
      </w:r>
    </w:p>
    <w:p w14:paraId="4DBEC3B1"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2A664D05" w14:textId="77777777" w:rsidR="00B80A5F" w:rsidRPr="00880661" w:rsidRDefault="00B80A5F" w:rsidP="00B80A5F">
      <w:pPr>
        <w:jc w:val="both"/>
        <w:rPr>
          <w:i/>
        </w:rPr>
      </w:pPr>
      <w:r w:rsidRPr="00880661">
        <w:rPr>
          <w:i/>
        </w:rPr>
        <w:t>Kot garant se s tem zavarovanjem nepreklicno in brezpogojno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31A58BFD" w14:textId="77777777" w:rsidR="00B80A5F" w:rsidRPr="00880661" w:rsidRDefault="00B80A5F" w:rsidP="00B80A5F">
      <w:pPr>
        <w:jc w:val="both"/>
        <w:rPr>
          <w:i/>
        </w:rPr>
      </w:pPr>
    </w:p>
    <w:p w14:paraId="36F83437" w14:textId="77777777" w:rsidR="00B80A5F" w:rsidRPr="00880661" w:rsidRDefault="00B80A5F" w:rsidP="00B80A5F">
      <w:pPr>
        <w:jc w:val="both"/>
        <w:rPr>
          <w:i/>
        </w:rPr>
      </w:pPr>
      <w:r w:rsidRPr="00880661">
        <w:rPr>
          <w:i/>
        </w:rPr>
        <w:t xml:space="preserve">Zavarovanje se lahko unovči iz naslednjih razlogov, ki morajo biti navedeni v izjavi upravičenca oziroma zahtevi za plačilo: </w:t>
      </w:r>
    </w:p>
    <w:p w14:paraId="6AF7EA82" w14:textId="77777777" w:rsidR="00B80A5F" w:rsidRPr="00880661" w:rsidRDefault="00B80A5F" w:rsidP="00BB1054">
      <w:pPr>
        <w:numPr>
          <w:ilvl w:val="0"/>
          <w:numId w:val="19"/>
        </w:numPr>
        <w:jc w:val="both"/>
        <w:rPr>
          <w:i/>
        </w:rPr>
      </w:pPr>
      <w:r w:rsidRPr="00880661">
        <w:rPr>
          <w:i/>
        </w:rPr>
        <w:t>naročnik zavarovanja je umaknil ponudbo po poteku roka za prejem ponudb ali nedopustno spremenil ponudbo v času njene veljavnosti; ali</w:t>
      </w:r>
    </w:p>
    <w:p w14:paraId="43EC76D6" w14:textId="77777777" w:rsidR="00B80A5F" w:rsidRPr="00880661" w:rsidRDefault="00B80A5F" w:rsidP="00BB1054">
      <w:pPr>
        <w:numPr>
          <w:ilvl w:val="0"/>
          <w:numId w:val="19"/>
        </w:numPr>
        <w:jc w:val="both"/>
        <w:rPr>
          <w:i/>
        </w:rPr>
      </w:pPr>
      <w:r w:rsidRPr="00880661">
        <w:rPr>
          <w:i/>
        </w:rPr>
        <w:t>izbrani naročnik zavarovanja na poziv upravičenca ni podpisal pogodbe; ali</w:t>
      </w:r>
    </w:p>
    <w:p w14:paraId="6197C216" w14:textId="77777777" w:rsidR="00B80A5F" w:rsidRPr="00880661" w:rsidRDefault="00B80A5F" w:rsidP="00BB1054">
      <w:pPr>
        <w:numPr>
          <w:ilvl w:val="0"/>
          <w:numId w:val="19"/>
        </w:numPr>
        <w:jc w:val="both"/>
        <w:rPr>
          <w:i/>
        </w:rPr>
      </w:pPr>
      <w:r w:rsidRPr="00880661">
        <w:rPr>
          <w:i/>
        </w:rPr>
        <w:t>izbrani naročnik zavarovanja ni predložil zavarovanja za dobro izvedbo pogodbenih obveznosti v skladu s pogoji naročila.</w:t>
      </w:r>
    </w:p>
    <w:p w14:paraId="15FDB7BC" w14:textId="77777777" w:rsidR="00B80A5F" w:rsidRPr="00880661" w:rsidRDefault="00B80A5F" w:rsidP="00B80A5F">
      <w:pPr>
        <w:jc w:val="both"/>
        <w:rPr>
          <w:i/>
        </w:rPr>
      </w:pPr>
    </w:p>
    <w:p w14:paraId="417E76CC" w14:textId="77777777" w:rsidR="00B80A5F" w:rsidRPr="00880661" w:rsidRDefault="00B80A5F" w:rsidP="00B80A5F">
      <w:pPr>
        <w:jc w:val="both"/>
        <w:rPr>
          <w:i/>
        </w:rPr>
      </w:pPr>
      <w:r w:rsidRPr="00880661">
        <w:rPr>
          <w:i/>
        </w:rPr>
        <w:t>Katerokoli zahtevo za plačilo po tem zavarovanju moramo prejeti na datum veljavnosti zavarovanja ali pred njim v zgoraj navedenem kraju predložitve.</w:t>
      </w:r>
    </w:p>
    <w:p w14:paraId="2BA03F3C" w14:textId="77777777" w:rsidR="00B80A5F" w:rsidRPr="00880661" w:rsidRDefault="00B80A5F" w:rsidP="00B80A5F">
      <w:pPr>
        <w:jc w:val="both"/>
        <w:rPr>
          <w:i/>
        </w:rPr>
      </w:pPr>
    </w:p>
    <w:p w14:paraId="3DA6B371" w14:textId="77777777" w:rsidR="00B80A5F" w:rsidRPr="00880661" w:rsidRDefault="00B80A5F" w:rsidP="00B80A5F">
      <w:pPr>
        <w:jc w:val="both"/>
        <w:rPr>
          <w:i/>
        </w:rPr>
      </w:pPr>
      <w:r w:rsidRPr="00880661">
        <w:rPr>
          <w:i/>
        </w:rPr>
        <w:t>Morebitne spore v zvezi s tem zavarovanjem rešuje stvarno pristojno sodišče v Ljubljani po slovenskem pravu.</w:t>
      </w:r>
    </w:p>
    <w:p w14:paraId="3F3EDD4D"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69BCB859"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r w:rsidRPr="00880661">
        <w:rPr>
          <w:i/>
        </w:rPr>
        <w:t>Za to garancijo veljajo Enotna pravila za garancije na poziv (EPGP) revizija iz leta 2010, izdana pri MTZ pod št. 758.</w:t>
      </w:r>
    </w:p>
    <w:p w14:paraId="07F92552"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7C197F58"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i/>
        </w:rPr>
      </w:pPr>
    </w:p>
    <w:p w14:paraId="79375AE3" w14:textId="77777777" w:rsidR="00B80A5F" w:rsidRPr="00880661" w:rsidRDefault="00B80A5F" w:rsidP="00B80A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i/>
        </w:rPr>
      </w:pPr>
      <w:r w:rsidRPr="00880661">
        <w:rPr>
          <w:i/>
        </w:rPr>
        <w:tab/>
      </w:r>
      <w:r w:rsidRPr="00880661">
        <w:rPr>
          <w:i/>
        </w:rPr>
        <w:tab/>
      </w:r>
      <w:r w:rsidRPr="00880661">
        <w:rPr>
          <w:i/>
        </w:rPr>
        <w:tab/>
      </w:r>
      <w:r w:rsidRPr="00880661">
        <w:rPr>
          <w:i/>
        </w:rPr>
        <w:tab/>
      </w:r>
      <w:r w:rsidRPr="00880661">
        <w:rPr>
          <w:i/>
        </w:rPr>
        <w:tab/>
      </w:r>
      <w:r w:rsidRPr="00880661">
        <w:rPr>
          <w:i/>
        </w:rPr>
        <w:tab/>
      </w:r>
      <w:r w:rsidRPr="00880661">
        <w:rPr>
          <w:i/>
        </w:rPr>
        <w:tab/>
      </w:r>
      <w:r w:rsidRPr="00880661">
        <w:rPr>
          <w:i/>
        </w:rPr>
        <w:tab/>
        <w:t xml:space="preserve">   garant</w:t>
      </w:r>
      <w:r w:rsidRPr="00880661">
        <w:rPr>
          <w:i/>
        </w:rPr>
        <w:tab/>
      </w:r>
      <w:r w:rsidRPr="00880661">
        <w:rPr>
          <w:i/>
        </w:rPr>
        <w:tab/>
      </w:r>
      <w:r w:rsidRPr="00880661">
        <w:rPr>
          <w:i/>
        </w:rPr>
        <w:tab/>
      </w:r>
      <w:r w:rsidRPr="00880661">
        <w:rPr>
          <w:i/>
        </w:rPr>
        <w:tab/>
      </w:r>
      <w:r w:rsidRPr="00880661">
        <w:rPr>
          <w:i/>
        </w:rPr>
        <w:tab/>
      </w:r>
      <w:r w:rsidRPr="00880661">
        <w:rPr>
          <w:i/>
        </w:rPr>
        <w:tab/>
      </w:r>
      <w:r w:rsidRPr="00880661">
        <w:rPr>
          <w:i/>
        </w:rPr>
        <w:tab/>
      </w:r>
      <w:r w:rsidRPr="00880661">
        <w:rPr>
          <w:i/>
        </w:rPr>
        <w:tab/>
      </w:r>
      <w:r w:rsidRPr="00880661">
        <w:rPr>
          <w:i/>
        </w:rPr>
        <w:tab/>
        <w:t>(žig in podpis)</w:t>
      </w:r>
    </w:p>
    <w:p w14:paraId="5357F95F" w14:textId="77777777" w:rsidR="00216208" w:rsidRPr="00880661" w:rsidRDefault="00216208" w:rsidP="00785BD8">
      <w:pPr>
        <w:spacing w:before="120" w:line="216" w:lineRule="auto"/>
        <w:rPr>
          <w:b/>
          <w:i/>
        </w:rPr>
      </w:pPr>
    </w:p>
    <w:p w14:paraId="7106A559" w14:textId="77777777" w:rsidR="00216208" w:rsidRPr="00880661" w:rsidRDefault="00216208" w:rsidP="00785BD8">
      <w:pPr>
        <w:spacing w:before="120" w:line="216" w:lineRule="auto"/>
        <w:rPr>
          <w:b/>
          <w:i/>
        </w:rPr>
      </w:pPr>
    </w:p>
    <w:p w14:paraId="23A70C41" w14:textId="77777777" w:rsidR="00B80A5F" w:rsidRPr="00880661" w:rsidRDefault="00B80A5F" w:rsidP="00785BD8">
      <w:pPr>
        <w:spacing w:before="120" w:line="216" w:lineRule="auto"/>
        <w:rPr>
          <w:b/>
          <w:i/>
        </w:rPr>
      </w:pPr>
    </w:p>
    <w:p w14:paraId="5A8DEFDB" w14:textId="77777777" w:rsidR="00B80A5F" w:rsidRPr="00880661" w:rsidRDefault="00B80A5F" w:rsidP="00785BD8">
      <w:pPr>
        <w:spacing w:before="120" w:line="216" w:lineRule="auto"/>
        <w:rPr>
          <w:b/>
          <w:i/>
        </w:rPr>
      </w:pPr>
    </w:p>
    <w:p w14:paraId="12378106" w14:textId="77777777" w:rsidR="00B80A5F" w:rsidRPr="00880661" w:rsidRDefault="00B80A5F" w:rsidP="00785BD8">
      <w:pPr>
        <w:spacing w:before="120" w:line="216" w:lineRule="auto"/>
        <w:rPr>
          <w:b/>
          <w:i/>
        </w:rPr>
      </w:pPr>
    </w:p>
    <w:p w14:paraId="765D7C32" w14:textId="77777777" w:rsidR="00B80A5F" w:rsidRPr="00880661" w:rsidRDefault="00B80A5F" w:rsidP="00785BD8">
      <w:pPr>
        <w:spacing w:before="120" w:line="216" w:lineRule="auto"/>
        <w:rPr>
          <w:b/>
          <w:i/>
        </w:rPr>
      </w:pPr>
    </w:p>
    <w:p w14:paraId="7B729321" w14:textId="77777777" w:rsidR="00B80A5F" w:rsidRPr="00880661" w:rsidRDefault="00B80A5F" w:rsidP="00785BD8">
      <w:pPr>
        <w:spacing w:before="120" w:line="216" w:lineRule="auto"/>
        <w:rPr>
          <w:b/>
          <w:i/>
        </w:rPr>
      </w:pPr>
    </w:p>
    <w:p w14:paraId="75835AB0" w14:textId="77777777" w:rsidR="00B80A5F" w:rsidRPr="00880661" w:rsidRDefault="00B80A5F" w:rsidP="00785BD8">
      <w:pPr>
        <w:spacing w:before="120" w:line="216" w:lineRule="auto"/>
        <w:rPr>
          <w:b/>
          <w:i/>
        </w:rPr>
      </w:pPr>
    </w:p>
    <w:p w14:paraId="4B3AFBF6" w14:textId="77777777" w:rsidR="00B80A5F" w:rsidRPr="00880661" w:rsidRDefault="00B80A5F" w:rsidP="00785BD8">
      <w:pPr>
        <w:spacing w:before="120" w:line="216" w:lineRule="auto"/>
        <w:rPr>
          <w:b/>
          <w:i/>
        </w:rPr>
      </w:pPr>
    </w:p>
    <w:p w14:paraId="30E0E71B" w14:textId="77777777" w:rsidR="00B80A5F" w:rsidRDefault="00B80A5F" w:rsidP="00785BD8">
      <w:pPr>
        <w:spacing w:before="120" w:line="216" w:lineRule="auto"/>
        <w:rPr>
          <w:b/>
          <w:i/>
        </w:rPr>
      </w:pPr>
    </w:p>
    <w:p w14:paraId="772BF89A" w14:textId="77777777" w:rsidR="00D52CB1" w:rsidRDefault="00D52CB1" w:rsidP="00785BD8">
      <w:pPr>
        <w:spacing w:before="120" w:line="216" w:lineRule="auto"/>
        <w:rPr>
          <w:b/>
          <w:i/>
        </w:rPr>
      </w:pPr>
    </w:p>
    <w:p w14:paraId="6CED118C" w14:textId="77777777" w:rsidR="00D52CB1" w:rsidRDefault="00D52CB1" w:rsidP="00785BD8">
      <w:pPr>
        <w:spacing w:before="120" w:line="216" w:lineRule="auto"/>
        <w:rPr>
          <w:b/>
          <w:i/>
        </w:rPr>
      </w:pPr>
    </w:p>
    <w:p w14:paraId="5DC70D63" w14:textId="77777777" w:rsidR="00D52CB1" w:rsidRPr="00880661" w:rsidRDefault="00D52CB1" w:rsidP="00785BD8">
      <w:pPr>
        <w:spacing w:before="120" w:line="216" w:lineRule="auto"/>
        <w:rPr>
          <w:b/>
          <w:i/>
        </w:rPr>
      </w:pPr>
    </w:p>
    <w:p w14:paraId="533949F9" w14:textId="77777777" w:rsidR="00A4768D" w:rsidRDefault="00A4768D" w:rsidP="00B8261D">
      <w:pPr>
        <w:rPr>
          <w:b/>
          <w:i/>
        </w:rPr>
      </w:pPr>
    </w:p>
    <w:p w14:paraId="58B6D461" w14:textId="77777777" w:rsidR="004F3323" w:rsidRDefault="004F3323" w:rsidP="00B8261D">
      <w:pPr>
        <w:rPr>
          <w:b/>
          <w:bCs/>
          <w:i/>
          <w:iCs/>
        </w:rPr>
      </w:pPr>
    </w:p>
    <w:p w14:paraId="70A9AF9E" w14:textId="1710202A" w:rsidR="00B8261D" w:rsidRDefault="002135C7" w:rsidP="00B8261D">
      <w:pPr>
        <w:rPr>
          <w:b/>
          <w:bCs/>
          <w:i/>
          <w:iCs/>
        </w:rPr>
      </w:pPr>
      <w:r w:rsidRPr="002135C7">
        <w:rPr>
          <w:b/>
          <w:bCs/>
          <w:i/>
          <w:iCs/>
        </w:rPr>
        <w:lastRenderedPageBreak/>
        <w:t xml:space="preserve">Razpisni obrazec </w:t>
      </w:r>
      <w:r w:rsidR="003B2A4B">
        <w:rPr>
          <w:b/>
          <w:bCs/>
          <w:i/>
          <w:iCs/>
        </w:rPr>
        <w:t>7</w:t>
      </w:r>
      <w:r>
        <w:rPr>
          <w:b/>
          <w:bCs/>
          <w:i/>
          <w:iCs/>
        </w:rPr>
        <w:t>: Zavarovanje za dobro izvedbo pogodbenih obveznosti</w:t>
      </w:r>
    </w:p>
    <w:p w14:paraId="6DC1ACA6" w14:textId="77777777" w:rsidR="002135C7" w:rsidRDefault="002135C7" w:rsidP="00B8261D">
      <w:pPr>
        <w:rPr>
          <w:b/>
          <w:bCs/>
          <w:i/>
          <w:iCs/>
        </w:rPr>
      </w:pPr>
    </w:p>
    <w:p w14:paraId="5A42D10D" w14:textId="77777777" w:rsidR="002135C7" w:rsidRPr="00880661" w:rsidRDefault="002135C7" w:rsidP="00B8261D">
      <w:pPr>
        <w:rPr>
          <w:i/>
        </w:rPr>
      </w:pPr>
    </w:p>
    <w:p w14:paraId="6E8023EB" w14:textId="6530CBDD" w:rsidR="00785BD8" w:rsidRPr="00880661" w:rsidRDefault="00D12A85" w:rsidP="00B8261D">
      <w:pPr>
        <w:rPr>
          <w:b/>
          <w:i/>
        </w:rPr>
      </w:pPr>
      <w:r w:rsidRPr="00880661">
        <w:rPr>
          <w:b/>
          <w:i/>
        </w:rPr>
        <w:t>Obrazec zavarovanje za dobro izvedbo pogodbenih obveznosti po EPGP-758</w:t>
      </w:r>
    </w:p>
    <w:p w14:paraId="141584B9" w14:textId="77777777" w:rsidR="00785BD8" w:rsidRPr="00880661" w:rsidRDefault="00785BD8" w:rsidP="007143EA">
      <w:pPr>
        <w:pStyle w:val="Default"/>
        <w:rPr>
          <w:b/>
          <w:bCs/>
          <w:i/>
          <w:iCs/>
          <w:shd w:val="clear" w:color="auto" w:fill="FFFFFF"/>
          <w:lang w:eastAsia="ko-KR"/>
        </w:rPr>
      </w:pPr>
    </w:p>
    <w:p w14:paraId="6E37303F" w14:textId="77777777" w:rsidR="00326741" w:rsidRPr="00880661" w:rsidRDefault="00326741" w:rsidP="00326741">
      <w:pPr>
        <w:spacing w:before="225" w:after="225"/>
        <w:jc w:val="both"/>
        <w:rPr>
          <w:i/>
        </w:rPr>
      </w:pPr>
      <w:r w:rsidRPr="00880661">
        <w:rPr>
          <w:i/>
          <w:iCs/>
        </w:rPr>
        <w:t>Glava s podatki o garantu (zavarovalnici/banki) ali SWIFT ključ</w:t>
      </w:r>
    </w:p>
    <w:p w14:paraId="5642CDE8" w14:textId="27CD0E86" w:rsidR="00326741" w:rsidRPr="00880661" w:rsidRDefault="00326741" w:rsidP="00326741">
      <w:pPr>
        <w:spacing w:before="225" w:after="225"/>
        <w:jc w:val="both"/>
        <w:rPr>
          <w:i/>
        </w:rPr>
      </w:pPr>
      <w:r w:rsidRPr="00880661">
        <w:rPr>
          <w:i/>
        </w:rPr>
        <w:t xml:space="preserve">Za: SŽ - </w:t>
      </w:r>
      <w:r w:rsidR="002135C7">
        <w:rPr>
          <w:i/>
        </w:rPr>
        <w:t>Infrastruktura</w:t>
      </w:r>
      <w:r w:rsidRPr="00880661">
        <w:rPr>
          <w:i/>
        </w:rPr>
        <w:t xml:space="preserve">, d.o.o., </w:t>
      </w:r>
      <w:r w:rsidR="002135C7">
        <w:rPr>
          <w:i/>
        </w:rPr>
        <w:t>Kolodvorska</w:t>
      </w:r>
      <w:r w:rsidRPr="00880661">
        <w:rPr>
          <w:i/>
        </w:rPr>
        <w:t>, 1000 Ljubljana</w:t>
      </w:r>
    </w:p>
    <w:p w14:paraId="5BE22235" w14:textId="77777777" w:rsidR="00326741" w:rsidRPr="00880661" w:rsidRDefault="00326741" w:rsidP="00326741">
      <w:pPr>
        <w:spacing w:before="225" w:after="225"/>
        <w:jc w:val="both"/>
        <w:rPr>
          <w:i/>
        </w:rPr>
      </w:pPr>
      <w:r w:rsidRPr="00880661">
        <w:rPr>
          <w:i/>
        </w:rPr>
        <w:t xml:space="preserve">Datum: </w:t>
      </w:r>
      <w:r w:rsidRPr="00880661">
        <w:rPr>
          <w:i/>
          <w:iCs/>
        </w:rPr>
        <w:t>(vpiše se datum izdaje)</w:t>
      </w:r>
    </w:p>
    <w:p w14:paraId="0D473ECC" w14:textId="477DA736" w:rsidR="00326741" w:rsidRPr="00880661" w:rsidRDefault="00326741" w:rsidP="00326741">
      <w:pPr>
        <w:spacing w:before="225" w:after="225"/>
        <w:jc w:val="both"/>
        <w:rPr>
          <w:i/>
        </w:rPr>
      </w:pPr>
      <w:r w:rsidRPr="00880661">
        <w:rPr>
          <w:b/>
          <w:bCs/>
          <w:i/>
        </w:rPr>
        <w:t>VRSTA ZAVAROVANJA:</w:t>
      </w:r>
      <w:r w:rsidRPr="00880661">
        <w:rPr>
          <w:i/>
        </w:rPr>
        <w:t xml:space="preserve"> </w:t>
      </w:r>
      <w:r w:rsidRPr="00880661">
        <w:rPr>
          <w:i/>
          <w:iCs/>
        </w:rPr>
        <w:t>(vpiše se vrsta zavarovanja: bančna garancija)</w:t>
      </w:r>
    </w:p>
    <w:p w14:paraId="0140CF09" w14:textId="77777777" w:rsidR="00326741" w:rsidRPr="00880661" w:rsidRDefault="00326741" w:rsidP="00326741">
      <w:pPr>
        <w:spacing w:before="225" w:after="225"/>
        <w:jc w:val="both"/>
        <w:rPr>
          <w:i/>
        </w:rPr>
      </w:pPr>
      <w:r w:rsidRPr="00880661">
        <w:rPr>
          <w:b/>
          <w:bCs/>
          <w:i/>
        </w:rPr>
        <w:t>ŠTEVILKA:</w:t>
      </w:r>
      <w:r w:rsidRPr="00880661">
        <w:rPr>
          <w:i/>
        </w:rPr>
        <w:t xml:space="preserve"> </w:t>
      </w:r>
      <w:r w:rsidRPr="00880661">
        <w:rPr>
          <w:i/>
          <w:iCs/>
        </w:rPr>
        <w:t>(vpiše se številka zavarovanja)</w:t>
      </w:r>
    </w:p>
    <w:p w14:paraId="2E534537" w14:textId="77777777" w:rsidR="00326741" w:rsidRPr="00880661" w:rsidRDefault="00326741" w:rsidP="00326741">
      <w:pPr>
        <w:spacing w:before="225" w:after="225"/>
        <w:jc w:val="both"/>
        <w:rPr>
          <w:i/>
        </w:rPr>
      </w:pPr>
      <w:r w:rsidRPr="00880661">
        <w:rPr>
          <w:b/>
          <w:bCs/>
          <w:i/>
        </w:rPr>
        <w:t>GARANT:</w:t>
      </w:r>
      <w:r w:rsidRPr="00880661">
        <w:rPr>
          <w:i/>
        </w:rPr>
        <w:t xml:space="preserve"> </w:t>
      </w:r>
      <w:r w:rsidRPr="00880661">
        <w:rPr>
          <w:i/>
          <w:iCs/>
        </w:rPr>
        <w:t>(vpiše se ime in naslov zavarovalnice/banke v kraju izdaje)</w:t>
      </w:r>
    </w:p>
    <w:p w14:paraId="4B932A9E" w14:textId="77777777" w:rsidR="00326741" w:rsidRPr="00880661" w:rsidRDefault="00326741" w:rsidP="00326741">
      <w:pPr>
        <w:spacing w:before="225" w:after="225"/>
        <w:jc w:val="both"/>
        <w:rPr>
          <w:i/>
        </w:rPr>
      </w:pPr>
      <w:r w:rsidRPr="00880661">
        <w:rPr>
          <w:b/>
          <w:bCs/>
          <w:i/>
        </w:rPr>
        <w:t>NAROČNIK:</w:t>
      </w:r>
      <w:r w:rsidRPr="00880661">
        <w:rPr>
          <w:i/>
        </w:rPr>
        <w:t xml:space="preserve"> </w:t>
      </w:r>
      <w:r w:rsidRPr="00880661">
        <w:rPr>
          <w:i/>
          <w:iCs/>
        </w:rPr>
        <w:t>(vpiše se ime in naslov naročnika zavarovanja, tj. v postopku javnega naročanja izbranega ponudnika)</w:t>
      </w:r>
    </w:p>
    <w:p w14:paraId="67D6DA5B" w14:textId="494D8835" w:rsidR="00326741" w:rsidRPr="00880661" w:rsidRDefault="00326741" w:rsidP="00326741">
      <w:pPr>
        <w:spacing w:before="225" w:after="225"/>
        <w:jc w:val="both"/>
        <w:rPr>
          <w:i/>
        </w:rPr>
      </w:pPr>
      <w:r w:rsidRPr="00880661">
        <w:rPr>
          <w:b/>
          <w:bCs/>
          <w:i/>
        </w:rPr>
        <w:t>UPRAVIČENEC:</w:t>
      </w:r>
      <w:r w:rsidRPr="00880661">
        <w:rPr>
          <w:i/>
        </w:rPr>
        <w:t xml:space="preserve"> </w:t>
      </w:r>
      <w:r w:rsidR="002135C7" w:rsidRPr="002135C7">
        <w:rPr>
          <w:i/>
        </w:rPr>
        <w:t>SŽ - Infrastruktura, d.o.o., Kolodvorska, 1000 Ljubljana</w:t>
      </w:r>
    </w:p>
    <w:p w14:paraId="3883CD3F" w14:textId="5A127E3A" w:rsidR="00326741" w:rsidRPr="00880661" w:rsidRDefault="00326741" w:rsidP="00326741">
      <w:pPr>
        <w:spacing w:before="225" w:after="225"/>
        <w:ind w:right="-142"/>
        <w:jc w:val="both"/>
        <w:rPr>
          <w:b/>
          <w:bCs/>
          <w:i/>
        </w:rPr>
      </w:pPr>
      <w:r w:rsidRPr="00880661">
        <w:rPr>
          <w:b/>
          <w:bCs/>
          <w:i/>
        </w:rPr>
        <w:t>OSNOVNI POSEL:</w:t>
      </w:r>
      <w:r w:rsidRPr="00880661">
        <w:rPr>
          <w:i/>
        </w:rPr>
        <w:t xml:space="preserve"> obveznost naročnika zavarovanja iz pogodbe št. z dne </w:t>
      </w:r>
      <w:r w:rsidRPr="00880661">
        <w:rPr>
          <w:i/>
          <w:iCs/>
        </w:rPr>
        <w:t>(vpiše se številko in datum pogodbe o izvedbi javnega naročila, sklenjene na podlagi postopka z oznako XXXXXX)</w:t>
      </w:r>
      <w:r w:rsidRPr="00880661">
        <w:rPr>
          <w:i/>
        </w:rPr>
        <w:t xml:space="preserve"> za </w:t>
      </w:r>
      <w:r w:rsidRPr="00880661">
        <w:rPr>
          <w:b/>
          <w:i/>
        </w:rPr>
        <w:t>»</w:t>
      </w:r>
      <w:r w:rsidR="002135C7" w:rsidRPr="002135C7">
        <w:rPr>
          <w:b/>
          <w:i/>
        </w:rPr>
        <w:t>Dobava drobno</w:t>
      </w:r>
      <w:r w:rsidR="00DA4C26">
        <w:rPr>
          <w:b/>
          <w:i/>
        </w:rPr>
        <w:t xml:space="preserve"> </w:t>
      </w:r>
      <w:r w:rsidR="002135C7" w:rsidRPr="002135C7">
        <w:rPr>
          <w:b/>
          <w:i/>
        </w:rPr>
        <w:t xml:space="preserve">tirnega materiala </w:t>
      </w:r>
      <w:r w:rsidR="00835912">
        <w:rPr>
          <w:b/>
          <w:i/>
        </w:rPr>
        <w:t>202</w:t>
      </w:r>
      <w:r w:rsidR="00EF5EE1">
        <w:rPr>
          <w:b/>
          <w:i/>
        </w:rPr>
        <w:t>2</w:t>
      </w:r>
      <w:r w:rsidRPr="00880661">
        <w:rPr>
          <w:b/>
          <w:i/>
          <w:iCs/>
          <w:sz w:val="22"/>
          <w:szCs w:val="22"/>
        </w:rPr>
        <w:t>«</w:t>
      </w:r>
    </w:p>
    <w:p w14:paraId="3365AADA" w14:textId="4D775825" w:rsidR="00326741" w:rsidRPr="00880661" w:rsidRDefault="00326741" w:rsidP="00326741">
      <w:pPr>
        <w:spacing w:before="225" w:after="225"/>
        <w:jc w:val="both"/>
        <w:rPr>
          <w:i/>
        </w:rPr>
      </w:pPr>
      <w:r w:rsidRPr="00880661">
        <w:rPr>
          <w:b/>
          <w:bCs/>
          <w:i/>
        </w:rPr>
        <w:t>ZNESEK IN VALUTA: ______________________ (</w:t>
      </w:r>
      <w:r w:rsidR="00DA4C26">
        <w:rPr>
          <w:b/>
          <w:bCs/>
          <w:i/>
          <w:sz w:val="22"/>
          <w:szCs w:val="22"/>
        </w:rPr>
        <w:t>10</w:t>
      </w:r>
      <w:r w:rsidRPr="00880661">
        <w:rPr>
          <w:b/>
          <w:bCs/>
          <w:i/>
          <w:sz w:val="22"/>
          <w:szCs w:val="22"/>
        </w:rPr>
        <w:t xml:space="preserve"> % pogodbene vrednosti z DDV</w:t>
      </w:r>
      <w:r w:rsidRPr="00880661">
        <w:rPr>
          <w:b/>
          <w:bCs/>
          <w:i/>
        </w:rPr>
        <w:t xml:space="preserve"> v EUR)</w:t>
      </w:r>
    </w:p>
    <w:p w14:paraId="5E58332D" w14:textId="77777777" w:rsidR="00326741" w:rsidRPr="00880661" w:rsidRDefault="00326741" w:rsidP="00326741">
      <w:pPr>
        <w:spacing w:before="225" w:after="225"/>
        <w:jc w:val="both"/>
        <w:rPr>
          <w:i/>
        </w:rPr>
      </w:pPr>
      <w:r w:rsidRPr="00880661">
        <w:rPr>
          <w:b/>
          <w:bCs/>
          <w:i/>
        </w:rPr>
        <w:t>LISTINE, KI JIH JE POLEG IZJAVE TREBA PRILOŽITI ZAHTEVI ZA PLAČILO IN SE IZRECNO ZAHTEVAJO V SPODNJEM BESEDILU:</w:t>
      </w:r>
    </w:p>
    <w:p w14:paraId="78B03836" w14:textId="77777777" w:rsidR="00326741" w:rsidRPr="00880661" w:rsidRDefault="00326741" w:rsidP="00326741">
      <w:pPr>
        <w:spacing w:before="225" w:after="225"/>
        <w:jc w:val="both"/>
        <w:rPr>
          <w:i/>
        </w:rPr>
      </w:pPr>
      <w:r w:rsidRPr="00880661">
        <w:rPr>
          <w:i/>
        </w:rPr>
        <w:t>1. Izjava Uprave RS za javna plačila, da so zahtevek za unovčenje podpisale osebe, ki so pooblaščene za zastopanje;</w:t>
      </w:r>
    </w:p>
    <w:p w14:paraId="1B695AEB" w14:textId="77777777" w:rsidR="00326741" w:rsidRPr="00880661" w:rsidRDefault="00326741" w:rsidP="00326741">
      <w:pPr>
        <w:spacing w:before="225" w:after="225"/>
        <w:jc w:val="both"/>
        <w:rPr>
          <w:i/>
        </w:rPr>
      </w:pPr>
      <w:r w:rsidRPr="00880661">
        <w:rPr>
          <w:i/>
        </w:rPr>
        <w:t>2. Original garancije št. ______________</w:t>
      </w:r>
    </w:p>
    <w:p w14:paraId="33D1A10B" w14:textId="77777777" w:rsidR="00326741" w:rsidRPr="00880661" w:rsidRDefault="00326741" w:rsidP="00326741">
      <w:pPr>
        <w:spacing w:before="225" w:after="225"/>
        <w:jc w:val="both"/>
        <w:rPr>
          <w:i/>
        </w:rPr>
      </w:pPr>
      <w:r w:rsidRPr="00880661">
        <w:rPr>
          <w:b/>
          <w:bCs/>
          <w:i/>
        </w:rPr>
        <w:t>JEZIK V ZAHTEVANIH LISTINAH:</w:t>
      </w:r>
      <w:r w:rsidRPr="00880661">
        <w:rPr>
          <w:i/>
        </w:rPr>
        <w:t xml:space="preserve"> slovenski</w:t>
      </w:r>
    </w:p>
    <w:p w14:paraId="0C1BFB44" w14:textId="77777777" w:rsidR="00326741" w:rsidRPr="00880661" w:rsidRDefault="00326741" w:rsidP="00326741">
      <w:pPr>
        <w:spacing w:before="225" w:after="225"/>
        <w:jc w:val="both"/>
        <w:rPr>
          <w:i/>
        </w:rPr>
      </w:pPr>
      <w:r w:rsidRPr="00880661">
        <w:rPr>
          <w:b/>
          <w:bCs/>
          <w:i/>
        </w:rPr>
        <w:t>OBLIKA PREDLOŽITVE:</w:t>
      </w:r>
      <w:r w:rsidRPr="00880661">
        <w:rPr>
          <w:i/>
        </w:rPr>
        <w:t xml:space="preserve"> v papirni obliki s priporočeno pošto</w:t>
      </w:r>
    </w:p>
    <w:p w14:paraId="28831222" w14:textId="77777777" w:rsidR="00326741" w:rsidRPr="00880661" w:rsidRDefault="00326741" w:rsidP="00326741">
      <w:pPr>
        <w:spacing w:before="225" w:after="225"/>
        <w:jc w:val="both"/>
        <w:rPr>
          <w:i/>
        </w:rPr>
      </w:pPr>
      <w:r w:rsidRPr="00880661">
        <w:rPr>
          <w:b/>
          <w:bCs/>
          <w:i/>
        </w:rPr>
        <w:t>KRAJ PREDLOŽITVE:</w:t>
      </w:r>
      <w:r w:rsidRPr="00880661">
        <w:rPr>
          <w:i/>
        </w:rPr>
        <w:t xml:space="preserve"> </w:t>
      </w:r>
      <w:r w:rsidRPr="00880661">
        <w:rPr>
          <w:i/>
          <w:iCs/>
        </w:rPr>
        <w:t>(garant vpiše naslov podružnice, kjer se opravi predložitev papirnih listin, ali elektronski naslov za predložitev v elektronski obliki, kot na primer garantov SWIFT naslov)</w:t>
      </w:r>
    </w:p>
    <w:p w14:paraId="475B5F31" w14:textId="77777777" w:rsidR="00326741" w:rsidRPr="00880661" w:rsidRDefault="00326741" w:rsidP="00326741">
      <w:pPr>
        <w:spacing w:before="225" w:after="225"/>
        <w:jc w:val="both"/>
        <w:rPr>
          <w:i/>
        </w:rPr>
      </w:pPr>
      <w:r w:rsidRPr="00880661">
        <w:rPr>
          <w:b/>
          <w:bCs/>
          <w:i/>
        </w:rPr>
        <w:t>DATUM VELJAVNOSTI:</w:t>
      </w:r>
      <w:r w:rsidRPr="00880661">
        <w:rPr>
          <w:i/>
        </w:rPr>
        <w:t xml:space="preserve"> DD. MM. LLLL </w:t>
      </w:r>
      <w:r w:rsidRPr="00880661">
        <w:rPr>
          <w:i/>
          <w:iCs/>
        </w:rPr>
        <w:t>(vpiše se datum zapadlosti zavarovanja)</w:t>
      </w:r>
    </w:p>
    <w:p w14:paraId="175FC786" w14:textId="77777777" w:rsidR="00326741" w:rsidRPr="00880661" w:rsidRDefault="00326741" w:rsidP="00326741">
      <w:pPr>
        <w:spacing w:before="225" w:after="225"/>
        <w:jc w:val="both"/>
        <w:rPr>
          <w:i/>
        </w:rPr>
      </w:pPr>
      <w:r w:rsidRPr="00880661">
        <w:rPr>
          <w:b/>
          <w:bCs/>
          <w:i/>
        </w:rPr>
        <w:t>STRANKA, KI JE DOLŽNA PLAČATI STROŠKE:</w:t>
      </w:r>
      <w:r w:rsidRPr="00880661">
        <w:rPr>
          <w:i/>
        </w:rPr>
        <w:t xml:space="preserve"> </w:t>
      </w:r>
      <w:r w:rsidRPr="00880661">
        <w:rPr>
          <w:i/>
          <w:iCs/>
        </w:rPr>
        <w:t>(vpiše se ime naročnika zavarovanja, tj. v postopku javnega naročanja izbranega ponudnika)</w:t>
      </w:r>
    </w:p>
    <w:p w14:paraId="507628A9" w14:textId="77777777" w:rsidR="00326741" w:rsidRPr="00880661" w:rsidRDefault="00326741" w:rsidP="00326741">
      <w:pPr>
        <w:spacing w:before="225" w:after="225"/>
        <w:jc w:val="both"/>
        <w:rPr>
          <w:i/>
        </w:rPr>
      </w:pPr>
      <w:r w:rsidRPr="00880661">
        <w:rPr>
          <w:i/>
        </w:rPr>
        <w:t xml:space="preserve">Kot garant se s tem zavarovanjem nepreklicno in brezpogojno zavezujemo, da bomo upravičencu na prvi poziv izplačali katerikoli znesek do višine zneska zavarovanja, ko upravičenec predloži ustrezno zahtevo za plačilo </w:t>
      </w:r>
      <w:r w:rsidRPr="00880661">
        <w:rPr>
          <w:i/>
        </w:rPr>
        <w:lastRenderedPageBreak/>
        <w:t>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6002B216" w14:textId="77777777" w:rsidR="00326741" w:rsidRPr="00880661" w:rsidRDefault="00326741" w:rsidP="00326741">
      <w:pPr>
        <w:spacing w:before="225" w:after="225"/>
        <w:jc w:val="both"/>
        <w:rPr>
          <w:i/>
        </w:rPr>
      </w:pPr>
      <w:r w:rsidRPr="00880661">
        <w:rPr>
          <w:i/>
        </w:rPr>
        <w:t>Katerokoli zahtevo za plačilo po tem zavarovanju moramo prejeti na datum veljavnosti zavarovanja ali pred njim v zgoraj navedenem kraju predložitve.</w:t>
      </w:r>
    </w:p>
    <w:p w14:paraId="6276D5E6" w14:textId="77777777" w:rsidR="00326741" w:rsidRPr="00880661" w:rsidRDefault="00326741" w:rsidP="00326741">
      <w:pPr>
        <w:spacing w:before="225" w:after="225"/>
        <w:jc w:val="both"/>
        <w:rPr>
          <w:i/>
        </w:rPr>
      </w:pPr>
      <w:r w:rsidRPr="00880661">
        <w:rPr>
          <w:i/>
        </w:rPr>
        <w:t>Morebitne spore v zvezi s tem zavarovanjem rešuje stvarno pristojno sodišče po sedežu upravičenca po slovenskem pravu.</w:t>
      </w:r>
    </w:p>
    <w:p w14:paraId="03F8C594" w14:textId="77777777" w:rsidR="00326741" w:rsidRPr="00880661" w:rsidRDefault="00326741" w:rsidP="00326741">
      <w:pPr>
        <w:spacing w:before="225" w:after="225"/>
        <w:jc w:val="both"/>
        <w:rPr>
          <w:i/>
        </w:rPr>
      </w:pPr>
      <w:r w:rsidRPr="00880661">
        <w:rPr>
          <w:i/>
        </w:rPr>
        <w:t>Za to zavarovanje veljajo Enotna pravila za garancije na poziv (EPGP) revizija iz leta 2010, izdana pri MTZ pod št. 758.</w:t>
      </w:r>
    </w:p>
    <w:tbl>
      <w:tblPr>
        <w:tblStyle w:val="NormalTablePHPDOCX"/>
        <w:tblW w:w="8745" w:type="dxa"/>
        <w:tblLook w:val="04A0" w:firstRow="1" w:lastRow="0" w:firstColumn="1" w:lastColumn="0" w:noHBand="0" w:noVBand="1"/>
      </w:tblPr>
      <w:tblGrid>
        <w:gridCol w:w="4080"/>
        <w:gridCol w:w="4665"/>
      </w:tblGrid>
      <w:tr w:rsidR="00326741" w:rsidRPr="00880661" w14:paraId="46F6D38E" w14:textId="77777777" w:rsidTr="00326741">
        <w:tc>
          <w:tcPr>
            <w:tcW w:w="4080" w:type="dxa"/>
            <w:tcMar>
              <w:top w:w="75" w:type="dxa"/>
              <w:bottom w:w="75" w:type="dxa"/>
            </w:tcMar>
            <w:vAlign w:val="center"/>
          </w:tcPr>
          <w:p w14:paraId="79C07D41" w14:textId="77777777" w:rsidR="00326741" w:rsidRPr="00880661" w:rsidRDefault="00326741" w:rsidP="00326741">
            <w:pPr>
              <w:rPr>
                <w:rFonts w:ascii="Times New Roman" w:hAnsi="Times New Roman" w:cs="Times New Roman"/>
                <w:i/>
              </w:rPr>
            </w:pPr>
            <w:r w:rsidRPr="00880661">
              <w:rPr>
                <w:rFonts w:ascii="Times New Roman" w:hAnsi="Times New Roman" w:cs="Times New Roman"/>
                <w:i/>
                <w:position w:val="-2"/>
              </w:rPr>
              <w:t> </w:t>
            </w:r>
          </w:p>
        </w:tc>
        <w:tc>
          <w:tcPr>
            <w:tcW w:w="0" w:type="auto"/>
            <w:tcMar>
              <w:top w:w="75" w:type="dxa"/>
              <w:bottom w:w="75" w:type="dxa"/>
            </w:tcMar>
            <w:vAlign w:val="center"/>
          </w:tcPr>
          <w:p w14:paraId="6892132F" w14:textId="77777777" w:rsidR="00326741" w:rsidRPr="00880661" w:rsidRDefault="00326741" w:rsidP="00326741">
            <w:pPr>
              <w:jc w:val="center"/>
              <w:rPr>
                <w:rFonts w:ascii="Times New Roman" w:hAnsi="Times New Roman" w:cs="Times New Roman"/>
                <w:i/>
              </w:rPr>
            </w:pPr>
            <w:r w:rsidRPr="00880661">
              <w:rPr>
                <w:rFonts w:ascii="Times New Roman" w:hAnsi="Times New Roman" w:cs="Times New Roman"/>
                <w:i/>
                <w:position w:val="-2"/>
              </w:rPr>
              <w:t>Garant</w:t>
            </w:r>
          </w:p>
        </w:tc>
      </w:tr>
      <w:tr w:rsidR="00326741" w:rsidRPr="00880661" w14:paraId="6231BE5F" w14:textId="77777777" w:rsidTr="00326741">
        <w:tc>
          <w:tcPr>
            <w:tcW w:w="4080" w:type="dxa"/>
            <w:tcMar>
              <w:top w:w="75" w:type="dxa"/>
              <w:bottom w:w="75" w:type="dxa"/>
            </w:tcMar>
            <w:vAlign w:val="center"/>
          </w:tcPr>
          <w:p w14:paraId="061ED47E" w14:textId="77777777" w:rsidR="00326741" w:rsidRPr="00880661" w:rsidRDefault="00326741" w:rsidP="00326741">
            <w:pPr>
              <w:rPr>
                <w:i/>
              </w:rPr>
            </w:pPr>
            <w:r w:rsidRPr="00880661">
              <w:rPr>
                <w:rFonts w:ascii="Arial" w:hAnsi="Arial" w:cs="Arial"/>
                <w:i/>
                <w:position w:val="-2"/>
                <w:sz w:val="18"/>
                <w:szCs w:val="18"/>
              </w:rPr>
              <w:t> </w:t>
            </w:r>
          </w:p>
        </w:tc>
        <w:tc>
          <w:tcPr>
            <w:tcW w:w="0" w:type="auto"/>
            <w:tcMar>
              <w:top w:w="75" w:type="dxa"/>
              <w:bottom w:w="75" w:type="dxa"/>
            </w:tcMar>
            <w:vAlign w:val="center"/>
          </w:tcPr>
          <w:p w14:paraId="67CA9A72" w14:textId="77777777" w:rsidR="00326741" w:rsidRPr="00880661" w:rsidRDefault="00326741" w:rsidP="00326741">
            <w:pPr>
              <w:rPr>
                <w:i/>
              </w:rPr>
            </w:pPr>
          </w:p>
          <w:p w14:paraId="6293FBDA" w14:textId="77777777" w:rsidR="00326741" w:rsidRPr="00880661" w:rsidRDefault="00326741" w:rsidP="00326741">
            <w:pPr>
              <w:jc w:val="center"/>
              <w:rPr>
                <w:i/>
              </w:rPr>
            </w:pPr>
            <w:r w:rsidRPr="00880661">
              <w:rPr>
                <w:rFonts w:ascii="Arial" w:hAnsi="Arial" w:cs="Arial"/>
                <w:i/>
                <w:position w:val="-2"/>
                <w:sz w:val="18"/>
                <w:szCs w:val="18"/>
              </w:rPr>
              <w:t>(žig in podpis)</w:t>
            </w:r>
          </w:p>
        </w:tc>
      </w:tr>
    </w:tbl>
    <w:p w14:paraId="29613D19" w14:textId="77777777" w:rsidR="00326741" w:rsidRPr="00880661" w:rsidRDefault="00326741" w:rsidP="00326741">
      <w:pPr>
        <w:pStyle w:val="Odstavekseznama"/>
        <w:autoSpaceDE w:val="0"/>
        <w:autoSpaceDN w:val="0"/>
        <w:adjustRightInd w:val="0"/>
        <w:ind w:left="720"/>
        <w:jc w:val="right"/>
        <w:rPr>
          <w:b/>
          <w:i/>
        </w:rPr>
      </w:pPr>
    </w:p>
    <w:p w14:paraId="1271A1DB" w14:textId="77777777" w:rsidR="00326741" w:rsidRPr="00880661" w:rsidRDefault="00326741" w:rsidP="00326741">
      <w:pPr>
        <w:pStyle w:val="Odstavekseznama"/>
        <w:autoSpaceDE w:val="0"/>
        <w:autoSpaceDN w:val="0"/>
        <w:adjustRightInd w:val="0"/>
        <w:ind w:left="720"/>
        <w:jc w:val="right"/>
        <w:rPr>
          <w:b/>
          <w:i/>
        </w:rPr>
      </w:pPr>
    </w:p>
    <w:p w14:paraId="2C5B03C2" w14:textId="77777777" w:rsidR="00326741" w:rsidRPr="00880661" w:rsidRDefault="00326741" w:rsidP="00326741">
      <w:pPr>
        <w:pStyle w:val="Odstavekseznama"/>
        <w:autoSpaceDE w:val="0"/>
        <w:autoSpaceDN w:val="0"/>
        <w:adjustRightInd w:val="0"/>
        <w:ind w:left="720"/>
        <w:jc w:val="right"/>
        <w:rPr>
          <w:b/>
          <w:i/>
        </w:rPr>
      </w:pPr>
    </w:p>
    <w:p w14:paraId="3AAC01F8" w14:textId="77777777" w:rsidR="00326741" w:rsidRPr="00880661" w:rsidRDefault="00326741" w:rsidP="00326741">
      <w:pPr>
        <w:pStyle w:val="Odstavekseznama"/>
        <w:autoSpaceDE w:val="0"/>
        <w:autoSpaceDN w:val="0"/>
        <w:adjustRightInd w:val="0"/>
        <w:ind w:left="720"/>
        <w:jc w:val="right"/>
        <w:rPr>
          <w:b/>
          <w:i/>
        </w:rPr>
      </w:pPr>
    </w:p>
    <w:p w14:paraId="226CE8AD" w14:textId="77777777" w:rsidR="00EF6FDA" w:rsidRPr="00880661" w:rsidRDefault="00EF6FDA" w:rsidP="00326741">
      <w:pPr>
        <w:pStyle w:val="Odstavekseznama"/>
        <w:autoSpaceDE w:val="0"/>
        <w:autoSpaceDN w:val="0"/>
        <w:adjustRightInd w:val="0"/>
        <w:ind w:left="0"/>
        <w:jc w:val="both"/>
        <w:rPr>
          <w:b/>
          <w:i/>
        </w:rPr>
      </w:pPr>
    </w:p>
    <w:p w14:paraId="4726FA9B" w14:textId="77777777" w:rsidR="00EF6FDA" w:rsidRPr="00880661" w:rsidRDefault="00EF6FDA" w:rsidP="00326741">
      <w:pPr>
        <w:pStyle w:val="Odstavekseznama"/>
        <w:autoSpaceDE w:val="0"/>
        <w:autoSpaceDN w:val="0"/>
        <w:adjustRightInd w:val="0"/>
        <w:ind w:left="0"/>
        <w:jc w:val="both"/>
        <w:rPr>
          <w:b/>
          <w:i/>
        </w:rPr>
      </w:pPr>
    </w:p>
    <w:p w14:paraId="73D44E6C" w14:textId="77777777" w:rsidR="00326741" w:rsidRPr="00880661" w:rsidRDefault="00326741" w:rsidP="00326741">
      <w:pPr>
        <w:pStyle w:val="Odstavekseznama"/>
        <w:autoSpaceDE w:val="0"/>
        <w:autoSpaceDN w:val="0"/>
        <w:adjustRightInd w:val="0"/>
        <w:ind w:left="0"/>
        <w:jc w:val="both"/>
        <w:rPr>
          <w:b/>
          <w:i/>
        </w:rPr>
      </w:pPr>
      <w:r w:rsidRPr="00880661">
        <w:rPr>
          <w:b/>
          <w:i/>
        </w:rPr>
        <w:t>Opomba: Ponudnik obrazec parafira in potrdi.</w:t>
      </w:r>
    </w:p>
    <w:p w14:paraId="34FCAABA" w14:textId="77777777" w:rsidR="00785BD8" w:rsidRPr="00880661" w:rsidRDefault="00785BD8" w:rsidP="00785BD8">
      <w:pPr>
        <w:pStyle w:val="Default"/>
        <w:rPr>
          <w:b/>
          <w:bCs/>
          <w:i/>
          <w:iCs/>
          <w:shd w:val="clear" w:color="auto" w:fill="FFFFFF"/>
          <w:lang w:eastAsia="ko-KR"/>
        </w:rPr>
      </w:pPr>
    </w:p>
    <w:p w14:paraId="44EEED60" w14:textId="77777777" w:rsidR="00785BD8" w:rsidRPr="00880661" w:rsidRDefault="00785BD8" w:rsidP="007143EA">
      <w:pPr>
        <w:pStyle w:val="Default"/>
        <w:rPr>
          <w:b/>
          <w:bCs/>
          <w:i/>
          <w:iCs/>
          <w:shd w:val="clear" w:color="auto" w:fill="FFFFFF"/>
          <w:lang w:eastAsia="ko-KR"/>
        </w:rPr>
      </w:pPr>
    </w:p>
    <w:p w14:paraId="7A4A8A77" w14:textId="77777777" w:rsidR="00785BD8" w:rsidRPr="00880661" w:rsidRDefault="00785BD8" w:rsidP="007143EA">
      <w:pPr>
        <w:pStyle w:val="Default"/>
        <w:rPr>
          <w:b/>
          <w:bCs/>
          <w:i/>
          <w:iCs/>
          <w:shd w:val="clear" w:color="auto" w:fill="FFFFFF"/>
          <w:lang w:eastAsia="ko-KR"/>
        </w:rPr>
      </w:pPr>
    </w:p>
    <w:p w14:paraId="0DCF67FF" w14:textId="77777777" w:rsidR="00525AAF" w:rsidRPr="00880661" w:rsidRDefault="00525AAF" w:rsidP="007143EA">
      <w:pPr>
        <w:pStyle w:val="Default"/>
        <w:rPr>
          <w:b/>
          <w:bCs/>
          <w:i/>
          <w:iCs/>
          <w:shd w:val="clear" w:color="auto" w:fill="FFFFFF"/>
          <w:lang w:eastAsia="ko-KR"/>
        </w:rPr>
      </w:pPr>
    </w:p>
    <w:p w14:paraId="68D54A9F" w14:textId="77777777" w:rsidR="00525AAF" w:rsidRPr="00880661" w:rsidRDefault="00525AAF" w:rsidP="007143EA">
      <w:pPr>
        <w:pStyle w:val="Default"/>
        <w:rPr>
          <w:b/>
          <w:bCs/>
          <w:i/>
          <w:iCs/>
          <w:shd w:val="clear" w:color="auto" w:fill="FFFFFF"/>
          <w:lang w:eastAsia="ko-KR"/>
        </w:rPr>
      </w:pPr>
    </w:p>
    <w:p w14:paraId="5A15106F" w14:textId="77777777" w:rsidR="00D12A85" w:rsidRPr="00880661" w:rsidRDefault="00D12A85" w:rsidP="007143EA">
      <w:pPr>
        <w:pStyle w:val="Default"/>
        <w:rPr>
          <w:b/>
          <w:bCs/>
          <w:i/>
          <w:iCs/>
          <w:shd w:val="clear" w:color="auto" w:fill="FFFFFF"/>
          <w:lang w:eastAsia="ko-KR"/>
        </w:rPr>
      </w:pPr>
    </w:p>
    <w:p w14:paraId="75244C76" w14:textId="77777777" w:rsidR="00D12A85" w:rsidRPr="00880661" w:rsidRDefault="00D12A85" w:rsidP="007143EA">
      <w:pPr>
        <w:pStyle w:val="Default"/>
        <w:rPr>
          <w:b/>
          <w:bCs/>
          <w:i/>
          <w:iCs/>
          <w:shd w:val="clear" w:color="auto" w:fill="FFFFFF"/>
          <w:lang w:eastAsia="ko-KR"/>
        </w:rPr>
      </w:pPr>
    </w:p>
    <w:p w14:paraId="0C96386A" w14:textId="77777777" w:rsidR="00D12A85" w:rsidRPr="00880661" w:rsidRDefault="00D12A85" w:rsidP="007143EA">
      <w:pPr>
        <w:pStyle w:val="Default"/>
        <w:rPr>
          <w:b/>
          <w:bCs/>
          <w:i/>
          <w:iCs/>
          <w:shd w:val="clear" w:color="auto" w:fill="FFFFFF"/>
          <w:lang w:eastAsia="ko-KR"/>
        </w:rPr>
      </w:pPr>
    </w:p>
    <w:p w14:paraId="79FF038F" w14:textId="77777777" w:rsidR="00D12A85" w:rsidRPr="00880661" w:rsidRDefault="00D12A85" w:rsidP="007143EA">
      <w:pPr>
        <w:pStyle w:val="Default"/>
        <w:rPr>
          <w:b/>
          <w:bCs/>
          <w:i/>
          <w:iCs/>
          <w:shd w:val="clear" w:color="auto" w:fill="FFFFFF"/>
          <w:lang w:eastAsia="ko-KR"/>
        </w:rPr>
      </w:pPr>
    </w:p>
    <w:p w14:paraId="473888F9" w14:textId="77777777" w:rsidR="00D12A85" w:rsidRPr="00880661" w:rsidRDefault="00D12A85" w:rsidP="007143EA">
      <w:pPr>
        <w:pStyle w:val="Default"/>
        <w:rPr>
          <w:b/>
          <w:bCs/>
          <w:i/>
          <w:iCs/>
          <w:shd w:val="clear" w:color="auto" w:fill="FFFFFF"/>
          <w:lang w:eastAsia="ko-KR"/>
        </w:rPr>
      </w:pPr>
    </w:p>
    <w:p w14:paraId="5EEB9464" w14:textId="77777777" w:rsidR="00D12A85" w:rsidRPr="00880661" w:rsidRDefault="00D12A85" w:rsidP="007143EA">
      <w:pPr>
        <w:pStyle w:val="Default"/>
        <w:rPr>
          <w:b/>
          <w:bCs/>
          <w:i/>
          <w:iCs/>
          <w:shd w:val="clear" w:color="auto" w:fill="FFFFFF"/>
          <w:lang w:eastAsia="ko-KR"/>
        </w:rPr>
      </w:pPr>
    </w:p>
    <w:p w14:paraId="0EA8BBAA" w14:textId="77777777" w:rsidR="00D12A85" w:rsidRPr="00880661" w:rsidRDefault="00D12A85" w:rsidP="007143EA">
      <w:pPr>
        <w:pStyle w:val="Default"/>
        <w:rPr>
          <w:b/>
          <w:bCs/>
          <w:i/>
          <w:iCs/>
          <w:shd w:val="clear" w:color="auto" w:fill="FFFFFF"/>
          <w:lang w:eastAsia="ko-KR"/>
        </w:rPr>
      </w:pPr>
    </w:p>
    <w:p w14:paraId="7A341B7B" w14:textId="77777777" w:rsidR="00D12A85" w:rsidRPr="00880661" w:rsidRDefault="00D12A85" w:rsidP="007143EA">
      <w:pPr>
        <w:pStyle w:val="Default"/>
        <w:rPr>
          <w:b/>
          <w:bCs/>
          <w:i/>
          <w:iCs/>
          <w:shd w:val="clear" w:color="auto" w:fill="FFFFFF"/>
          <w:lang w:eastAsia="ko-KR"/>
        </w:rPr>
      </w:pPr>
    </w:p>
    <w:p w14:paraId="3C0F3CC3" w14:textId="77777777" w:rsidR="00D12A85" w:rsidRPr="00880661" w:rsidRDefault="00D12A85" w:rsidP="007143EA">
      <w:pPr>
        <w:pStyle w:val="Default"/>
        <w:rPr>
          <w:b/>
          <w:bCs/>
          <w:i/>
          <w:iCs/>
          <w:shd w:val="clear" w:color="auto" w:fill="FFFFFF"/>
          <w:lang w:eastAsia="ko-KR"/>
        </w:rPr>
      </w:pPr>
    </w:p>
    <w:p w14:paraId="2F9AE114" w14:textId="77777777" w:rsidR="00D12A85" w:rsidRPr="00880661" w:rsidRDefault="00D12A85" w:rsidP="007143EA">
      <w:pPr>
        <w:pStyle w:val="Default"/>
        <w:rPr>
          <w:b/>
          <w:bCs/>
          <w:i/>
          <w:iCs/>
          <w:shd w:val="clear" w:color="auto" w:fill="FFFFFF"/>
          <w:lang w:eastAsia="ko-KR"/>
        </w:rPr>
      </w:pPr>
    </w:p>
    <w:p w14:paraId="63B986BE" w14:textId="77777777" w:rsidR="00D12A85" w:rsidRPr="00880661" w:rsidRDefault="00D12A85" w:rsidP="007143EA">
      <w:pPr>
        <w:pStyle w:val="Default"/>
        <w:rPr>
          <w:b/>
          <w:bCs/>
          <w:i/>
          <w:iCs/>
          <w:shd w:val="clear" w:color="auto" w:fill="FFFFFF"/>
          <w:lang w:eastAsia="ko-KR"/>
        </w:rPr>
      </w:pPr>
    </w:p>
    <w:p w14:paraId="5F7315FE" w14:textId="77777777" w:rsidR="00D12A85" w:rsidRPr="00880661" w:rsidRDefault="00D12A85" w:rsidP="007143EA">
      <w:pPr>
        <w:pStyle w:val="Default"/>
        <w:rPr>
          <w:b/>
          <w:bCs/>
          <w:i/>
          <w:iCs/>
          <w:shd w:val="clear" w:color="auto" w:fill="FFFFFF"/>
          <w:lang w:eastAsia="ko-KR"/>
        </w:rPr>
      </w:pPr>
    </w:p>
    <w:p w14:paraId="3E188F3A" w14:textId="77777777" w:rsidR="004F3323" w:rsidRDefault="004F3323" w:rsidP="003E2E91">
      <w:pPr>
        <w:autoSpaceDE w:val="0"/>
        <w:autoSpaceDN w:val="0"/>
        <w:adjustRightInd w:val="0"/>
        <w:spacing w:before="120"/>
        <w:jc w:val="both"/>
        <w:rPr>
          <w:b/>
          <w:bCs/>
          <w:i/>
          <w:iCs/>
        </w:rPr>
      </w:pPr>
    </w:p>
    <w:p w14:paraId="4F3B8062" w14:textId="77777777" w:rsidR="004F3323" w:rsidRDefault="004F3323" w:rsidP="003E2E91">
      <w:pPr>
        <w:autoSpaceDE w:val="0"/>
        <w:autoSpaceDN w:val="0"/>
        <w:adjustRightInd w:val="0"/>
        <w:spacing w:before="120"/>
        <w:jc w:val="both"/>
        <w:rPr>
          <w:b/>
          <w:bCs/>
          <w:i/>
          <w:iCs/>
        </w:rPr>
      </w:pPr>
    </w:p>
    <w:p w14:paraId="38B9010D" w14:textId="77777777" w:rsidR="004F3323" w:rsidRDefault="004F3323" w:rsidP="003E2E91">
      <w:pPr>
        <w:autoSpaceDE w:val="0"/>
        <w:autoSpaceDN w:val="0"/>
        <w:adjustRightInd w:val="0"/>
        <w:spacing w:before="120"/>
        <w:jc w:val="both"/>
        <w:rPr>
          <w:b/>
          <w:bCs/>
          <w:i/>
          <w:iCs/>
        </w:rPr>
      </w:pPr>
    </w:p>
    <w:p w14:paraId="2C6A1435" w14:textId="77777777" w:rsidR="004F3323" w:rsidRDefault="004F3323" w:rsidP="003E2E91">
      <w:pPr>
        <w:autoSpaceDE w:val="0"/>
        <w:autoSpaceDN w:val="0"/>
        <w:adjustRightInd w:val="0"/>
        <w:spacing w:before="120"/>
        <w:jc w:val="both"/>
        <w:rPr>
          <w:b/>
          <w:bCs/>
          <w:i/>
          <w:iCs/>
        </w:rPr>
      </w:pPr>
    </w:p>
    <w:p w14:paraId="24E16A7A" w14:textId="292E5FE3" w:rsidR="003E2E91" w:rsidRPr="00880661" w:rsidRDefault="004A22AF" w:rsidP="003E2E91">
      <w:pPr>
        <w:autoSpaceDE w:val="0"/>
        <w:autoSpaceDN w:val="0"/>
        <w:adjustRightInd w:val="0"/>
        <w:spacing w:before="120"/>
        <w:jc w:val="both"/>
        <w:rPr>
          <w:rFonts w:eastAsia="Batang"/>
          <w:i/>
          <w:lang w:eastAsia="ko-KR"/>
        </w:rPr>
      </w:pPr>
      <w:r w:rsidRPr="004A22AF">
        <w:rPr>
          <w:b/>
          <w:bCs/>
          <w:i/>
          <w:iCs/>
        </w:rPr>
        <w:lastRenderedPageBreak/>
        <w:t xml:space="preserve">Razpisni obrazec </w:t>
      </w:r>
      <w:r w:rsidR="003B2A4B">
        <w:rPr>
          <w:b/>
          <w:bCs/>
          <w:i/>
          <w:iCs/>
        </w:rPr>
        <w:t>8</w:t>
      </w:r>
      <w:r>
        <w:rPr>
          <w:b/>
          <w:bCs/>
          <w:i/>
          <w:iCs/>
        </w:rPr>
        <w:t xml:space="preserve">: </w:t>
      </w:r>
      <w:r w:rsidRPr="004A22AF">
        <w:rPr>
          <w:b/>
          <w:bCs/>
          <w:i/>
          <w:iCs/>
        </w:rPr>
        <w:t>Izjava ponudnika, da ne nastopa s podizvajalci</w:t>
      </w:r>
    </w:p>
    <w:p w14:paraId="76BE977E" w14:textId="77777777" w:rsidR="003E2E91" w:rsidRPr="00880661" w:rsidRDefault="003E2E91" w:rsidP="003E2E91">
      <w:pPr>
        <w:autoSpaceDE w:val="0"/>
        <w:autoSpaceDN w:val="0"/>
        <w:adjustRightInd w:val="0"/>
        <w:spacing w:before="120"/>
        <w:jc w:val="both"/>
        <w:rPr>
          <w:rFonts w:eastAsia="Batang"/>
          <w:i/>
          <w:lang w:eastAsia="ko-KR"/>
        </w:rPr>
      </w:pPr>
      <w:r w:rsidRPr="00880661">
        <w:rPr>
          <w:rFonts w:eastAsia="Batang"/>
          <w:i/>
          <w:lang w:eastAsia="ko-KR"/>
        </w:rPr>
        <w:t>PONUDNIK:</w:t>
      </w:r>
    </w:p>
    <w:p w14:paraId="08C6C06D" w14:textId="77777777" w:rsidR="003E2E91" w:rsidRPr="00880661" w:rsidRDefault="003E2E91" w:rsidP="003E2E91">
      <w:pPr>
        <w:autoSpaceDE w:val="0"/>
        <w:autoSpaceDN w:val="0"/>
        <w:adjustRightInd w:val="0"/>
        <w:spacing w:before="120"/>
        <w:jc w:val="both"/>
        <w:rPr>
          <w:rFonts w:eastAsia="Batang"/>
          <w:i/>
          <w:lang w:eastAsia="ko-KR"/>
        </w:rPr>
      </w:pPr>
      <w:r w:rsidRPr="00880661">
        <w:rPr>
          <w:rFonts w:eastAsia="Batang"/>
          <w:i/>
          <w:lang w:eastAsia="ko-KR"/>
        </w:rPr>
        <w:t>__________________________</w:t>
      </w:r>
    </w:p>
    <w:p w14:paraId="4BD0CE9E" w14:textId="77777777" w:rsidR="003E2E91" w:rsidRPr="00880661" w:rsidRDefault="003E2E91" w:rsidP="003E2E91">
      <w:pPr>
        <w:autoSpaceDE w:val="0"/>
        <w:autoSpaceDN w:val="0"/>
        <w:adjustRightInd w:val="0"/>
        <w:spacing w:before="120"/>
        <w:jc w:val="both"/>
        <w:rPr>
          <w:rFonts w:eastAsia="Batang"/>
          <w:i/>
          <w:lang w:eastAsia="ko-KR"/>
        </w:rPr>
      </w:pPr>
      <w:r w:rsidRPr="00880661">
        <w:rPr>
          <w:rFonts w:eastAsia="Batang"/>
          <w:i/>
          <w:lang w:eastAsia="ko-KR"/>
        </w:rPr>
        <w:t>__________________________</w:t>
      </w:r>
    </w:p>
    <w:p w14:paraId="24936602" w14:textId="77777777" w:rsidR="003E2E91" w:rsidRPr="00880661" w:rsidRDefault="003E2E91" w:rsidP="003E2E91">
      <w:pPr>
        <w:autoSpaceDE w:val="0"/>
        <w:autoSpaceDN w:val="0"/>
        <w:adjustRightInd w:val="0"/>
        <w:spacing w:before="120"/>
        <w:jc w:val="both"/>
        <w:rPr>
          <w:rFonts w:eastAsia="Batang"/>
          <w:i/>
          <w:lang w:eastAsia="ko-KR"/>
        </w:rPr>
      </w:pPr>
      <w:r w:rsidRPr="00880661">
        <w:rPr>
          <w:rFonts w:eastAsia="Batang"/>
          <w:i/>
          <w:lang w:eastAsia="ko-KR"/>
        </w:rPr>
        <w:t>__________________________</w:t>
      </w:r>
    </w:p>
    <w:p w14:paraId="45BD0FB3" w14:textId="77777777" w:rsidR="003E2E91" w:rsidRPr="00880661" w:rsidRDefault="003E2E91" w:rsidP="003E2E91">
      <w:pPr>
        <w:autoSpaceDE w:val="0"/>
        <w:autoSpaceDN w:val="0"/>
        <w:adjustRightInd w:val="0"/>
        <w:spacing w:before="120"/>
        <w:jc w:val="both"/>
        <w:rPr>
          <w:rFonts w:eastAsia="Batang"/>
          <w:b/>
          <w:i/>
          <w:lang w:eastAsia="ko-KR"/>
        </w:rPr>
      </w:pPr>
    </w:p>
    <w:p w14:paraId="01102FFB" w14:textId="77777777" w:rsidR="003E2E91" w:rsidRPr="00880661" w:rsidRDefault="003E2E91" w:rsidP="003E2E91">
      <w:pPr>
        <w:autoSpaceDE w:val="0"/>
        <w:autoSpaceDN w:val="0"/>
        <w:adjustRightInd w:val="0"/>
        <w:spacing w:before="120"/>
        <w:jc w:val="both"/>
        <w:rPr>
          <w:rFonts w:eastAsia="Batang"/>
          <w:i/>
          <w:lang w:eastAsia="ko-KR"/>
        </w:rPr>
      </w:pPr>
    </w:p>
    <w:p w14:paraId="650D5D83" w14:textId="77777777" w:rsidR="003E2E91" w:rsidRPr="00880661" w:rsidRDefault="003E2E91" w:rsidP="003E2E91">
      <w:pPr>
        <w:spacing w:before="120"/>
        <w:jc w:val="center"/>
        <w:rPr>
          <w:rFonts w:eastAsia="Batang"/>
          <w:b/>
          <w:i/>
          <w:lang w:eastAsia="ko-KR"/>
        </w:rPr>
      </w:pPr>
      <w:r w:rsidRPr="00880661">
        <w:rPr>
          <w:rFonts w:eastAsia="Batang"/>
          <w:b/>
          <w:i/>
          <w:lang w:eastAsia="ko-KR"/>
        </w:rPr>
        <w:t>IZJAVA</w:t>
      </w:r>
    </w:p>
    <w:p w14:paraId="4CC966AC" w14:textId="77777777" w:rsidR="003E2E91" w:rsidRPr="00880661" w:rsidRDefault="003E2E91" w:rsidP="003E2E91">
      <w:pPr>
        <w:spacing w:before="120"/>
        <w:jc w:val="center"/>
        <w:rPr>
          <w:rFonts w:eastAsia="Batang"/>
          <w:b/>
          <w:i/>
          <w:lang w:eastAsia="ko-KR"/>
        </w:rPr>
      </w:pPr>
    </w:p>
    <w:p w14:paraId="6574B1FE" w14:textId="38596D9A" w:rsidR="003E2E91" w:rsidRPr="00880661" w:rsidRDefault="003E2E91" w:rsidP="003E2E91">
      <w:pPr>
        <w:autoSpaceDE w:val="0"/>
        <w:autoSpaceDN w:val="0"/>
        <w:adjustRightInd w:val="0"/>
        <w:spacing w:before="120"/>
        <w:jc w:val="both"/>
        <w:rPr>
          <w:rFonts w:eastAsia="Batang"/>
          <w:i/>
          <w:lang w:eastAsia="ko-KR"/>
        </w:rPr>
      </w:pPr>
      <w:r w:rsidRPr="00880661">
        <w:rPr>
          <w:rFonts w:eastAsia="Batang"/>
          <w:i/>
          <w:lang w:eastAsia="ko-KR"/>
        </w:rPr>
        <w:t>V zvezi z javnim naročilom za oddajo naročila »</w:t>
      </w:r>
      <w:r w:rsidR="002135C7" w:rsidRPr="002135C7">
        <w:rPr>
          <w:rFonts w:eastAsia="Batang"/>
          <w:bCs/>
          <w:i/>
          <w:color w:val="000000" w:themeColor="text1"/>
          <w:lang w:eastAsia="ko-KR"/>
        </w:rPr>
        <w:t>Dobava drobno</w:t>
      </w:r>
      <w:r w:rsidR="005A7821">
        <w:rPr>
          <w:rFonts w:eastAsia="Batang"/>
          <w:bCs/>
          <w:i/>
          <w:color w:val="000000" w:themeColor="text1"/>
          <w:lang w:eastAsia="ko-KR"/>
        </w:rPr>
        <w:t>tirnega materiala 202</w:t>
      </w:r>
      <w:r w:rsidR="00DD79E2">
        <w:rPr>
          <w:rFonts w:eastAsia="Batang"/>
          <w:bCs/>
          <w:i/>
          <w:color w:val="000000" w:themeColor="text1"/>
          <w:lang w:eastAsia="ko-KR"/>
        </w:rPr>
        <w:t>2</w:t>
      </w:r>
      <w:r w:rsidRPr="00880661">
        <w:rPr>
          <w:rFonts w:eastAsia="Batang"/>
          <w:bCs/>
          <w:i/>
          <w:lang w:eastAsia="ko-KR"/>
        </w:rPr>
        <w:t>«,</w:t>
      </w:r>
      <w:r w:rsidRPr="00880661">
        <w:rPr>
          <w:rFonts w:eastAsia="Batang"/>
          <w:b/>
          <w:bCs/>
          <w:i/>
          <w:lang w:eastAsia="ko-KR"/>
        </w:rPr>
        <w:t xml:space="preserve"> </w:t>
      </w:r>
      <w:r w:rsidRPr="00880661">
        <w:rPr>
          <w:rFonts w:eastAsia="Batang"/>
          <w:i/>
          <w:lang w:eastAsia="ko-KR"/>
        </w:rPr>
        <w:t>pod kazensko in materialno odgovornostjo izjavljamo, da ne nastopamo s podizvajalci.</w:t>
      </w:r>
    </w:p>
    <w:p w14:paraId="48DD517D" w14:textId="77777777" w:rsidR="003E2E91" w:rsidRPr="00880661" w:rsidRDefault="003E2E91" w:rsidP="003E2E91">
      <w:pPr>
        <w:autoSpaceDE w:val="0"/>
        <w:autoSpaceDN w:val="0"/>
        <w:adjustRightInd w:val="0"/>
        <w:spacing w:before="120"/>
        <w:rPr>
          <w:rFonts w:eastAsia="Batang"/>
          <w:i/>
          <w:lang w:eastAsia="ko-KR"/>
        </w:rPr>
      </w:pPr>
    </w:p>
    <w:p w14:paraId="6D8BF7AF" w14:textId="77777777" w:rsidR="003E2E91" w:rsidRPr="00880661" w:rsidRDefault="003E2E91" w:rsidP="003E2E91">
      <w:pPr>
        <w:autoSpaceDE w:val="0"/>
        <w:autoSpaceDN w:val="0"/>
        <w:adjustRightInd w:val="0"/>
        <w:spacing w:before="120"/>
        <w:rPr>
          <w:rFonts w:eastAsia="Batang"/>
          <w:i/>
          <w:lang w:eastAsia="ko-KR"/>
        </w:rPr>
      </w:pPr>
    </w:p>
    <w:p w14:paraId="2DA9D529" w14:textId="77777777" w:rsidR="003E2E91" w:rsidRPr="00880661" w:rsidRDefault="003E2E91" w:rsidP="003E2E91">
      <w:pPr>
        <w:autoSpaceDE w:val="0"/>
        <w:autoSpaceDN w:val="0"/>
        <w:adjustRightInd w:val="0"/>
        <w:spacing w:before="120"/>
        <w:rPr>
          <w:rFonts w:eastAsia="Batang"/>
          <w:b/>
          <w:i/>
          <w:lang w:eastAsia="ko-KR"/>
        </w:rPr>
      </w:pPr>
      <w:r w:rsidRPr="00880661">
        <w:rPr>
          <w:rFonts w:eastAsia="Batang"/>
          <w:b/>
          <w:i/>
          <w:lang w:eastAsia="ko-KR"/>
        </w:rPr>
        <w:t>(OPOMBA: Izjava se izpolni le v primeru, da ponudnik ne nastopa s podizvajalci)</w:t>
      </w:r>
    </w:p>
    <w:p w14:paraId="67633E9D" w14:textId="77777777" w:rsidR="003E2E91" w:rsidRPr="00880661" w:rsidRDefault="003E2E91" w:rsidP="003E2E91">
      <w:pPr>
        <w:autoSpaceDE w:val="0"/>
        <w:autoSpaceDN w:val="0"/>
        <w:adjustRightInd w:val="0"/>
        <w:spacing w:before="120"/>
        <w:rPr>
          <w:rFonts w:eastAsia="Batang"/>
          <w:i/>
          <w:lang w:eastAsia="ko-KR"/>
        </w:rPr>
      </w:pPr>
    </w:p>
    <w:p w14:paraId="557823F8" w14:textId="77777777" w:rsidR="003E2E91" w:rsidRPr="00880661" w:rsidRDefault="003E2E91" w:rsidP="003E2E91">
      <w:pPr>
        <w:autoSpaceDE w:val="0"/>
        <w:autoSpaceDN w:val="0"/>
        <w:adjustRightInd w:val="0"/>
        <w:spacing w:before="120"/>
        <w:rPr>
          <w:rFonts w:eastAsia="Batang"/>
          <w:i/>
          <w:lang w:eastAsia="ko-KR"/>
        </w:rPr>
      </w:pPr>
    </w:p>
    <w:p w14:paraId="7D08C74B" w14:textId="77777777" w:rsidR="003E2E91" w:rsidRPr="00880661" w:rsidRDefault="003E2E91" w:rsidP="003E2E91">
      <w:pPr>
        <w:autoSpaceDE w:val="0"/>
        <w:autoSpaceDN w:val="0"/>
        <w:adjustRightInd w:val="0"/>
        <w:spacing w:before="120"/>
        <w:rPr>
          <w:rFonts w:eastAsia="Batang"/>
          <w:i/>
          <w:lang w:eastAsia="ko-KR"/>
        </w:rPr>
      </w:pPr>
    </w:p>
    <w:p w14:paraId="6565FA21" w14:textId="77777777" w:rsidR="003E2E91" w:rsidRPr="00880661" w:rsidRDefault="003E2E91" w:rsidP="003E2E91">
      <w:pPr>
        <w:autoSpaceDE w:val="0"/>
        <w:autoSpaceDN w:val="0"/>
        <w:adjustRightInd w:val="0"/>
        <w:spacing w:before="120"/>
        <w:rPr>
          <w:rFonts w:eastAsia="Batang"/>
          <w:i/>
          <w:lang w:eastAsia="ko-KR"/>
        </w:rPr>
      </w:pPr>
    </w:p>
    <w:p w14:paraId="59FC2324" w14:textId="24C43FC9" w:rsidR="00EF6FDA" w:rsidRPr="00880661" w:rsidRDefault="003E2E91" w:rsidP="00EF6FDA">
      <w:pPr>
        <w:rPr>
          <w:i/>
          <w:lang w:eastAsia="ko-KR"/>
        </w:rPr>
      </w:pPr>
      <w:r w:rsidRPr="00880661">
        <w:rPr>
          <w:i/>
          <w:noProof/>
        </w:rPr>
        <w:t>Kraj in datum:</w:t>
      </w:r>
      <w:r w:rsidRPr="00880661">
        <w:rPr>
          <w:i/>
          <w:noProof/>
        </w:rPr>
        <w:tab/>
      </w:r>
      <w:r w:rsidRPr="00880661">
        <w:rPr>
          <w:i/>
          <w:noProof/>
        </w:rPr>
        <w:tab/>
      </w:r>
      <w:r w:rsidRPr="00880661">
        <w:rPr>
          <w:i/>
          <w:noProof/>
        </w:rPr>
        <w:tab/>
      </w:r>
      <w:r w:rsidRPr="00880661">
        <w:rPr>
          <w:i/>
          <w:noProof/>
        </w:rPr>
        <w:tab/>
      </w:r>
      <w:r w:rsidRPr="00880661">
        <w:rPr>
          <w:i/>
          <w:noProof/>
        </w:rPr>
        <w:tab/>
        <w:t>Žig:</w:t>
      </w:r>
      <w:r w:rsidRPr="00880661">
        <w:rPr>
          <w:i/>
          <w:noProof/>
        </w:rPr>
        <w:tab/>
      </w:r>
      <w:r w:rsidRPr="00880661">
        <w:rPr>
          <w:i/>
          <w:noProof/>
        </w:rPr>
        <w:tab/>
      </w:r>
      <w:r w:rsidRPr="00880661">
        <w:rPr>
          <w:i/>
          <w:noProof/>
        </w:rPr>
        <w:tab/>
      </w:r>
      <w:r w:rsidRPr="00880661">
        <w:rPr>
          <w:i/>
          <w:noProof/>
        </w:rPr>
        <w:tab/>
        <w:t>Podpis ponudnika:</w:t>
      </w:r>
      <w:bookmarkStart w:id="14" w:name="_Toc380395341"/>
      <w:bookmarkStart w:id="15" w:name="_Toc492474475"/>
      <w:bookmarkStart w:id="16" w:name="_Toc514231615"/>
      <w:bookmarkStart w:id="17" w:name="_Toc514231950"/>
      <w:bookmarkStart w:id="18" w:name="_Toc516144209"/>
    </w:p>
    <w:p w14:paraId="38DD123E" w14:textId="77777777" w:rsidR="00EF6FDA" w:rsidRPr="00880661" w:rsidRDefault="00EF6FDA" w:rsidP="00EF6FDA">
      <w:pPr>
        <w:pStyle w:val="Naslov2"/>
        <w:rPr>
          <w:rFonts w:ascii="Times New Roman" w:hAnsi="Times New Roman" w:cs="Times New Roman"/>
          <w:sz w:val="24"/>
          <w:szCs w:val="24"/>
          <w:lang w:eastAsia="ko-KR"/>
        </w:rPr>
      </w:pPr>
    </w:p>
    <w:p w14:paraId="17CFCD54" w14:textId="77777777" w:rsidR="00EF6FDA" w:rsidRPr="00880661" w:rsidRDefault="00EF6FDA" w:rsidP="00EF6FDA">
      <w:pPr>
        <w:rPr>
          <w:i/>
          <w:lang w:eastAsia="ko-KR"/>
        </w:rPr>
      </w:pPr>
    </w:p>
    <w:p w14:paraId="1A04C8B0" w14:textId="77777777" w:rsidR="00EF6FDA" w:rsidRPr="00880661" w:rsidRDefault="00EF6FDA" w:rsidP="00EF6FDA">
      <w:pPr>
        <w:rPr>
          <w:i/>
          <w:lang w:eastAsia="ko-KR"/>
        </w:rPr>
      </w:pPr>
    </w:p>
    <w:p w14:paraId="4493D21E" w14:textId="77777777" w:rsidR="00EF6FDA" w:rsidRPr="00880661" w:rsidRDefault="00EF6FDA" w:rsidP="00EF6FDA">
      <w:pPr>
        <w:rPr>
          <w:i/>
          <w:lang w:eastAsia="ko-KR"/>
        </w:rPr>
      </w:pPr>
    </w:p>
    <w:p w14:paraId="75F09BFE" w14:textId="77777777" w:rsidR="00EF6FDA" w:rsidRPr="00880661" w:rsidRDefault="00EF6FDA" w:rsidP="00EF6FDA">
      <w:pPr>
        <w:rPr>
          <w:i/>
          <w:lang w:eastAsia="ko-KR"/>
        </w:rPr>
      </w:pPr>
    </w:p>
    <w:p w14:paraId="2A9D49F9" w14:textId="77777777" w:rsidR="00EF6FDA" w:rsidRPr="00880661" w:rsidRDefault="00EF6FDA" w:rsidP="00EF6FDA">
      <w:pPr>
        <w:rPr>
          <w:i/>
          <w:lang w:eastAsia="ko-KR"/>
        </w:rPr>
      </w:pPr>
    </w:p>
    <w:p w14:paraId="6F2BA21B" w14:textId="77777777" w:rsidR="00EF6FDA" w:rsidRPr="00880661" w:rsidRDefault="00EF6FDA" w:rsidP="00EF6FDA">
      <w:pPr>
        <w:rPr>
          <w:i/>
          <w:lang w:eastAsia="ko-KR"/>
        </w:rPr>
      </w:pPr>
    </w:p>
    <w:p w14:paraId="77F6DF0A" w14:textId="77777777" w:rsidR="00EF6FDA" w:rsidRPr="00880661" w:rsidRDefault="00EF6FDA" w:rsidP="00EF6FDA">
      <w:pPr>
        <w:rPr>
          <w:i/>
          <w:lang w:eastAsia="ko-KR"/>
        </w:rPr>
      </w:pPr>
    </w:p>
    <w:p w14:paraId="54D77EF0" w14:textId="77777777" w:rsidR="00EF6FDA" w:rsidRPr="00880661" w:rsidRDefault="00EF6FDA" w:rsidP="00EF6FDA">
      <w:pPr>
        <w:rPr>
          <w:i/>
          <w:lang w:eastAsia="ko-KR"/>
        </w:rPr>
      </w:pPr>
    </w:p>
    <w:p w14:paraId="6A2DA436" w14:textId="77777777" w:rsidR="00EF6FDA" w:rsidRPr="00880661" w:rsidRDefault="00EF6FDA" w:rsidP="00EF6FDA">
      <w:pPr>
        <w:rPr>
          <w:i/>
          <w:lang w:eastAsia="ko-KR"/>
        </w:rPr>
      </w:pPr>
    </w:p>
    <w:p w14:paraId="7401A273" w14:textId="77777777" w:rsidR="00EF6FDA" w:rsidRPr="00880661" w:rsidRDefault="00EF6FDA" w:rsidP="00EF6FDA">
      <w:pPr>
        <w:rPr>
          <w:i/>
          <w:lang w:eastAsia="ko-KR"/>
        </w:rPr>
      </w:pPr>
    </w:p>
    <w:p w14:paraId="7DC21920" w14:textId="77777777" w:rsidR="00EF6FDA" w:rsidRPr="00880661" w:rsidRDefault="00EF6FDA" w:rsidP="00EF6FDA">
      <w:pPr>
        <w:rPr>
          <w:i/>
          <w:lang w:eastAsia="ko-KR"/>
        </w:rPr>
      </w:pPr>
    </w:p>
    <w:p w14:paraId="1A4ACA80" w14:textId="77777777" w:rsidR="00EF6FDA" w:rsidRPr="00880661" w:rsidRDefault="00EF6FDA" w:rsidP="00EF6FDA">
      <w:pPr>
        <w:rPr>
          <w:i/>
          <w:lang w:eastAsia="ko-KR"/>
        </w:rPr>
      </w:pPr>
    </w:p>
    <w:p w14:paraId="42475D4D" w14:textId="77777777" w:rsidR="00EF6FDA" w:rsidRPr="00880661" w:rsidRDefault="00EF6FDA" w:rsidP="00EF6FDA">
      <w:pPr>
        <w:rPr>
          <w:i/>
          <w:lang w:eastAsia="ko-KR"/>
        </w:rPr>
      </w:pPr>
    </w:p>
    <w:p w14:paraId="46D333C8" w14:textId="77777777" w:rsidR="00EF6FDA" w:rsidRPr="00880661" w:rsidRDefault="00EF6FDA" w:rsidP="00EF6FDA">
      <w:pPr>
        <w:rPr>
          <w:i/>
          <w:lang w:eastAsia="ko-KR"/>
        </w:rPr>
      </w:pPr>
    </w:p>
    <w:p w14:paraId="2F764D35" w14:textId="77777777" w:rsidR="00EF6FDA" w:rsidRPr="00880661" w:rsidRDefault="00EF6FDA" w:rsidP="00EF6FDA">
      <w:pPr>
        <w:rPr>
          <w:i/>
          <w:lang w:eastAsia="ko-KR"/>
        </w:rPr>
      </w:pPr>
    </w:p>
    <w:p w14:paraId="687CC404" w14:textId="77777777" w:rsidR="00EF6FDA" w:rsidRPr="00880661" w:rsidRDefault="00EF6FDA" w:rsidP="00EF6FDA">
      <w:pPr>
        <w:rPr>
          <w:i/>
          <w:lang w:eastAsia="ko-KR"/>
        </w:rPr>
      </w:pPr>
    </w:p>
    <w:p w14:paraId="40D9C494" w14:textId="77777777" w:rsidR="004A22AF" w:rsidRDefault="004A22AF" w:rsidP="00F32528">
      <w:pPr>
        <w:pStyle w:val="Naslov2"/>
        <w:rPr>
          <w:rFonts w:ascii="Times New Roman" w:hAnsi="Times New Roman" w:cs="Times New Roman"/>
          <w:sz w:val="24"/>
          <w:szCs w:val="24"/>
        </w:rPr>
      </w:pPr>
      <w:bookmarkStart w:id="19" w:name="_Toc532533802"/>
    </w:p>
    <w:bookmarkEnd w:id="14"/>
    <w:bookmarkEnd w:id="15"/>
    <w:bookmarkEnd w:id="16"/>
    <w:bookmarkEnd w:id="17"/>
    <w:bookmarkEnd w:id="18"/>
    <w:bookmarkEnd w:id="19"/>
    <w:p w14:paraId="5BE22167" w14:textId="77777777" w:rsidR="003E2E91" w:rsidRDefault="003E2E91" w:rsidP="003E2E91">
      <w:pPr>
        <w:spacing w:before="120" w:after="120"/>
        <w:rPr>
          <w:rFonts w:eastAsia="Batang"/>
          <w:i/>
          <w:lang w:eastAsia="ko-KR"/>
        </w:rPr>
      </w:pPr>
    </w:p>
    <w:p w14:paraId="19D4C18D" w14:textId="62B89DD8" w:rsidR="004A22AF" w:rsidRDefault="004A22AF" w:rsidP="003E2E91">
      <w:pPr>
        <w:spacing w:before="120" w:after="120"/>
        <w:rPr>
          <w:rFonts w:eastAsia="Batang"/>
          <w:i/>
          <w:lang w:eastAsia="ko-KR"/>
        </w:rPr>
      </w:pPr>
      <w:r w:rsidRPr="004A22AF">
        <w:rPr>
          <w:rFonts w:eastAsia="Batang"/>
          <w:b/>
          <w:bCs/>
          <w:i/>
          <w:iCs/>
          <w:lang w:eastAsia="ko-KR"/>
        </w:rPr>
        <w:lastRenderedPageBreak/>
        <w:t xml:space="preserve">Razpisni obrazec </w:t>
      </w:r>
      <w:r w:rsidR="003B2A4B">
        <w:rPr>
          <w:rFonts w:eastAsia="Batang"/>
          <w:b/>
          <w:bCs/>
          <w:i/>
          <w:iCs/>
          <w:lang w:eastAsia="ko-KR"/>
        </w:rPr>
        <w:t>9</w:t>
      </w:r>
      <w:r>
        <w:rPr>
          <w:rFonts w:eastAsia="Batang"/>
          <w:b/>
          <w:bCs/>
          <w:i/>
          <w:iCs/>
          <w:lang w:eastAsia="ko-KR"/>
        </w:rPr>
        <w:t>: Podatki o podizvajalcu</w:t>
      </w:r>
    </w:p>
    <w:p w14:paraId="121200E9" w14:textId="77777777" w:rsidR="004A22AF" w:rsidRDefault="004A22AF" w:rsidP="003E2E91">
      <w:pPr>
        <w:spacing w:before="120" w:after="120"/>
        <w:rPr>
          <w:rFonts w:eastAsia="Batang"/>
          <w:i/>
          <w:lang w:eastAsia="ko-KR"/>
        </w:rPr>
      </w:pPr>
    </w:p>
    <w:p w14:paraId="57B9B772" w14:textId="77777777" w:rsidR="004A22AF" w:rsidRPr="00880661" w:rsidRDefault="004A22AF" w:rsidP="003E2E91">
      <w:pPr>
        <w:spacing w:before="120" w:after="120"/>
        <w:rPr>
          <w:rFonts w:eastAsia="Batang"/>
          <w:i/>
          <w:lang w:eastAsia="ko-KR"/>
        </w:rPr>
      </w:pPr>
    </w:p>
    <w:p w14:paraId="0D285D57" w14:textId="77777777" w:rsidR="003E2E91" w:rsidRPr="00880661" w:rsidRDefault="003E2E91" w:rsidP="003E2E91">
      <w:pPr>
        <w:autoSpaceDE w:val="0"/>
        <w:autoSpaceDN w:val="0"/>
        <w:adjustRightInd w:val="0"/>
        <w:spacing w:before="120"/>
        <w:jc w:val="both"/>
        <w:rPr>
          <w:rFonts w:eastAsia="Batang"/>
          <w:i/>
          <w:lang w:eastAsia="ko-KR"/>
        </w:rPr>
      </w:pPr>
      <w:r w:rsidRPr="00880661">
        <w:rPr>
          <w:rFonts w:eastAsia="Batang"/>
          <w:i/>
          <w:lang w:eastAsia="ko-KR"/>
        </w:rPr>
        <w:t>PONUDNIK:</w:t>
      </w:r>
    </w:p>
    <w:p w14:paraId="60917BD0" w14:textId="77777777" w:rsidR="003E2E91" w:rsidRPr="00880661" w:rsidRDefault="003E2E91" w:rsidP="003E2E91">
      <w:pPr>
        <w:spacing w:before="120"/>
        <w:jc w:val="both"/>
        <w:rPr>
          <w:i/>
          <w:noProof/>
          <w:u w:val="dotted"/>
        </w:rPr>
      </w:pPr>
      <w:r w:rsidRPr="00880661">
        <w:rPr>
          <w:i/>
          <w:noProof/>
          <w:u w:val="dotted"/>
        </w:rPr>
        <w:tab/>
      </w:r>
      <w:r w:rsidRPr="00880661">
        <w:rPr>
          <w:i/>
          <w:noProof/>
          <w:u w:val="dotted"/>
        </w:rPr>
        <w:tab/>
      </w:r>
      <w:r w:rsidRPr="00880661">
        <w:rPr>
          <w:i/>
          <w:noProof/>
          <w:u w:val="dotted"/>
        </w:rPr>
        <w:tab/>
      </w:r>
      <w:r w:rsidRPr="00880661">
        <w:rPr>
          <w:i/>
          <w:noProof/>
          <w:u w:val="dotted"/>
        </w:rPr>
        <w:tab/>
      </w:r>
    </w:p>
    <w:p w14:paraId="4847D705" w14:textId="77777777" w:rsidR="003E2E91" w:rsidRPr="00880661" w:rsidRDefault="003E2E91" w:rsidP="003E2E91">
      <w:pPr>
        <w:spacing w:before="120"/>
        <w:jc w:val="both"/>
        <w:rPr>
          <w:i/>
          <w:noProof/>
          <w:u w:val="dotted"/>
        </w:rPr>
      </w:pPr>
      <w:r w:rsidRPr="00880661">
        <w:rPr>
          <w:i/>
          <w:noProof/>
          <w:u w:val="dotted"/>
        </w:rPr>
        <w:tab/>
      </w:r>
      <w:r w:rsidRPr="00880661">
        <w:rPr>
          <w:i/>
          <w:noProof/>
          <w:u w:val="dotted"/>
        </w:rPr>
        <w:tab/>
      </w:r>
      <w:r w:rsidRPr="00880661">
        <w:rPr>
          <w:i/>
          <w:noProof/>
          <w:u w:val="dotted"/>
        </w:rPr>
        <w:tab/>
      </w:r>
      <w:r w:rsidRPr="00880661">
        <w:rPr>
          <w:i/>
          <w:noProof/>
          <w:u w:val="dotted"/>
        </w:rPr>
        <w:tab/>
      </w:r>
    </w:p>
    <w:p w14:paraId="0710A958" w14:textId="77777777" w:rsidR="003E2E91" w:rsidRPr="00880661" w:rsidRDefault="003E2E91" w:rsidP="003E2E91">
      <w:pPr>
        <w:spacing w:before="120"/>
        <w:jc w:val="both"/>
        <w:rPr>
          <w:i/>
          <w:noProof/>
          <w:u w:val="dotted"/>
        </w:rPr>
      </w:pPr>
      <w:r w:rsidRPr="00880661">
        <w:rPr>
          <w:i/>
          <w:noProof/>
          <w:u w:val="dotted"/>
        </w:rPr>
        <w:tab/>
      </w:r>
      <w:r w:rsidRPr="00880661">
        <w:rPr>
          <w:i/>
          <w:noProof/>
          <w:u w:val="dotted"/>
        </w:rPr>
        <w:tab/>
      </w:r>
      <w:r w:rsidRPr="00880661">
        <w:rPr>
          <w:i/>
          <w:noProof/>
          <w:u w:val="dotted"/>
        </w:rPr>
        <w:tab/>
      </w:r>
      <w:r w:rsidRPr="00880661">
        <w:rPr>
          <w:i/>
          <w:noProof/>
          <w:u w:val="dotted"/>
        </w:rPr>
        <w:tab/>
      </w:r>
    </w:p>
    <w:p w14:paraId="253D563C" w14:textId="77777777" w:rsidR="003E2E91" w:rsidRPr="00880661" w:rsidRDefault="003E2E91" w:rsidP="003E2E91">
      <w:pPr>
        <w:tabs>
          <w:tab w:val="left" w:pos="5610"/>
        </w:tabs>
        <w:autoSpaceDE w:val="0"/>
        <w:autoSpaceDN w:val="0"/>
        <w:adjustRightInd w:val="0"/>
        <w:spacing w:before="120"/>
        <w:rPr>
          <w:rFonts w:eastAsia="Batang"/>
          <w:b/>
          <w:i/>
          <w:lang w:eastAsia="ko-KR"/>
        </w:rPr>
      </w:pPr>
      <w:r w:rsidRPr="00880661">
        <w:rPr>
          <w:rFonts w:eastAsia="Batang"/>
          <w:b/>
          <w:i/>
          <w:lang w:eastAsia="ko-KR"/>
        </w:rPr>
        <w:tab/>
      </w:r>
    </w:p>
    <w:p w14:paraId="3D21F74A" w14:textId="77777777" w:rsidR="003E2E91" w:rsidRPr="00880661" w:rsidRDefault="003E2E91" w:rsidP="003E2E91">
      <w:pPr>
        <w:autoSpaceDE w:val="0"/>
        <w:autoSpaceDN w:val="0"/>
        <w:adjustRightInd w:val="0"/>
        <w:spacing w:before="120"/>
        <w:jc w:val="center"/>
        <w:rPr>
          <w:rFonts w:eastAsia="Batang"/>
          <w:b/>
          <w:i/>
          <w:lang w:eastAsia="ko-KR"/>
        </w:rPr>
      </w:pPr>
      <w:r w:rsidRPr="00880661">
        <w:rPr>
          <w:rFonts w:eastAsia="Batang"/>
          <w:b/>
          <w:i/>
          <w:lang w:eastAsia="ko-KR"/>
        </w:rPr>
        <w:t>PODATKI O PODIZVAJALCU</w:t>
      </w:r>
    </w:p>
    <w:p w14:paraId="5B18B443" w14:textId="77777777" w:rsidR="003E2E91" w:rsidRPr="00880661" w:rsidRDefault="003E2E91" w:rsidP="003E2E91">
      <w:pPr>
        <w:autoSpaceDE w:val="0"/>
        <w:autoSpaceDN w:val="0"/>
        <w:adjustRightInd w:val="0"/>
        <w:spacing w:before="120"/>
        <w:jc w:val="center"/>
        <w:rPr>
          <w:rFonts w:eastAsia="Batang"/>
          <w:b/>
          <w:i/>
          <w:lang w:eastAsia="ko-KR"/>
        </w:rPr>
      </w:pPr>
    </w:p>
    <w:p w14:paraId="5DC85B22" w14:textId="77777777" w:rsidR="003E2E91" w:rsidRPr="00880661" w:rsidRDefault="003E2E91" w:rsidP="003E2E91">
      <w:pPr>
        <w:autoSpaceDE w:val="0"/>
        <w:autoSpaceDN w:val="0"/>
        <w:adjustRightInd w:val="0"/>
        <w:rPr>
          <w:rFonts w:eastAsia="Batang"/>
          <w:i/>
          <w:lang w:eastAsia="ko-KR"/>
        </w:rPr>
      </w:pPr>
      <w:r w:rsidRPr="00880661">
        <w:rPr>
          <w:rFonts w:eastAsia="Batang"/>
          <w:i/>
          <w:lang w:eastAsia="ko-KR"/>
        </w:rPr>
        <w:t>Naziv podizvajalca:       __________________________________________________</w:t>
      </w:r>
    </w:p>
    <w:p w14:paraId="6A5D1DA9" w14:textId="77777777" w:rsidR="003E2E91" w:rsidRPr="00880661" w:rsidRDefault="003E2E91" w:rsidP="003E2E91">
      <w:pPr>
        <w:autoSpaceDE w:val="0"/>
        <w:autoSpaceDN w:val="0"/>
        <w:adjustRightInd w:val="0"/>
        <w:rPr>
          <w:rFonts w:eastAsia="Batang"/>
          <w:i/>
          <w:lang w:eastAsia="ko-KR"/>
        </w:rPr>
      </w:pPr>
    </w:p>
    <w:p w14:paraId="1147D555" w14:textId="77777777" w:rsidR="003E2E91" w:rsidRPr="00880661" w:rsidRDefault="003E2E91" w:rsidP="003E2E91">
      <w:pPr>
        <w:autoSpaceDE w:val="0"/>
        <w:autoSpaceDN w:val="0"/>
        <w:adjustRightInd w:val="0"/>
        <w:rPr>
          <w:rFonts w:eastAsia="Batang"/>
          <w:i/>
          <w:lang w:eastAsia="ko-KR"/>
        </w:rPr>
      </w:pPr>
      <w:r w:rsidRPr="00880661">
        <w:rPr>
          <w:rFonts w:eastAsia="Batang"/>
          <w:i/>
          <w:lang w:eastAsia="ko-KR"/>
        </w:rPr>
        <w:t>Naslov podizvajalca:     __________________________________________________</w:t>
      </w:r>
    </w:p>
    <w:p w14:paraId="0BCFD7CD" w14:textId="77777777" w:rsidR="003E2E91" w:rsidRPr="00880661" w:rsidRDefault="003E2E91" w:rsidP="003E2E91">
      <w:pPr>
        <w:autoSpaceDE w:val="0"/>
        <w:autoSpaceDN w:val="0"/>
        <w:adjustRightInd w:val="0"/>
        <w:rPr>
          <w:rFonts w:eastAsia="Batang"/>
          <w:i/>
          <w:lang w:eastAsia="ko-KR"/>
        </w:rPr>
      </w:pPr>
    </w:p>
    <w:p w14:paraId="3F96969C" w14:textId="77777777" w:rsidR="003E2E91" w:rsidRPr="00880661" w:rsidRDefault="003E2E91" w:rsidP="003E2E91">
      <w:pPr>
        <w:autoSpaceDE w:val="0"/>
        <w:autoSpaceDN w:val="0"/>
        <w:adjustRightInd w:val="0"/>
        <w:rPr>
          <w:rFonts w:eastAsia="Batang"/>
          <w:i/>
          <w:lang w:eastAsia="ko-KR"/>
        </w:rPr>
      </w:pPr>
      <w:r w:rsidRPr="00880661">
        <w:rPr>
          <w:rFonts w:eastAsia="Batang"/>
          <w:i/>
          <w:lang w:eastAsia="ko-KR"/>
        </w:rPr>
        <w:t>Kontaktna oseba:             ________________________________________________</w:t>
      </w:r>
    </w:p>
    <w:p w14:paraId="0F1CAEEC" w14:textId="77777777" w:rsidR="003E2E91" w:rsidRPr="00880661" w:rsidRDefault="003E2E91" w:rsidP="003E2E91">
      <w:pPr>
        <w:autoSpaceDE w:val="0"/>
        <w:autoSpaceDN w:val="0"/>
        <w:adjustRightInd w:val="0"/>
        <w:rPr>
          <w:rFonts w:eastAsia="Batang"/>
          <w:i/>
          <w:lang w:eastAsia="ko-KR"/>
        </w:rPr>
      </w:pPr>
    </w:p>
    <w:p w14:paraId="5A6F5BD0" w14:textId="77777777" w:rsidR="003E2E91" w:rsidRPr="00880661" w:rsidRDefault="003E2E91" w:rsidP="003E2E91">
      <w:pPr>
        <w:autoSpaceDE w:val="0"/>
        <w:autoSpaceDN w:val="0"/>
        <w:adjustRightInd w:val="0"/>
        <w:rPr>
          <w:rFonts w:eastAsia="Batang"/>
          <w:i/>
          <w:lang w:eastAsia="ko-KR"/>
        </w:rPr>
      </w:pPr>
      <w:r w:rsidRPr="00880661">
        <w:rPr>
          <w:rFonts w:eastAsia="Batang"/>
          <w:i/>
          <w:lang w:eastAsia="ko-KR"/>
        </w:rPr>
        <w:t>Elektronski naslov kontaktne osebe:  _______________________________________</w:t>
      </w:r>
    </w:p>
    <w:p w14:paraId="7D2230B9" w14:textId="77777777" w:rsidR="003E2E91" w:rsidRPr="00880661" w:rsidRDefault="003E2E91" w:rsidP="003E2E91">
      <w:pPr>
        <w:autoSpaceDE w:val="0"/>
        <w:autoSpaceDN w:val="0"/>
        <w:adjustRightInd w:val="0"/>
        <w:rPr>
          <w:rFonts w:eastAsia="Batang"/>
          <w:i/>
          <w:lang w:eastAsia="ko-KR"/>
        </w:rPr>
      </w:pPr>
    </w:p>
    <w:p w14:paraId="23B41435" w14:textId="77777777" w:rsidR="003E2E91" w:rsidRPr="00880661" w:rsidRDefault="003E2E91" w:rsidP="003E2E91">
      <w:pPr>
        <w:autoSpaceDE w:val="0"/>
        <w:autoSpaceDN w:val="0"/>
        <w:adjustRightInd w:val="0"/>
        <w:rPr>
          <w:rFonts w:eastAsia="Batang"/>
          <w:i/>
          <w:lang w:eastAsia="ko-KR"/>
        </w:rPr>
      </w:pPr>
      <w:r w:rsidRPr="00880661">
        <w:rPr>
          <w:rFonts w:eastAsia="Batang"/>
          <w:i/>
          <w:lang w:eastAsia="ko-KR"/>
        </w:rPr>
        <w:t xml:space="preserve">Telefon:                   </w:t>
      </w:r>
      <w:r w:rsidRPr="00880661">
        <w:rPr>
          <w:rFonts w:eastAsia="Batang"/>
          <w:i/>
          <w:lang w:eastAsia="ko-KR"/>
        </w:rPr>
        <w:tab/>
      </w:r>
      <w:r w:rsidRPr="00880661">
        <w:rPr>
          <w:rFonts w:eastAsia="Batang"/>
          <w:i/>
          <w:lang w:eastAsia="ko-KR"/>
        </w:rPr>
        <w:tab/>
        <w:t xml:space="preserve">     __________________________________________</w:t>
      </w:r>
    </w:p>
    <w:p w14:paraId="4E77F76A" w14:textId="77777777" w:rsidR="003E2E91" w:rsidRPr="00880661" w:rsidRDefault="003E2E91" w:rsidP="003E2E91">
      <w:pPr>
        <w:autoSpaceDE w:val="0"/>
        <w:autoSpaceDN w:val="0"/>
        <w:adjustRightInd w:val="0"/>
        <w:rPr>
          <w:rFonts w:eastAsia="Batang"/>
          <w:i/>
          <w:lang w:eastAsia="ko-KR"/>
        </w:rPr>
      </w:pPr>
    </w:p>
    <w:p w14:paraId="6B5B8641" w14:textId="77777777" w:rsidR="003E2E91" w:rsidRPr="00880661" w:rsidRDefault="003E2E91" w:rsidP="003E2E91">
      <w:pPr>
        <w:autoSpaceDE w:val="0"/>
        <w:autoSpaceDN w:val="0"/>
        <w:adjustRightInd w:val="0"/>
        <w:rPr>
          <w:rFonts w:eastAsia="Batang"/>
          <w:i/>
          <w:lang w:eastAsia="ko-KR"/>
        </w:rPr>
      </w:pPr>
      <w:r w:rsidRPr="00880661">
        <w:rPr>
          <w:rFonts w:eastAsia="Batang"/>
          <w:i/>
          <w:lang w:eastAsia="ko-KR"/>
        </w:rPr>
        <w:t xml:space="preserve">Telefaks:       </w:t>
      </w:r>
      <w:r w:rsidRPr="00880661">
        <w:rPr>
          <w:rFonts w:eastAsia="Batang"/>
          <w:i/>
          <w:lang w:eastAsia="ko-KR"/>
        </w:rPr>
        <w:tab/>
      </w:r>
      <w:r w:rsidRPr="00880661">
        <w:rPr>
          <w:rFonts w:eastAsia="Batang"/>
          <w:i/>
          <w:lang w:eastAsia="ko-KR"/>
        </w:rPr>
        <w:tab/>
      </w:r>
      <w:r w:rsidRPr="00880661">
        <w:rPr>
          <w:rFonts w:eastAsia="Batang"/>
          <w:i/>
          <w:lang w:eastAsia="ko-KR"/>
        </w:rPr>
        <w:tab/>
        <w:t xml:space="preserve"> ____________________________________________</w:t>
      </w:r>
    </w:p>
    <w:p w14:paraId="313A6945" w14:textId="77777777" w:rsidR="003E2E91" w:rsidRPr="00880661" w:rsidRDefault="003E2E91" w:rsidP="003E2E91">
      <w:pPr>
        <w:autoSpaceDE w:val="0"/>
        <w:autoSpaceDN w:val="0"/>
        <w:adjustRightInd w:val="0"/>
        <w:rPr>
          <w:rFonts w:eastAsia="Batang"/>
          <w:i/>
          <w:lang w:eastAsia="ko-KR"/>
        </w:rPr>
      </w:pPr>
    </w:p>
    <w:p w14:paraId="28E54712" w14:textId="77777777" w:rsidR="003E2E91" w:rsidRPr="00880661" w:rsidRDefault="003E2E91" w:rsidP="003E2E91">
      <w:pPr>
        <w:autoSpaceDE w:val="0"/>
        <w:autoSpaceDN w:val="0"/>
        <w:adjustRightInd w:val="0"/>
        <w:rPr>
          <w:rFonts w:eastAsia="Batang"/>
          <w:i/>
          <w:lang w:eastAsia="ko-KR"/>
        </w:rPr>
      </w:pPr>
      <w:r w:rsidRPr="00880661">
        <w:rPr>
          <w:rFonts w:eastAsia="Batang"/>
          <w:i/>
          <w:lang w:eastAsia="ko-KR"/>
        </w:rPr>
        <w:t>Identifikacijska številka za DDV: _________________________________________</w:t>
      </w:r>
    </w:p>
    <w:p w14:paraId="7EE4508E" w14:textId="77777777" w:rsidR="003E2E91" w:rsidRPr="00880661" w:rsidRDefault="003E2E91" w:rsidP="003E2E91">
      <w:pPr>
        <w:autoSpaceDE w:val="0"/>
        <w:autoSpaceDN w:val="0"/>
        <w:adjustRightInd w:val="0"/>
        <w:rPr>
          <w:rFonts w:eastAsia="Batang"/>
          <w:i/>
          <w:lang w:eastAsia="ko-KR"/>
        </w:rPr>
      </w:pPr>
    </w:p>
    <w:p w14:paraId="17F361AE" w14:textId="39889362" w:rsidR="003E2E91" w:rsidRPr="00880661" w:rsidRDefault="003E2E91" w:rsidP="003E2E91">
      <w:pPr>
        <w:autoSpaceDE w:val="0"/>
        <w:autoSpaceDN w:val="0"/>
        <w:adjustRightInd w:val="0"/>
        <w:rPr>
          <w:rFonts w:eastAsia="Batang"/>
          <w:i/>
          <w:lang w:eastAsia="ko-KR"/>
        </w:rPr>
      </w:pPr>
      <w:r w:rsidRPr="00880661">
        <w:rPr>
          <w:rFonts w:eastAsia="Batang"/>
          <w:i/>
          <w:lang w:eastAsia="ko-KR"/>
        </w:rPr>
        <w:t>Št. Transakcijskega računa</w:t>
      </w:r>
      <w:r w:rsidR="00DD79E2">
        <w:rPr>
          <w:rFonts w:eastAsia="Batang"/>
          <w:i/>
          <w:lang w:eastAsia="ko-KR"/>
        </w:rPr>
        <w:t xml:space="preserve"> (odprt pri banki</w:t>
      </w:r>
      <w:r w:rsidR="00D52CB1">
        <w:rPr>
          <w:rFonts w:eastAsia="Batang"/>
          <w:i/>
          <w:lang w:eastAsia="ko-KR"/>
        </w:rPr>
        <w:t xml:space="preserve"> – SWIFT CODE</w:t>
      </w:r>
      <w:r w:rsidR="00DD79E2">
        <w:rPr>
          <w:rFonts w:eastAsia="Batang"/>
          <w:i/>
          <w:lang w:eastAsia="ko-KR"/>
        </w:rPr>
        <w:t>):</w:t>
      </w:r>
      <w:r w:rsidR="00D52CB1">
        <w:rPr>
          <w:rFonts w:eastAsia="Batang"/>
          <w:i/>
          <w:lang w:eastAsia="ko-KR"/>
        </w:rPr>
        <w:t>___________</w:t>
      </w:r>
      <w:r w:rsidRPr="00880661">
        <w:rPr>
          <w:rFonts w:eastAsia="Batang"/>
          <w:i/>
          <w:lang w:eastAsia="ko-KR"/>
        </w:rPr>
        <w:t>_______</w:t>
      </w:r>
    </w:p>
    <w:p w14:paraId="6EF7210E" w14:textId="77777777" w:rsidR="003E2E91" w:rsidRPr="00880661" w:rsidRDefault="003E2E91" w:rsidP="003E2E91">
      <w:pPr>
        <w:autoSpaceDE w:val="0"/>
        <w:autoSpaceDN w:val="0"/>
        <w:adjustRightInd w:val="0"/>
        <w:rPr>
          <w:rFonts w:eastAsia="Batang"/>
          <w:i/>
          <w:lang w:eastAsia="ko-KR"/>
        </w:rPr>
      </w:pPr>
    </w:p>
    <w:p w14:paraId="19BC15EB" w14:textId="77777777" w:rsidR="003E2E91" w:rsidRPr="00880661" w:rsidRDefault="003E2E91" w:rsidP="003E2E91">
      <w:pPr>
        <w:autoSpaceDE w:val="0"/>
        <w:autoSpaceDN w:val="0"/>
        <w:adjustRightInd w:val="0"/>
        <w:rPr>
          <w:rFonts w:eastAsia="Batang"/>
          <w:i/>
          <w:lang w:eastAsia="ko-KR"/>
        </w:rPr>
      </w:pPr>
      <w:r w:rsidRPr="00880661">
        <w:rPr>
          <w:rFonts w:eastAsia="Batang"/>
          <w:i/>
          <w:lang w:eastAsia="ko-KR"/>
        </w:rPr>
        <w:t>Matična številka:                        __________________________________________</w:t>
      </w:r>
    </w:p>
    <w:p w14:paraId="5FA18759" w14:textId="77777777" w:rsidR="003E2E91" w:rsidRPr="00880661" w:rsidRDefault="003E2E91" w:rsidP="003E2E91">
      <w:pPr>
        <w:autoSpaceDE w:val="0"/>
        <w:autoSpaceDN w:val="0"/>
        <w:adjustRightInd w:val="0"/>
        <w:rPr>
          <w:rFonts w:eastAsia="Batang"/>
          <w:i/>
          <w:lang w:eastAsia="ko-KR"/>
        </w:rPr>
      </w:pPr>
    </w:p>
    <w:p w14:paraId="52D25D43" w14:textId="77777777" w:rsidR="003E2E91" w:rsidRPr="00880661" w:rsidRDefault="003E2E91" w:rsidP="003E2E91">
      <w:pPr>
        <w:autoSpaceDE w:val="0"/>
        <w:autoSpaceDN w:val="0"/>
        <w:adjustRightInd w:val="0"/>
        <w:rPr>
          <w:rFonts w:eastAsia="Batang"/>
          <w:i/>
          <w:color w:val="000000" w:themeColor="text1"/>
          <w:lang w:eastAsia="ko-KR"/>
        </w:rPr>
      </w:pPr>
      <w:r w:rsidRPr="00880661">
        <w:rPr>
          <w:rFonts w:eastAsia="Batang"/>
          <w:i/>
          <w:color w:val="000000" w:themeColor="text1"/>
          <w:lang w:eastAsia="ko-KR"/>
        </w:rPr>
        <w:t>Številka vpisa v sodni register (št. vložka):   ________________________________</w:t>
      </w:r>
    </w:p>
    <w:p w14:paraId="6B50BDD0" w14:textId="77777777" w:rsidR="003E2E91" w:rsidRPr="00880661" w:rsidRDefault="003E2E91" w:rsidP="003E2E91">
      <w:pPr>
        <w:autoSpaceDE w:val="0"/>
        <w:autoSpaceDN w:val="0"/>
        <w:adjustRightInd w:val="0"/>
        <w:rPr>
          <w:rFonts w:eastAsia="Batang"/>
          <w:i/>
          <w:color w:val="000000" w:themeColor="text1"/>
          <w:lang w:eastAsia="ko-KR"/>
        </w:rPr>
      </w:pPr>
      <w:r w:rsidRPr="00880661">
        <w:rPr>
          <w:rFonts w:eastAsia="Batang"/>
          <w:i/>
          <w:color w:val="000000" w:themeColor="text1"/>
          <w:lang w:eastAsia="ko-KR"/>
        </w:rPr>
        <w:t xml:space="preserve"> </w:t>
      </w:r>
    </w:p>
    <w:p w14:paraId="138EB2AD" w14:textId="77777777" w:rsidR="003E2E91" w:rsidRPr="00880661" w:rsidRDefault="003E2E91" w:rsidP="003E2E91">
      <w:pPr>
        <w:autoSpaceDE w:val="0"/>
        <w:autoSpaceDN w:val="0"/>
        <w:adjustRightInd w:val="0"/>
        <w:rPr>
          <w:rFonts w:eastAsia="Batang"/>
          <w:i/>
          <w:color w:val="000000" w:themeColor="text1"/>
          <w:lang w:eastAsia="ko-KR"/>
        </w:rPr>
      </w:pPr>
      <w:r w:rsidRPr="00880661">
        <w:rPr>
          <w:rFonts w:eastAsia="Batang"/>
          <w:i/>
          <w:color w:val="000000" w:themeColor="text1"/>
          <w:lang w:eastAsia="ko-KR"/>
        </w:rPr>
        <w:t>Odgovorna oseba za podpis pogodbe:  _____________________________________</w:t>
      </w:r>
    </w:p>
    <w:p w14:paraId="64694FB7" w14:textId="77777777" w:rsidR="003E2E91" w:rsidRPr="00880661" w:rsidRDefault="003E2E91" w:rsidP="003E2E91">
      <w:pPr>
        <w:autoSpaceDE w:val="0"/>
        <w:autoSpaceDN w:val="0"/>
        <w:adjustRightInd w:val="0"/>
        <w:spacing w:before="120"/>
        <w:rPr>
          <w:rFonts w:eastAsia="Batang"/>
          <w:i/>
          <w:color w:val="000000" w:themeColor="text1"/>
          <w:lang w:eastAsia="ko-KR"/>
        </w:rPr>
      </w:pPr>
    </w:p>
    <w:p w14:paraId="37241A83" w14:textId="77777777" w:rsidR="003E2E91" w:rsidRPr="00880661" w:rsidRDefault="003E2E91" w:rsidP="003E2E91">
      <w:pPr>
        <w:widowControl w:val="0"/>
        <w:spacing w:before="120"/>
        <w:rPr>
          <w:rFonts w:eastAsia="Batang"/>
          <w:i/>
          <w:color w:val="000000" w:themeColor="text1"/>
          <w:lang w:eastAsia="ko-KR"/>
        </w:rPr>
      </w:pPr>
      <w:r w:rsidRPr="00880661">
        <w:rPr>
          <w:rFonts w:eastAsia="Batang"/>
          <w:i/>
          <w:color w:val="000000" w:themeColor="text1"/>
          <w:lang w:eastAsia="ko-KR"/>
        </w:rPr>
        <w:t>V skladu z določbo 5. odstavka 94. člena ZJN-3 zahtevamo neposredno plačilo s strani naročnika:</w:t>
      </w:r>
    </w:p>
    <w:p w14:paraId="7F19F72B" w14:textId="77777777" w:rsidR="003E2E91" w:rsidRPr="00880661" w:rsidRDefault="003E2E91" w:rsidP="003E2E91">
      <w:pPr>
        <w:widowControl w:val="0"/>
        <w:spacing w:before="120"/>
        <w:jc w:val="center"/>
        <w:rPr>
          <w:rFonts w:eastAsia="Batang"/>
          <w:i/>
          <w:color w:val="000000" w:themeColor="text1"/>
          <w:lang w:eastAsia="ko-KR"/>
        </w:rPr>
      </w:pPr>
      <w:r w:rsidRPr="00880661">
        <w:rPr>
          <w:rFonts w:eastAsia="Batang"/>
          <w:i/>
          <w:color w:val="000000" w:themeColor="text1"/>
          <w:lang w:eastAsia="ko-KR"/>
        </w:rPr>
        <w:t>DA                       NE</w:t>
      </w:r>
    </w:p>
    <w:p w14:paraId="222C15D3" w14:textId="77777777" w:rsidR="003E2E91" w:rsidRPr="00880661" w:rsidRDefault="003E2E91" w:rsidP="003E2E91">
      <w:pPr>
        <w:widowControl w:val="0"/>
        <w:spacing w:before="120"/>
        <w:jc w:val="center"/>
        <w:rPr>
          <w:rFonts w:eastAsia="Batang"/>
          <w:i/>
          <w:color w:val="000000" w:themeColor="text1"/>
          <w:lang w:eastAsia="ko-KR"/>
        </w:rPr>
      </w:pPr>
      <w:r w:rsidRPr="00880661">
        <w:rPr>
          <w:rFonts w:eastAsia="Batang"/>
          <w:i/>
          <w:color w:val="000000" w:themeColor="text1"/>
          <w:lang w:eastAsia="ko-KR"/>
        </w:rPr>
        <w:t>(ustrezno obkroži)</w:t>
      </w:r>
    </w:p>
    <w:p w14:paraId="6AFEBB4B" w14:textId="77777777" w:rsidR="00EF6FDA" w:rsidRPr="00880661" w:rsidRDefault="00EF6FDA" w:rsidP="003E2E91">
      <w:pPr>
        <w:widowControl w:val="0"/>
        <w:spacing w:before="120"/>
        <w:jc w:val="center"/>
        <w:rPr>
          <w:rFonts w:eastAsia="Batang"/>
          <w:i/>
          <w:color w:val="000000" w:themeColor="text1"/>
          <w:lang w:eastAsia="ko-KR"/>
        </w:rPr>
      </w:pPr>
    </w:p>
    <w:p w14:paraId="49641179" w14:textId="77777777" w:rsidR="00EF6FDA" w:rsidRPr="00880661" w:rsidRDefault="00EF6FDA" w:rsidP="003E2E91">
      <w:pPr>
        <w:widowControl w:val="0"/>
        <w:spacing w:before="120"/>
        <w:jc w:val="center"/>
        <w:rPr>
          <w:rFonts w:eastAsia="Batang"/>
          <w:i/>
          <w:color w:val="000000" w:themeColor="text1"/>
          <w:lang w:eastAsia="ko-KR"/>
        </w:rPr>
      </w:pPr>
    </w:p>
    <w:p w14:paraId="104DF408" w14:textId="77777777" w:rsidR="003E2E91" w:rsidRPr="00880661" w:rsidRDefault="003E2E91" w:rsidP="003E2E91">
      <w:pPr>
        <w:autoSpaceDE w:val="0"/>
        <w:autoSpaceDN w:val="0"/>
        <w:adjustRightInd w:val="0"/>
        <w:spacing w:before="120"/>
        <w:rPr>
          <w:rFonts w:eastAsia="Batang"/>
          <w:i/>
          <w:color w:val="000000" w:themeColor="text1"/>
          <w:lang w:eastAsia="ko-KR"/>
        </w:rPr>
      </w:pPr>
    </w:p>
    <w:p w14:paraId="6573C578" w14:textId="77777777" w:rsidR="003E2E91" w:rsidRPr="00880661" w:rsidRDefault="003E2E91" w:rsidP="003E2E91">
      <w:pPr>
        <w:autoSpaceDE w:val="0"/>
        <w:autoSpaceDN w:val="0"/>
        <w:adjustRightInd w:val="0"/>
        <w:spacing w:before="120"/>
        <w:rPr>
          <w:rFonts w:eastAsia="Batang"/>
          <w:i/>
          <w:lang w:eastAsia="ko-KR"/>
        </w:rPr>
      </w:pPr>
    </w:p>
    <w:p w14:paraId="7A189852" w14:textId="22D4C3D2" w:rsidR="003E2E91" w:rsidRPr="00880661" w:rsidRDefault="004A22AF" w:rsidP="00F32528">
      <w:pPr>
        <w:pStyle w:val="Naslov2"/>
        <w:rPr>
          <w:rFonts w:ascii="Times New Roman" w:hAnsi="Times New Roman" w:cs="Times New Roman"/>
          <w:sz w:val="24"/>
          <w:szCs w:val="24"/>
        </w:rPr>
      </w:pPr>
      <w:bookmarkStart w:id="20" w:name="_Toc534885135"/>
      <w:bookmarkStart w:id="21" w:name="_Toc534885886"/>
      <w:r w:rsidRPr="004A22AF">
        <w:rPr>
          <w:rFonts w:ascii="Times New Roman" w:hAnsi="Times New Roman" w:cs="Times New Roman"/>
          <w:sz w:val="24"/>
          <w:szCs w:val="24"/>
        </w:rPr>
        <w:lastRenderedPageBreak/>
        <w:t xml:space="preserve">Razpisni obrazec </w:t>
      </w:r>
      <w:r w:rsidR="003B2A4B">
        <w:rPr>
          <w:rFonts w:ascii="Times New Roman" w:hAnsi="Times New Roman" w:cs="Times New Roman"/>
          <w:sz w:val="24"/>
          <w:szCs w:val="24"/>
        </w:rPr>
        <w:t>10</w:t>
      </w:r>
      <w:r>
        <w:rPr>
          <w:rFonts w:ascii="Times New Roman" w:hAnsi="Times New Roman" w:cs="Times New Roman"/>
          <w:sz w:val="24"/>
          <w:szCs w:val="24"/>
        </w:rPr>
        <w:t>: Soglasje podizvajalca</w:t>
      </w:r>
      <w:bookmarkEnd w:id="20"/>
      <w:bookmarkEnd w:id="21"/>
    </w:p>
    <w:p w14:paraId="1C986931" w14:textId="77777777" w:rsidR="003E2E91" w:rsidRPr="00880661" w:rsidRDefault="003E2E91" w:rsidP="003E2E91">
      <w:pPr>
        <w:autoSpaceDE w:val="0"/>
        <w:autoSpaceDN w:val="0"/>
        <w:adjustRightInd w:val="0"/>
        <w:spacing w:before="120"/>
        <w:rPr>
          <w:rFonts w:eastAsia="Batang"/>
          <w:i/>
          <w:lang w:eastAsia="ko-KR"/>
        </w:rPr>
      </w:pPr>
    </w:p>
    <w:p w14:paraId="1E0849C1" w14:textId="77777777" w:rsidR="003E2E91" w:rsidRPr="00880661" w:rsidRDefault="003E2E91" w:rsidP="003E2E91">
      <w:pPr>
        <w:autoSpaceDE w:val="0"/>
        <w:autoSpaceDN w:val="0"/>
        <w:adjustRightInd w:val="0"/>
        <w:spacing w:before="120"/>
        <w:rPr>
          <w:rFonts w:eastAsia="Batang"/>
          <w:i/>
          <w:lang w:eastAsia="ko-KR"/>
        </w:rPr>
      </w:pPr>
      <w:r w:rsidRPr="00880661">
        <w:rPr>
          <w:rFonts w:eastAsia="Batang"/>
          <w:i/>
          <w:lang w:eastAsia="ko-KR"/>
        </w:rPr>
        <w:t>PONUDNIK:</w:t>
      </w:r>
    </w:p>
    <w:p w14:paraId="3F02397F" w14:textId="77777777" w:rsidR="003E2E91" w:rsidRPr="00880661" w:rsidRDefault="003E2E91" w:rsidP="003E2E91">
      <w:pPr>
        <w:spacing w:before="120"/>
        <w:jc w:val="both"/>
        <w:rPr>
          <w:i/>
          <w:noProof/>
          <w:u w:val="dotted"/>
        </w:rPr>
      </w:pPr>
      <w:r w:rsidRPr="00880661">
        <w:rPr>
          <w:i/>
          <w:noProof/>
          <w:u w:val="dotted"/>
        </w:rPr>
        <w:tab/>
      </w:r>
      <w:r w:rsidRPr="00880661">
        <w:rPr>
          <w:i/>
          <w:noProof/>
          <w:u w:val="dotted"/>
        </w:rPr>
        <w:tab/>
      </w:r>
      <w:r w:rsidRPr="00880661">
        <w:rPr>
          <w:i/>
          <w:noProof/>
          <w:u w:val="dotted"/>
        </w:rPr>
        <w:tab/>
      </w:r>
      <w:r w:rsidRPr="00880661">
        <w:rPr>
          <w:i/>
          <w:noProof/>
          <w:u w:val="dotted"/>
        </w:rPr>
        <w:tab/>
      </w:r>
    </w:p>
    <w:p w14:paraId="53648272" w14:textId="77777777" w:rsidR="003E2E91" w:rsidRPr="00880661" w:rsidRDefault="003E2E91" w:rsidP="003E2E91">
      <w:pPr>
        <w:spacing w:before="120"/>
        <w:jc w:val="both"/>
        <w:rPr>
          <w:i/>
          <w:noProof/>
          <w:u w:val="dotted"/>
        </w:rPr>
      </w:pPr>
      <w:r w:rsidRPr="00880661">
        <w:rPr>
          <w:i/>
          <w:noProof/>
          <w:u w:val="dotted"/>
        </w:rPr>
        <w:tab/>
      </w:r>
      <w:r w:rsidRPr="00880661">
        <w:rPr>
          <w:i/>
          <w:noProof/>
          <w:u w:val="dotted"/>
        </w:rPr>
        <w:tab/>
      </w:r>
      <w:r w:rsidRPr="00880661">
        <w:rPr>
          <w:i/>
          <w:noProof/>
          <w:u w:val="dotted"/>
        </w:rPr>
        <w:tab/>
      </w:r>
      <w:r w:rsidRPr="00880661">
        <w:rPr>
          <w:i/>
          <w:noProof/>
          <w:u w:val="dotted"/>
        </w:rPr>
        <w:tab/>
      </w:r>
    </w:p>
    <w:p w14:paraId="51ED29ED" w14:textId="77777777" w:rsidR="003E2E91" w:rsidRPr="00880661" w:rsidRDefault="003E2E91" w:rsidP="003E2E91">
      <w:pPr>
        <w:spacing w:before="120"/>
        <w:jc w:val="both"/>
        <w:rPr>
          <w:i/>
          <w:noProof/>
          <w:u w:val="dotted"/>
        </w:rPr>
      </w:pPr>
      <w:r w:rsidRPr="00880661">
        <w:rPr>
          <w:i/>
          <w:noProof/>
          <w:u w:val="dotted"/>
        </w:rPr>
        <w:tab/>
      </w:r>
      <w:r w:rsidRPr="00880661">
        <w:rPr>
          <w:i/>
          <w:noProof/>
          <w:u w:val="dotted"/>
        </w:rPr>
        <w:tab/>
      </w:r>
      <w:r w:rsidRPr="00880661">
        <w:rPr>
          <w:i/>
          <w:noProof/>
          <w:u w:val="dotted"/>
        </w:rPr>
        <w:tab/>
      </w:r>
      <w:r w:rsidRPr="00880661">
        <w:rPr>
          <w:i/>
          <w:noProof/>
          <w:u w:val="dotted"/>
        </w:rPr>
        <w:tab/>
      </w:r>
    </w:p>
    <w:p w14:paraId="126E5320" w14:textId="77777777" w:rsidR="003E2E91" w:rsidRPr="00880661" w:rsidRDefault="003E2E91" w:rsidP="003E2E91">
      <w:pPr>
        <w:autoSpaceDE w:val="0"/>
        <w:autoSpaceDN w:val="0"/>
        <w:adjustRightInd w:val="0"/>
        <w:spacing w:before="120"/>
        <w:rPr>
          <w:rFonts w:eastAsia="Batang"/>
          <w:i/>
          <w:lang w:eastAsia="ko-KR"/>
        </w:rPr>
      </w:pPr>
    </w:p>
    <w:p w14:paraId="2D77A6ED" w14:textId="77777777" w:rsidR="003E2E91" w:rsidRPr="00880661" w:rsidRDefault="003E2E91" w:rsidP="003E2E91">
      <w:pPr>
        <w:autoSpaceDE w:val="0"/>
        <w:autoSpaceDN w:val="0"/>
        <w:adjustRightInd w:val="0"/>
        <w:spacing w:before="120"/>
        <w:jc w:val="center"/>
        <w:rPr>
          <w:rFonts w:eastAsia="Batang"/>
          <w:b/>
          <w:i/>
          <w:lang w:eastAsia="ko-KR"/>
        </w:rPr>
      </w:pPr>
      <w:r w:rsidRPr="00880661">
        <w:rPr>
          <w:rFonts w:eastAsia="Batang"/>
          <w:b/>
          <w:i/>
          <w:lang w:eastAsia="ko-KR"/>
        </w:rPr>
        <w:t>SOGLASJE PODIZVAJALCA</w:t>
      </w:r>
    </w:p>
    <w:p w14:paraId="624BA3B1" w14:textId="77777777" w:rsidR="003E2E91" w:rsidRPr="00880661" w:rsidRDefault="003E2E91" w:rsidP="003E2E91">
      <w:pPr>
        <w:autoSpaceDE w:val="0"/>
        <w:autoSpaceDN w:val="0"/>
        <w:adjustRightInd w:val="0"/>
        <w:spacing w:before="120"/>
        <w:rPr>
          <w:rFonts w:eastAsia="Batang"/>
          <w:i/>
          <w:lang w:eastAsia="ko-KR"/>
        </w:rPr>
      </w:pPr>
    </w:p>
    <w:p w14:paraId="0AD3B617" w14:textId="5B5991D8" w:rsidR="003E2E91" w:rsidRPr="00880661" w:rsidRDefault="003E2E91" w:rsidP="003E2E91">
      <w:pPr>
        <w:autoSpaceDE w:val="0"/>
        <w:autoSpaceDN w:val="0"/>
        <w:adjustRightInd w:val="0"/>
        <w:spacing w:before="120"/>
        <w:rPr>
          <w:rFonts w:eastAsia="Batang"/>
          <w:i/>
          <w:lang w:eastAsia="ko-KR"/>
        </w:rPr>
      </w:pPr>
      <w:r w:rsidRPr="00880661">
        <w:rPr>
          <w:rFonts w:eastAsia="Batang"/>
          <w:i/>
          <w:lang w:eastAsia="ko-KR"/>
        </w:rPr>
        <w:t>Podizvajalec: ……………………</w:t>
      </w:r>
      <w:r w:rsidR="00866274" w:rsidRPr="00880661">
        <w:rPr>
          <w:rFonts w:eastAsia="Batang"/>
          <w:i/>
          <w:lang w:eastAsia="ko-KR"/>
        </w:rPr>
        <w:t>…………………………………………………………………………………</w:t>
      </w:r>
    </w:p>
    <w:p w14:paraId="76FD3C56" w14:textId="77777777" w:rsidR="003E2E91" w:rsidRPr="00880661" w:rsidRDefault="003E2E91" w:rsidP="003E2E91">
      <w:pPr>
        <w:autoSpaceDE w:val="0"/>
        <w:autoSpaceDN w:val="0"/>
        <w:adjustRightInd w:val="0"/>
        <w:spacing w:before="120"/>
        <w:rPr>
          <w:rFonts w:eastAsia="Batang"/>
          <w:i/>
          <w:lang w:eastAsia="ko-KR"/>
        </w:rPr>
      </w:pPr>
      <w:r w:rsidRPr="00880661">
        <w:rPr>
          <w:rFonts w:eastAsia="Batang"/>
          <w:i/>
          <w:lang w:eastAsia="ko-KR"/>
        </w:rPr>
        <w:t>(naziv in naslov podizvajalca)</w:t>
      </w:r>
    </w:p>
    <w:p w14:paraId="6C00A0FB" w14:textId="77777777" w:rsidR="003E2E91" w:rsidRPr="00880661" w:rsidRDefault="003E2E91" w:rsidP="003E2E91">
      <w:pPr>
        <w:autoSpaceDE w:val="0"/>
        <w:autoSpaceDN w:val="0"/>
        <w:adjustRightInd w:val="0"/>
        <w:spacing w:before="120"/>
        <w:rPr>
          <w:rFonts w:eastAsia="Batang"/>
          <w:i/>
          <w:lang w:eastAsia="ko-KR"/>
        </w:rPr>
      </w:pPr>
    </w:p>
    <w:p w14:paraId="6F2CB331" w14:textId="478AF10A" w:rsidR="003E2E91" w:rsidRPr="00880661" w:rsidRDefault="003E2E91" w:rsidP="003E2E91">
      <w:pPr>
        <w:autoSpaceDE w:val="0"/>
        <w:autoSpaceDN w:val="0"/>
        <w:adjustRightInd w:val="0"/>
        <w:spacing w:before="120"/>
        <w:jc w:val="both"/>
        <w:rPr>
          <w:rFonts w:eastAsia="Batang"/>
          <w:i/>
          <w:lang w:eastAsia="ko-KR"/>
        </w:rPr>
      </w:pPr>
      <w:r w:rsidRPr="00880661">
        <w:rPr>
          <w:rFonts w:eastAsia="Batang"/>
          <w:i/>
          <w:lang w:eastAsia="ko-KR"/>
        </w:rPr>
        <w:t>V zvezi z javnim naročilom št…………………….., »</w:t>
      </w:r>
      <w:r w:rsidR="004A22AF" w:rsidRPr="004A22AF">
        <w:rPr>
          <w:rFonts w:eastAsia="Batang"/>
          <w:bCs/>
          <w:i/>
          <w:color w:val="000000" w:themeColor="text1"/>
          <w:lang w:eastAsia="ko-KR"/>
        </w:rPr>
        <w:t>Dobava drobno</w:t>
      </w:r>
      <w:r w:rsidR="005A7821">
        <w:rPr>
          <w:rFonts w:eastAsia="Batang"/>
          <w:bCs/>
          <w:i/>
          <w:color w:val="000000" w:themeColor="text1"/>
          <w:lang w:eastAsia="ko-KR"/>
        </w:rPr>
        <w:t>tirnega materiala 202</w:t>
      </w:r>
      <w:r w:rsidR="00DD79E2">
        <w:rPr>
          <w:rFonts w:eastAsia="Batang"/>
          <w:bCs/>
          <w:i/>
          <w:color w:val="000000" w:themeColor="text1"/>
          <w:lang w:eastAsia="ko-KR"/>
        </w:rPr>
        <w:t>2</w:t>
      </w:r>
      <w:r w:rsidRPr="00880661">
        <w:rPr>
          <w:rFonts w:eastAsia="Batang"/>
          <w:b/>
          <w:i/>
          <w:lang w:eastAsia="ko-KR"/>
        </w:rPr>
        <w:t>«</w:t>
      </w:r>
      <w:r w:rsidRPr="00880661">
        <w:rPr>
          <w:rFonts w:eastAsia="Batang"/>
          <w:bCs/>
          <w:i/>
          <w:lang w:eastAsia="ko-KR"/>
        </w:rPr>
        <w:t xml:space="preserve"> </w:t>
      </w:r>
      <w:r w:rsidRPr="00880661">
        <w:rPr>
          <w:rFonts w:eastAsia="Batang"/>
          <w:i/>
          <w:lang w:eastAsia="ko-KR"/>
        </w:rPr>
        <w:t xml:space="preserve">za potrebe SŽ – </w:t>
      </w:r>
      <w:r w:rsidR="004A22AF">
        <w:rPr>
          <w:rFonts w:eastAsia="Batang"/>
          <w:i/>
          <w:lang w:eastAsia="ko-KR"/>
        </w:rPr>
        <w:t>Infrastruktura</w:t>
      </w:r>
      <w:r w:rsidRPr="00880661">
        <w:rPr>
          <w:rFonts w:eastAsia="Batang"/>
          <w:i/>
          <w:lang w:eastAsia="ko-KR"/>
        </w:rPr>
        <w:t>, d.o.o., dajemo soglasje, da naročnik namesto glavnega izvajalca (dobavitelja) poravna našo terjatev do glavnega izvajalca (dobavitelja).</w:t>
      </w:r>
    </w:p>
    <w:p w14:paraId="20E3624D" w14:textId="77777777" w:rsidR="003E2E91" w:rsidRPr="00880661" w:rsidRDefault="003E2E91" w:rsidP="003E2E91">
      <w:pPr>
        <w:keepLines/>
        <w:tabs>
          <w:tab w:val="center" w:pos="4320"/>
          <w:tab w:val="right" w:pos="8640"/>
        </w:tabs>
        <w:spacing w:before="600" w:line="180" w:lineRule="atLeast"/>
        <w:jc w:val="both"/>
        <w:rPr>
          <w:rFonts w:eastAsia="Batang"/>
          <w:i/>
          <w:lang w:eastAsia="ko-KR"/>
        </w:rPr>
      </w:pPr>
    </w:p>
    <w:p w14:paraId="4E3EF56B" w14:textId="77777777" w:rsidR="003E2E91" w:rsidRPr="00880661" w:rsidRDefault="003E2E91" w:rsidP="003E2E91">
      <w:pPr>
        <w:keepLines/>
        <w:tabs>
          <w:tab w:val="center" w:pos="4320"/>
          <w:tab w:val="right" w:pos="8640"/>
        </w:tabs>
        <w:spacing w:before="600" w:line="180" w:lineRule="atLeast"/>
        <w:jc w:val="both"/>
        <w:rPr>
          <w:rFonts w:eastAsia="Batang"/>
          <w:i/>
          <w:lang w:eastAsia="ko-KR"/>
        </w:rPr>
      </w:pPr>
    </w:p>
    <w:p w14:paraId="6059F4B8" w14:textId="77777777" w:rsidR="003E2E91" w:rsidRPr="00880661" w:rsidRDefault="003E2E91" w:rsidP="003E2E91">
      <w:pPr>
        <w:rPr>
          <w:i/>
          <w:noProof/>
        </w:rPr>
      </w:pPr>
      <w:r w:rsidRPr="00880661">
        <w:rPr>
          <w:i/>
          <w:noProof/>
        </w:rPr>
        <w:t>Kraj in datum:</w:t>
      </w:r>
      <w:r w:rsidRPr="00880661">
        <w:rPr>
          <w:i/>
          <w:noProof/>
        </w:rPr>
        <w:tab/>
      </w:r>
      <w:r w:rsidRPr="00880661">
        <w:rPr>
          <w:i/>
          <w:noProof/>
        </w:rPr>
        <w:tab/>
      </w:r>
      <w:r w:rsidRPr="00880661">
        <w:rPr>
          <w:i/>
          <w:noProof/>
        </w:rPr>
        <w:tab/>
      </w:r>
      <w:r w:rsidRPr="00880661">
        <w:rPr>
          <w:i/>
          <w:noProof/>
        </w:rPr>
        <w:tab/>
      </w:r>
      <w:r w:rsidRPr="00880661">
        <w:rPr>
          <w:i/>
          <w:noProof/>
        </w:rPr>
        <w:tab/>
        <w:t>Žig:</w:t>
      </w:r>
      <w:r w:rsidRPr="00880661">
        <w:rPr>
          <w:i/>
          <w:noProof/>
        </w:rPr>
        <w:tab/>
      </w:r>
      <w:r w:rsidRPr="00880661">
        <w:rPr>
          <w:i/>
          <w:noProof/>
        </w:rPr>
        <w:tab/>
      </w:r>
      <w:r w:rsidRPr="00880661">
        <w:rPr>
          <w:i/>
          <w:noProof/>
        </w:rPr>
        <w:tab/>
      </w:r>
      <w:r w:rsidRPr="00880661">
        <w:rPr>
          <w:i/>
          <w:noProof/>
        </w:rPr>
        <w:tab/>
        <w:t>Podpis podizvajalca:</w:t>
      </w:r>
    </w:p>
    <w:p w14:paraId="760E116E" w14:textId="77777777" w:rsidR="003E2E91" w:rsidRPr="00880661" w:rsidRDefault="003E2E91" w:rsidP="003E2E91">
      <w:pPr>
        <w:spacing w:before="120" w:after="120"/>
        <w:rPr>
          <w:rFonts w:eastAsia="Batang"/>
          <w:i/>
          <w:color w:val="000000" w:themeColor="text1"/>
          <w:sz w:val="22"/>
          <w:szCs w:val="22"/>
          <w:lang w:eastAsia="ko-KR"/>
        </w:rPr>
      </w:pPr>
    </w:p>
    <w:p w14:paraId="14BF99F5" w14:textId="77777777" w:rsidR="003E2E91" w:rsidRPr="00880661" w:rsidRDefault="003E2E91" w:rsidP="003E2E91">
      <w:pPr>
        <w:spacing w:before="120" w:after="120"/>
        <w:rPr>
          <w:rFonts w:eastAsia="Batang"/>
          <w:i/>
          <w:color w:val="000000" w:themeColor="text1"/>
          <w:sz w:val="22"/>
          <w:szCs w:val="22"/>
          <w:lang w:eastAsia="ko-KR"/>
        </w:rPr>
      </w:pPr>
    </w:p>
    <w:p w14:paraId="1581FC30" w14:textId="77777777" w:rsidR="003E2E91" w:rsidRPr="00880661" w:rsidRDefault="003E2E91" w:rsidP="003E2E91">
      <w:pPr>
        <w:spacing w:before="120" w:after="120"/>
        <w:rPr>
          <w:rFonts w:eastAsia="Batang"/>
          <w:i/>
          <w:color w:val="000000" w:themeColor="text1"/>
          <w:sz w:val="22"/>
          <w:szCs w:val="22"/>
          <w:lang w:eastAsia="ko-KR"/>
        </w:rPr>
      </w:pPr>
    </w:p>
    <w:p w14:paraId="36B4690C" w14:textId="77777777" w:rsidR="003E2E91" w:rsidRPr="00880661" w:rsidRDefault="003E2E91" w:rsidP="003E2E91">
      <w:pPr>
        <w:spacing w:line="276" w:lineRule="auto"/>
        <w:rPr>
          <w:rFonts w:eastAsia="Batang"/>
          <w:b/>
          <w:i/>
          <w:color w:val="000000" w:themeColor="text1"/>
          <w:lang w:eastAsia="ko-KR"/>
        </w:rPr>
      </w:pPr>
      <w:r w:rsidRPr="00880661">
        <w:rPr>
          <w:rFonts w:eastAsia="Batang"/>
          <w:b/>
          <w:i/>
          <w:color w:val="000000" w:themeColor="text1"/>
          <w:lang w:eastAsia="ko-KR"/>
        </w:rPr>
        <w:t>Opomba: Predmetno soglasje podizvajalca se predloži v ponudbi v kolikor podizvajalec v skladu z določbo 5. odstavka 94. člena ZJN-3 zahteva neposredno plačilo s strani naročnika.</w:t>
      </w:r>
    </w:p>
    <w:p w14:paraId="58D16071" w14:textId="77777777" w:rsidR="00EF6FDA" w:rsidRPr="00880661" w:rsidRDefault="00EF6FDA" w:rsidP="003E2E91">
      <w:pPr>
        <w:spacing w:line="276" w:lineRule="auto"/>
        <w:rPr>
          <w:rFonts w:eastAsia="Batang"/>
          <w:b/>
          <w:i/>
          <w:color w:val="000000" w:themeColor="text1"/>
          <w:lang w:eastAsia="ko-KR"/>
        </w:rPr>
      </w:pPr>
    </w:p>
    <w:p w14:paraId="736DAF7B" w14:textId="77777777" w:rsidR="00EF6FDA" w:rsidRPr="00880661" w:rsidRDefault="00EF6FDA" w:rsidP="003E2E91">
      <w:pPr>
        <w:spacing w:line="276" w:lineRule="auto"/>
        <w:rPr>
          <w:rFonts w:eastAsia="Batang"/>
          <w:b/>
          <w:i/>
          <w:color w:val="000000" w:themeColor="text1"/>
          <w:lang w:eastAsia="ko-KR"/>
        </w:rPr>
      </w:pPr>
    </w:p>
    <w:p w14:paraId="51F1F91E" w14:textId="77777777" w:rsidR="00EF6FDA" w:rsidRPr="00880661" w:rsidRDefault="00EF6FDA" w:rsidP="003E2E91">
      <w:pPr>
        <w:spacing w:line="276" w:lineRule="auto"/>
        <w:rPr>
          <w:rFonts w:eastAsia="Batang"/>
          <w:b/>
          <w:i/>
          <w:color w:val="000000" w:themeColor="text1"/>
          <w:lang w:eastAsia="ko-KR"/>
        </w:rPr>
      </w:pPr>
    </w:p>
    <w:p w14:paraId="4AEEE26B" w14:textId="77777777" w:rsidR="00EF6FDA" w:rsidRPr="00880661" w:rsidRDefault="00EF6FDA" w:rsidP="003E2E91">
      <w:pPr>
        <w:spacing w:line="276" w:lineRule="auto"/>
        <w:rPr>
          <w:rFonts w:eastAsia="Batang"/>
          <w:b/>
          <w:i/>
          <w:color w:val="000000" w:themeColor="text1"/>
          <w:lang w:eastAsia="ko-KR"/>
        </w:rPr>
      </w:pPr>
    </w:p>
    <w:p w14:paraId="4970F9A3" w14:textId="77777777" w:rsidR="00EF6FDA" w:rsidRPr="00880661" w:rsidRDefault="00EF6FDA" w:rsidP="003E2E91">
      <w:pPr>
        <w:spacing w:line="276" w:lineRule="auto"/>
        <w:rPr>
          <w:rFonts w:eastAsia="Batang"/>
          <w:b/>
          <w:i/>
          <w:color w:val="000000" w:themeColor="text1"/>
          <w:lang w:eastAsia="ko-KR"/>
        </w:rPr>
      </w:pPr>
    </w:p>
    <w:p w14:paraId="0E25C918" w14:textId="77777777" w:rsidR="00EF6FDA" w:rsidRPr="00880661" w:rsidRDefault="00EF6FDA" w:rsidP="003E2E91">
      <w:pPr>
        <w:spacing w:line="276" w:lineRule="auto"/>
        <w:rPr>
          <w:rFonts w:eastAsia="Batang"/>
          <w:b/>
          <w:i/>
          <w:color w:val="000000" w:themeColor="text1"/>
          <w:lang w:eastAsia="ko-KR"/>
        </w:rPr>
      </w:pPr>
    </w:p>
    <w:p w14:paraId="5AA06041" w14:textId="77777777" w:rsidR="00EF6FDA" w:rsidRPr="00880661" w:rsidRDefault="00EF6FDA" w:rsidP="003E2E91">
      <w:pPr>
        <w:spacing w:line="276" w:lineRule="auto"/>
        <w:rPr>
          <w:rFonts w:eastAsia="Batang"/>
          <w:b/>
          <w:i/>
          <w:color w:val="000000" w:themeColor="text1"/>
          <w:lang w:eastAsia="ko-KR"/>
        </w:rPr>
      </w:pPr>
    </w:p>
    <w:p w14:paraId="559982D7" w14:textId="77777777" w:rsidR="00EF6FDA" w:rsidRPr="00880661" w:rsidRDefault="00EF6FDA" w:rsidP="003E2E91">
      <w:pPr>
        <w:spacing w:line="276" w:lineRule="auto"/>
        <w:rPr>
          <w:rFonts w:eastAsia="Batang"/>
          <w:b/>
          <w:i/>
          <w:color w:val="000000" w:themeColor="text1"/>
          <w:lang w:eastAsia="ko-KR"/>
        </w:rPr>
      </w:pPr>
    </w:p>
    <w:p w14:paraId="7D3D5B27" w14:textId="77777777" w:rsidR="00EF6FDA" w:rsidRPr="00880661" w:rsidRDefault="00EF6FDA" w:rsidP="003E2E91">
      <w:pPr>
        <w:spacing w:line="276" w:lineRule="auto"/>
        <w:rPr>
          <w:rFonts w:eastAsia="Batang"/>
          <w:i/>
          <w:color w:val="000000" w:themeColor="text1"/>
          <w:lang w:eastAsia="ko-KR"/>
        </w:rPr>
      </w:pPr>
    </w:p>
    <w:p w14:paraId="1383F0D0" w14:textId="77777777" w:rsidR="004A22AF" w:rsidRDefault="004A22AF" w:rsidP="00F32528">
      <w:pPr>
        <w:pStyle w:val="Naslov2"/>
        <w:rPr>
          <w:rFonts w:ascii="Times New Roman" w:hAnsi="Times New Roman" w:cs="Times New Roman"/>
          <w:sz w:val="24"/>
          <w:szCs w:val="24"/>
        </w:rPr>
      </w:pPr>
      <w:bookmarkStart w:id="22" w:name="_Toc453065389"/>
      <w:bookmarkStart w:id="23" w:name="_Toc492474477"/>
      <w:bookmarkStart w:id="24" w:name="_Toc514231617"/>
      <w:bookmarkStart w:id="25" w:name="_Toc514231952"/>
      <w:bookmarkStart w:id="26" w:name="_Toc516144211"/>
      <w:bookmarkStart w:id="27" w:name="_Toc532533804"/>
    </w:p>
    <w:bookmarkEnd w:id="22"/>
    <w:bookmarkEnd w:id="23"/>
    <w:bookmarkEnd w:id="24"/>
    <w:bookmarkEnd w:id="25"/>
    <w:bookmarkEnd w:id="26"/>
    <w:bookmarkEnd w:id="27"/>
    <w:p w14:paraId="15D7B8F5" w14:textId="77777777" w:rsidR="004A22AF" w:rsidRDefault="004A22AF" w:rsidP="003E2E91">
      <w:pPr>
        <w:autoSpaceDE w:val="0"/>
        <w:autoSpaceDN w:val="0"/>
        <w:adjustRightInd w:val="0"/>
        <w:spacing w:before="120"/>
        <w:rPr>
          <w:b/>
          <w:bCs/>
          <w:i/>
          <w:iCs/>
        </w:rPr>
      </w:pPr>
    </w:p>
    <w:p w14:paraId="16928815" w14:textId="76A0FC93" w:rsidR="003E2E91" w:rsidRPr="00880661" w:rsidRDefault="004A22AF" w:rsidP="003E2E91">
      <w:pPr>
        <w:autoSpaceDE w:val="0"/>
        <w:autoSpaceDN w:val="0"/>
        <w:adjustRightInd w:val="0"/>
        <w:spacing w:before="120"/>
        <w:rPr>
          <w:rFonts w:eastAsia="Batang"/>
          <w:i/>
          <w:lang w:eastAsia="ko-KR"/>
        </w:rPr>
      </w:pPr>
      <w:r w:rsidRPr="004A22AF">
        <w:rPr>
          <w:b/>
          <w:bCs/>
          <w:i/>
          <w:iCs/>
        </w:rPr>
        <w:lastRenderedPageBreak/>
        <w:t xml:space="preserve">Razpisni obrazec </w:t>
      </w:r>
      <w:r w:rsidR="003B2A4B">
        <w:rPr>
          <w:b/>
          <w:bCs/>
          <w:i/>
          <w:iCs/>
        </w:rPr>
        <w:t>11</w:t>
      </w:r>
      <w:r>
        <w:rPr>
          <w:b/>
          <w:bCs/>
          <w:i/>
          <w:iCs/>
        </w:rPr>
        <w:t>: Seznam podizvajalcev</w:t>
      </w:r>
    </w:p>
    <w:p w14:paraId="0E7B5AE2" w14:textId="77777777" w:rsidR="003E2E91" w:rsidRPr="00880661" w:rsidRDefault="003E2E91" w:rsidP="003E2E91">
      <w:pPr>
        <w:autoSpaceDE w:val="0"/>
        <w:autoSpaceDN w:val="0"/>
        <w:adjustRightInd w:val="0"/>
        <w:spacing w:before="120"/>
        <w:rPr>
          <w:rFonts w:eastAsia="Batang"/>
          <w:i/>
          <w:lang w:eastAsia="ko-KR"/>
        </w:rPr>
      </w:pPr>
      <w:r w:rsidRPr="00880661">
        <w:rPr>
          <w:rFonts w:eastAsia="Batang"/>
          <w:i/>
          <w:lang w:eastAsia="ko-KR"/>
        </w:rPr>
        <w:t>PONUDNIK:</w:t>
      </w:r>
    </w:p>
    <w:p w14:paraId="2D5A4DFE" w14:textId="77777777" w:rsidR="003E2E91" w:rsidRPr="00880661" w:rsidRDefault="003E2E91" w:rsidP="003E2E91">
      <w:pPr>
        <w:spacing w:before="120"/>
        <w:jc w:val="both"/>
        <w:rPr>
          <w:i/>
          <w:noProof/>
          <w:u w:val="dotted"/>
        </w:rPr>
      </w:pPr>
      <w:r w:rsidRPr="00880661">
        <w:rPr>
          <w:i/>
          <w:noProof/>
          <w:u w:val="dotted"/>
        </w:rPr>
        <w:tab/>
      </w:r>
      <w:r w:rsidRPr="00880661">
        <w:rPr>
          <w:i/>
          <w:noProof/>
          <w:u w:val="dotted"/>
        </w:rPr>
        <w:tab/>
      </w:r>
      <w:r w:rsidRPr="00880661">
        <w:rPr>
          <w:i/>
          <w:noProof/>
          <w:u w:val="dotted"/>
        </w:rPr>
        <w:tab/>
      </w:r>
      <w:r w:rsidRPr="00880661">
        <w:rPr>
          <w:i/>
          <w:noProof/>
          <w:u w:val="dotted"/>
        </w:rPr>
        <w:tab/>
      </w:r>
    </w:p>
    <w:p w14:paraId="7C6EE475" w14:textId="77777777" w:rsidR="003E2E91" w:rsidRPr="00880661" w:rsidRDefault="003E2E91" w:rsidP="0096694E">
      <w:pPr>
        <w:spacing w:before="120"/>
        <w:jc w:val="both"/>
        <w:rPr>
          <w:i/>
          <w:noProof/>
          <w:u w:val="dotted"/>
        </w:rPr>
      </w:pPr>
      <w:r w:rsidRPr="00880661">
        <w:rPr>
          <w:i/>
          <w:noProof/>
          <w:u w:val="dotted"/>
        </w:rPr>
        <w:tab/>
      </w:r>
      <w:r w:rsidRPr="00880661">
        <w:rPr>
          <w:i/>
          <w:noProof/>
          <w:u w:val="dotted"/>
        </w:rPr>
        <w:tab/>
      </w:r>
      <w:r w:rsidRPr="00880661">
        <w:rPr>
          <w:i/>
          <w:noProof/>
          <w:u w:val="dotted"/>
        </w:rPr>
        <w:tab/>
      </w:r>
      <w:r w:rsidRPr="00880661">
        <w:rPr>
          <w:i/>
          <w:noProof/>
          <w:u w:val="dotted"/>
        </w:rPr>
        <w:tab/>
      </w:r>
    </w:p>
    <w:p w14:paraId="453F5EE1" w14:textId="77777777" w:rsidR="003E2E91" w:rsidRPr="00880661" w:rsidRDefault="003E2E91" w:rsidP="003E2E91">
      <w:pPr>
        <w:spacing w:before="120"/>
        <w:jc w:val="both"/>
        <w:rPr>
          <w:i/>
          <w:noProof/>
          <w:u w:val="dotted"/>
        </w:rPr>
      </w:pPr>
      <w:r w:rsidRPr="00880661">
        <w:rPr>
          <w:i/>
          <w:noProof/>
          <w:u w:val="dotted"/>
        </w:rPr>
        <w:tab/>
      </w:r>
      <w:r w:rsidRPr="00880661">
        <w:rPr>
          <w:i/>
          <w:noProof/>
          <w:u w:val="dotted"/>
        </w:rPr>
        <w:tab/>
      </w:r>
      <w:r w:rsidRPr="00880661">
        <w:rPr>
          <w:i/>
          <w:noProof/>
          <w:u w:val="dotted"/>
        </w:rPr>
        <w:tab/>
      </w:r>
      <w:r w:rsidRPr="00880661">
        <w:rPr>
          <w:i/>
          <w:noProof/>
          <w:u w:val="dotted"/>
        </w:rPr>
        <w:tab/>
      </w:r>
    </w:p>
    <w:p w14:paraId="2B27B9AD" w14:textId="77777777" w:rsidR="003E2E91" w:rsidRPr="00880661" w:rsidRDefault="003E2E91" w:rsidP="003E2E91">
      <w:pPr>
        <w:autoSpaceDE w:val="0"/>
        <w:autoSpaceDN w:val="0"/>
        <w:adjustRightInd w:val="0"/>
        <w:spacing w:before="120"/>
        <w:rPr>
          <w:rFonts w:eastAsia="Batang"/>
          <w:i/>
          <w:lang w:eastAsia="ko-KR"/>
        </w:rPr>
      </w:pPr>
    </w:p>
    <w:p w14:paraId="2E0AF6D1" w14:textId="77777777" w:rsidR="003E2E91" w:rsidRPr="00880661" w:rsidRDefault="003E2E91" w:rsidP="003E2E91">
      <w:pPr>
        <w:autoSpaceDE w:val="0"/>
        <w:autoSpaceDN w:val="0"/>
        <w:adjustRightInd w:val="0"/>
        <w:spacing w:before="120"/>
        <w:jc w:val="center"/>
        <w:rPr>
          <w:rFonts w:eastAsia="Batang"/>
          <w:b/>
          <w:i/>
          <w:lang w:eastAsia="ko-KR"/>
        </w:rPr>
      </w:pPr>
      <w:r w:rsidRPr="00880661">
        <w:rPr>
          <w:rFonts w:eastAsia="Batang"/>
          <w:b/>
          <w:i/>
          <w:lang w:eastAsia="ko-KR"/>
        </w:rPr>
        <w:t>SEZNAM PODIZVAJALCEV</w:t>
      </w:r>
    </w:p>
    <w:p w14:paraId="75AB8903" w14:textId="77777777" w:rsidR="003E2E91" w:rsidRPr="00880661" w:rsidRDefault="003E2E91" w:rsidP="003E2E91">
      <w:pPr>
        <w:autoSpaceDE w:val="0"/>
        <w:autoSpaceDN w:val="0"/>
        <w:adjustRightInd w:val="0"/>
        <w:spacing w:before="120"/>
        <w:jc w:val="both"/>
        <w:rPr>
          <w:rFonts w:eastAsia="Batang"/>
          <w:b/>
          <w:i/>
          <w:lang w:eastAsia="ko-KR"/>
        </w:rPr>
      </w:pPr>
    </w:p>
    <w:p w14:paraId="50B4372B" w14:textId="384DEFB0" w:rsidR="003E2E91" w:rsidRPr="00880661" w:rsidRDefault="003E2E91" w:rsidP="003E2E91">
      <w:pPr>
        <w:autoSpaceDE w:val="0"/>
        <w:autoSpaceDN w:val="0"/>
        <w:adjustRightInd w:val="0"/>
        <w:spacing w:before="120"/>
        <w:rPr>
          <w:rFonts w:eastAsia="Batang"/>
          <w:b/>
          <w:bCs/>
          <w:i/>
          <w:lang w:eastAsia="ko-KR"/>
        </w:rPr>
      </w:pPr>
      <w:r w:rsidRPr="00880661">
        <w:rPr>
          <w:rFonts w:ascii="TimesNewRoman" w:eastAsia="Batang" w:hAnsi="TimesNewRoman" w:cs="TimesNewRoman"/>
          <w:i/>
          <w:lang w:eastAsia="ko-KR"/>
        </w:rPr>
        <w:t xml:space="preserve">Predmet javnega naročila: </w:t>
      </w:r>
      <w:r w:rsidRPr="00880661">
        <w:rPr>
          <w:rFonts w:eastAsia="Batang"/>
          <w:b/>
          <w:bCs/>
          <w:i/>
          <w:lang w:eastAsia="ko-KR"/>
        </w:rPr>
        <w:t>»</w:t>
      </w:r>
      <w:r w:rsidR="004A22AF" w:rsidRPr="004A22AF">
        <w:rPr>
          <w:rFonts w:eastAsia="Batang"/>
          <w:bCs/>
          <w:i/>
          <w:color w:val="000000" w:themeColor="text1"/>
          <w:lang w:eastAsia="ko-KR"/>
        </w:rPr>
        <w:t>Dobava drobno</w:t>
      </w:r>
      <w:r w:rsidR="005A7821">
        <w:rPr>
          <w:rFonts w:eastAsia="Batang"/>
          <w:bCs/>
          <w:i/>
          <w:color w:val="000000" w:themeColor="text1"/>
          <w:lang w:eastAsia="ko-KR"/>
        </w:rPr>
        <w:t>tirnega materiala 202</w:t>
      </w:r>
      <w:r w:rsidR="00DD79E2">
        <w:rPr>
          <w:rFonts w:eastAsia="Batang"/>
          <w:bCs/>
          <w:i/>
          <w:color w:val="000000" w:themeColor="text1"/>
          <w:lang w:eastAsia="ko-KR"/>
        </w:rPr>
        <w:t>2</w:t>
      </w:r>
      <w:r w:rsidRPr="00880661">
        <w:rPr>
          <w:rFonts w:eastAsia="Batang"/>
          <w:b/>
          <w:bCs/>
          <w:i/>
          <w:lang w:eastAsia="ko-KR"/>
        </w:rPr>
        <w:t>«</w:t>
      </w:r>
    </w:p>
    <w:p w14:paraId="2CB548DC" w14:textId="77777777" w:rsidR="003E2E91" w:rsidRPr="00880661" w:rsidRDefault="003E2E91" w:rsidP="003E2E91">
      <w:pPr>
        <w:autoSpaceDE w:val="0"/>
        <w:autoSpaceDN w:val="0"/>
        <w:adjustRightInd w:val="0"/>
        <w:spacing w:before="120"/>
        <w:rPr>
          <w:rFonts w:ascii="TimesNewRoman" w:eastAsia="Batang" w:hAnsi="TimesNewRoman" w:cs="TimesNewRoman"/>
          <w:i/>
          <w:lang w:eastAsia="ko-KR"/>
        </w:rPr>
      </w:pPr>
    </w:p>
    <w:tbl>
      <w:tblPr>
        <w:tblW w:w="9010"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1"/>
        <w:gridCol w:w="3545"/>
        <w:gridCol w:w="2834"/>
      </w:tblGrid>
      <w:tr w:rsidR="003E2E91" w:rsidRPr="00880661" w14:paraId="7D873AD7" w14:textId="77777777" w:rsidTr="0096694E">
        <w:trPr>
          <w:trHeight w:val="340"/>
        </w:trPr>
        <w:tc>
          <w:tcPr>
            <w:tcW w:w="2631" w:type="dxa"/>
            <w:tcBorders>
              <w:top w:val="single" w:sz="4" w:space="0" w:color="auto"/>
              <w:bottom w:val="single" w:sz="4" w:space="0" w:color="auto"/>
            </w:tcBorders>
            <w:vAlign w:val="center"/>
          </w:tcPr>
          <w:p w14:paraId="41B8EA67" w14:textId="77777777" w:rsidR="003E2E91" w:rsidRPr="00880661" w:rsidRDefault="003E2E91" w:rsidP="003E2E91">
            <w:pPr>
              <w:autoSpaceDE w:val="0"/>
              <w:autoSpaceDN w:val="0"/>
              <w:adjustRightInd w:val="0"/>
              <w:spacing w:before="120"/>
              <w:rPr>
                <w:rFonts w:ascii="TimesNewRoman" w:eastAsia="Batang" w:hAnsi="TimesNewRoman" w:cs="TimesNewRoman"/>
                <w:i/>
                <w:lang w:eastAsia="ko-KR"/>
              </w:rPr>
            </w:pPr>
            <w:r w:rsidRPr="00880661">
              <w:rPr>
                <w:rFonts w:ascii="TimesNewRoman" w:eastAsia="Batang" w:hAnsi="TimesNewRoman" w:cs="TimesNewRoman"/>
                <w:i/>
                <w:lang w:eastAsia="ko-KR"/>
              </w:rPr>
              <w:t>Naziv in naslov podizvajalca</w:t>
            </w:r>
          </w:p>
        </w:tc>
        <w:tc>
          <w:tcPr>
            <w:tcW w:w="3545" w:type="dxa"/>
            <w:tcBorders>
              <w:top w:val="single" w:sz="4" w:space="0" w:color="auto"/>
              <w:bottom w:val="single" w:sz="4" w:space="0" w:color="auto"/>
            </w:tcBorders>
            <w:vAlign w:val="center"/>
          </w:tcPr>
          <w:p w14:paraId="6E053A05" w14:textId="77777777" w:rsidR="003E2E91" w:rsidRPr="00880661" w:rsidRDefault="003E2E91" w:rsidP="003E2E91">
            <w:pPr>
              <w:autoSpaceDE w:val="0"/>
              <w:autoSpaceDN w:val="0"/>
              <w:adjustRightInd w:val="0"/>
              <w:spacing w:before="120"/>
              <w:rPr>
                <w:rFonts w:ascii="TimesNewRoman" w:eastAsia="Batang" w:hAnsi="TimesNewRoman" w:cs="TimesNewRoman"/>
                <w:i/>
                <w:lang w:eastAsia="ko-KR"/>
              </w:rPr>
            </w:pPr>
            <w:r w:rsidRPr="00880661">
              <w:rPr>
                <w:rFonts w:ascii="TimesNewRoman" w:eastAsia="Batang" w:hAnsi="TimesNewRoman" w:cs="TimesNewRoman"/>
                <w:i/>
                <w:lang w:eastAsia="ko-KR"/>
              </w:rPr>
              <w:t>Vrsta del oz. vsak del javnega naročila, ki ga bo izvedel</w:t>
            </w:r>
          </w:p>
        </w:tc>
        <w:tc>
          <w:tcPr>
            <w:tcW w:w="2834" w:type="dxa"/>
            <w:tcBorders>
              <w:top w:val="single" w:sz="4" w:space="0" w:color="auto"/>
              <w:bottom w:val="single" w:sz="4" w:space="0" w:color="auto"/>
            </w:tcBorders>
            <w:vAlign w:val="center"/>
          </w:tcPr>
          <w:p w14:paraId="598FD264" w14:textId="77777777" w:rsidR="003E2E91" w:rsidRPr="00880661" w:rsidRDefault="003E2E91" w:rsidP="003E2E91">
            <w:pPr>
              <w:autoSpaceDE w:val="0"/>
              <w:autoSpaceDN w:val="0"/>
              <w:adjustRightInd w:val="0"/>
              <w:spacing w:before="120"/>
              <w:rPr>
                <w:rFonts w:ascii="TimesNewRoman" w:eastAsia="Batang" w:hAnsi="TimesNewRoman" w:cs="TimesNewRoman"/>
                <w:i/>
                <w:lang w:eastAsia="ko-KR"/>
              </w:rPr>
            </w:pPr>
            <w:r w:rsidRPr="00880661">
              <w:rPr>
                <w:rFonts w:ascii="TimesNewRoman" w:eastAsia="Batang" w:hAnsi="TimesNewRoman" w:cs="TimesNewRoman"/>
                <w:i/>
                <w:lang w:eastAsia="ko-KR"/>
              </w:rPr>
              <w:t>Vrednost (v EUR z DDV) in delež (v %):</w:t>
            </w:r>
          </w:p>
        </w:tc>
      </w:tr>
      <w:tr w:rsidR="003E2E91" w:rsidRPr="00880661" w14:paraId="689EE20A" w14:textId="77777777" w:rsidTr="0096694E">
        <w:tblPrEx>
          <w:tblCellMar>
            <w:left w:w="70" w:type="dxa"/>
            <w:right w:w="70" w:type="dxa"/>
          </w:tblCellMar>
          <w:tblLook w:val="0000" w:firstRow="0" w:lastRow="0" w:firstColumn="0" w:lastColumn="0" w:noHBand="0" w:noVBand="0"/>
        </w:tblPrEx>
        <w:trPr>
          <w:trHeight w:val="438"/>
        </w:trPr>
        <w:tc>
          <w:tcPr>
            <w:tcW w:w="2631" w:type="dxa"/>
          </w:tcPr>
          <w:p w14:paraId="47E93541" w14:textId="77777777" w:rsidR="003E2E91" w:rsidRPr="00880661" w:rsidRDefault="003E2E91" w:rsidP="003E2E91">
            <w:pPr>
              <w:autoSpaceDE w:val="0"/>
              <w:autoSpaceDN w:val="0"/>
              <w:adjustRightInd w:val="0"/>
              <w:spacing w:before="120"/>
              <w:jc w:val="center"/>
              <w:rPr>
                <w:rFonts w:ascii="TimesNewRoman" w:eastAsia="Batang" w:hAnsi="TimesNewRoman" w:cs="TimesNewRoman"/>
                <w:i/>
                <w:lang w:eastAsia="ko-KR"/>
              </w:rPr>
            </w:pPr>
          </w:p>
        </w:tc>
        <w:tc>
          <w:tcPr>
            <w:tcW w:w="3545" w:type="dxa"/>
          </w:tcPr>
          <w:p w14:paraId="58ACCEDC" w14:textId="77777777" w:rsidR="003E2E91" w:rsidRPr="00880661" w:rsidRDefault="003E2E91" w:rsidP="003E2E91">
            <w:pPr>
              <w:rPr>
                <w:rFonts w:ascii="TimesNewRoman" w:eastAsia="Batang" w:hAnsi="TimesNewRoman" w:cs="TimesNewRoman"/>
                <w:i/>
                <w:lang w:eastAsia="ko-KR"/>
              </w:rPr>
            </w:pPr>
          </w:p>
          <w:p w14:paraId="7888BC5D" w14:textId="77777777" w:rsidR="003E2E91" w:rsidRPr="00880661" w:rsidRDefault="003E2E91" w:rsidP="003E2E91">
            <w:pPr>
              <w:autoSpaceDE w:val="0"/>
              <w:autoSpaceDN w:val="0"/>
              <w:adjustRightInd w:val="0"/>
              <w:spacing w:before="120"/>
              <w:jc w:val="center"/>
              <w:rPr>
                <w:rFonts w:ascii="TimesNewRoman" w:eastAsia="Batang" w:hAnsi="TimesNewRoman" w:cs="TimesNewRoman"/>
                <w:i/>
                <w:lang w:eastAsia="ko-KR"/>
              </w:rPr>
            </w:pPr>
          </w:p>
        </w:tc>
        <w:tc>
          <w:tcPr>
            <w:tcW w:w="2834" w:type="dxa"/>
          </w:tcPr>
          <w:p w14:paraId="30AF31F3" w14:textId="77777777" w:rsidR="003E2E91" w:rsidRPr="00880661" w:rsidRDefault="003E2E91" w:rsidP="003E2E91">
            <w:pPr>
              <w:rPr>
                <w:rFonts w:ascii="TimesNewRoman" w:eastAsia="Batang" w:hAnsi="TimesNewRoman" w:cs="TimesNewRoman"/>
                <w:i/>
                <w:lang w:eastAsia="ko-KR"/>
              </w:rPr>
            </w:pPr>
          </w:p>
          <w:p w14:paraId="4C1BFBFC" w14:textId="77777777" w:rsidR="003E2E91" w:rsidRPr="00880661" w:rsidRDefault="003E2E91" w:rsidP="003E2E91">
            <w:pPr>
              <w:autoSpaceDE w:val="0"/>
              <w:autoSpaceDN w:val="0"/>
              <w:adjustRightInd w:val="0"/>
              <w:spacing w:before="120"/>
              <w:jc w:val="center"/>
              <w:rPr>
                <w:rFonts w:ascii="TimesNewRoman" w:eastAsia="Batang" w:hAnsi="TimesNewRoman" w:cs="TimesNewRoman"/>
                <w:i/>
                <w:lang w:eastAsia="ko-KR"/>
              </w:rPr>
            </w:pPr>
          </w:p>
        </w:tc>
      </w:tr>
      <w:tr w:rsidR="003E2E91" w:rsidRPr="00880661" w14:paraId="6FA82229" w14:textId="77777777" w:rsidTr="0096694E">
        <w:tblPrEx>
          <w:tblCellMar>
            <w:left w:w="70" w:type="dxa"/>
            <w:right w:w="70" w:type="dxa"/>
          </w:tblCellMar>
          <w:tblLook w:val="0000" w:firstRow="0" w:lastRow="0" w:firstColumn="0" w:lastColumn="0" w:noHBand="0" w:noVBand="0"/>
        </w:tblPrEx>
        <w:trPr>
          <w:trHeight w:val="627"/>
        </w:trPr>
        <w:tc>
          <w:tcPr>
            <w:tcW w:w="2631" w:type="dxa"/>
          </w:tcPr>
          <w:p w14:paraId="32527E43" w14:textId="77777777" w:rsidR="003E2E91" w:rsidRPr="00880661" w:rsidRDefault="003E2E91" w:rsidP="003E2E91">
            <w:pPr>
              <w:autoSpaceDE w:val="0"/>
              <w:autoSpaceDN w:val="0"/>
              <w:adjustRightInd w:val="0"/>
              <w:spacing w:before="120"/>
              <w:jc w:val="center"/>
              <w:rPr>
                <w:rFonts w:ascii="TimesNewRoman" w:eastAsia="Batang" w:hAnsi="TimesNewRoman" w:cs="TimesNewRoman"/>
                <w:i/>
                <w:lang w:eastAsia="ko-KR"/>
              </w:rPr>
            </w:pPr>
          </w:p>
        </w:tc>
        <w:tc>
          <w:tcPr>
            <w:tcW w:w="3545" w:type="dxa"/>
          </w:tcPr>
          <w:p w14:paraId="21C2A802" w14:textId="77777777" w:rsidR="003E2E91" w:rsidRPr="00880661" w:rsidRDefault="003E2E91" w:rsidP="003E2E91">
            <w:pPr>
              <w:autoSpaceDE w:val="0"/>
              <w:autoSpaceDN w:val="0"/>
              <w:adjustRightInd w:val="0"/>
              <w:spacing w:before="120"/>
              <w:jc w:val="center"/>
              <w:rPr>
                <w:rFonts w:ascii="TimesNewRoman" w:eastAsia="Batang" w:hAnsi="TimesNewRoman" w:cs="TimesNewRoman"/>
                <w:i/>
                <w:lang w:eastAsia="ko-KR"/>
              </w:rPr>
            </w:pPr>
          </w:p>
        </w:tc>
        <w:tc>
          <w:tcPr>
            <w:tcW w:w="2834" w:type="dxa"/>
          </w:tcPr>
          <w:p w14:paraId="43B41C22" w14:textId="77777777" w:rsidR="003E2E91" w:rsidRPr="00880661" w:rsidRDefault="003E2E91" w:rsidP="003E2E91">
            <w:pPr>
              <w:autoSpaceDE w:val="0"/>
              <w:autoSpaceDN w:val="0"/>
              <w:adjustRightInd w:val="0"/>
              <w:spacing w:before="120"/>
              <w:jc w:val="center"/>
              <w:rPr>
                <w:rFonts w:ascii="TimesNewRoman" w:eastAsia="Batang" w:hAnsi="TimesNewRoman" w:cs="TimesNewRoman"/>
                <w:i/>
                <w:lang w:eastAsia="ko-KR"/>
              </w:rPr>
            </w:pPr>
          </w:p>
        </w:tc>
      </w:tr>
      <w:tr w:rsidR="003E2E91" w:rsidRPr="00880661" w14:paraId="30EDAC4D" w14:textId="77777777" w:rsidTr="0096694E">
        <w:tblPrEx>
          <w:tblCellMar>
            <w:left w:w="70" w:type="dxa"/>
            <w:right w:w="70" w:type="dxa"/>
          </w:tblCellMar>
          <w:tblLook w:val="0000" w:firstRow="0" w:lastRow="0" w:firstColumn="0" w:lastColumn="0" w:noHBand="0" w:noVBand="0"/>
        </w:tblPrEx>
        <w:trPr>
          <w:trHeight w:val="693"/>
        </w:trPr>
        <w:tc>
          <w:tcPr>
            <w:tcW w:w="2631" w:type="dxa"/>
          </w:tcPr>
          <w:p w14:paraId="2033689F" w14:textId="77777777" w:rsidR="003E2E91" w:rsidRPr="00880661" w:rsidRDefault="003E2E91" w:rsidP="003E2E91">
            <w:pPr>
              <w:autoSpaceDE w:val="0"/>
              <w:autoSpaceDN w:val="0"/>
              <w:adjustRightInd w:val="0"/>
              <w:spacing w:before="120"/>
              <w:jc w:val="center"/>
              <w:rPr>
                <w:rFonts w:ascii="TimesNewRoman" w:eastAsia="Batang" w:hAnsi="TimesNewRoman" w:cs="TimesNewRoman"/>
                <w:b/>
                <w:i/>
                <w:strike/>
                <w:lang w:eastAsia="ko-KR"/>
              </w:rPr>
            </w:pPr>
          </w:p>
        </w:tc>
        <w:tc>
          <w:tcPr>
            <w:tcW w:w="3545" w:type="dxa"/>
          </w:tcPr>
          <w:p w14:paraId="6F415AA0" w14:textId="77777777" w:rsidR="003E2E91" w:rsidRPr="00880661" w:rsidRDefault="003E2E91" w:rsidP="003E2E91">
            <w:pPr>
              <w:autoSpaceDE w:val="0"/>
              <w:autoSpaceDN w:val="0"/>
              <w:adjustRightInd w:val="0"/>
              <w:spacing w:before="120"/>
              <w:jc w:val="center"/>
              <w:rPr>
                <w:rFonts w:ascii="TimesNewRoman" w:eastAsia="Batang" w:hAnsi="TimesNewRoman" w:cs="TimesNewRoman"/>
                <w:i/>
                <w:lang w:eastAsia="ko-KR"/>
              </w:rPr>
            </w:pPr>
          </w:p>
        </w:tc>
        <w:tc>
          <w:tcPr>
            <w:tcW w:w="2834" w:type="dxa"/>
          </w:tcPr>
          <w:p w14:paraId="393E952D" w14:textId="77777777" w:rsidR="003E2E91" w:rsidRPr="00880661" w:rsidRDefault="003E2E91" w:rsidP="003E2E91">
            <w:pPr>
              <w:autoSpaceDE w:val="0"/>
              <w:autoSpaceDN w:val="0"/>
              <w:adjustRightInd w:val="0"/>
              <w:spacing w:before="120"/>
              <w:jc w:val="center"/>
              <w:rPr>
                <w:rFonts w:ascii="TimesNewRoman" w:eastAsia="Batang" w:hAnsi="TimesNewRoman" w:cs="TimesNewRoman"/>
                <w:i/>
                <w:lang w:eastAsia="ko-KR"/>
              </w:rPr>
            </w:pPr>
          </w:p>
        </w:tc>
      </w:tr>
    </w:tbl>
    <w:p w14:paraId="28F7CE5B" w14:textId="77777777" w:rsidR="003E2E91" w:rsidRPr="00880661" w:rsidRDefault="003E2E91" w:rsidP="003E2E91">
      <w:pPr>
        <w:autoSpaceDE w:val="0"/>
        <w:autoSpaceDN w:val="0"/>
        <w:adjustRightInd w:val="0"/>
        <w:spacing w:before="120"/>
        <w:rPr>
          <w:rFonts w:ascii="TimesNewRoman" w:eastAsia="Batang" w:hAnsi="TimesNewRoman" w:cs="TimesNewRoman"/>
          <w:i/>
          <w:lang w:eastAsia="ko-KR"/>
        </w:rPr>
      </w:pPr>
    </w:p>
    <w:p w14:paraId="45B43E5E" w14:textId="77777777" w:rsidR="003E2E91" w:rsidRPr="00880661" w:rsidRDefault="003E2E91" w:rsidP="003E2E91">
      <w:pPr>
        <w:autoSpaceDE w:val="0"/>
        <w:autoSpaceDN w:val="0"/>
        <w:adjustRightInd w:val="0"/>
        <w:spacing w:before="120"/>
        <w:jc w:val="center"/>
        <w:rPr>
          <w:rFonts w:ascii="TimesNewRoman" w:eastAsia="Batang" w:hAnsi="TimesNewRoman" w:cs="TimesNewRoman"/>
          <w:b/>
          <w:i/>
          <w:strike/>
          <w:lang w:eastAsia="ko-KR"/>
        </w:rPr>
      </w:pPr>
    </w:p>
    <w:p w14:paraId="2EC976AA" w14:textId="77777777" w:rsidR="003E2E91" w:rsidRPr="00880661" w:rsidRDefault="003E2E91" w:rsidP="003E2E91">
      <w:pPr>
        <w:autoSpaceDE w:val="0"/>
        <w:autoSpaceDN w:val="0"/>
        <w:adjustRightInd w:val="0"/>
        <w:spacing w:before="120"/>
        <w:jc w:val="center"/>
        <w:rPr>
          <w:rFonts w:ascii="TimesNewRoman" w:eastAsia="Batang" w:hAnsi="TimesNewRoman" w:cs="TimesNewRoman"/>
          <w:b/>
          <w:i/>
          <w:strike/>
          <w:lang w:eastAsia="ko-KR"/>
        </w:rPr>
      </w:pPr>
    </w:p>
    <w:p w14:paraId="01DA1B6C" w14:textId="77777777" w:rsidR="003E2E91" w:rsidRPr="00880661" w:rsidRDefault="003E2E91" w:rsidP="003E2E91">
      <w:pPr>
        <w:rPr>
          <w:i/>
          <w:noProof/>
        </w:rPr>
      </w:pPr>
      <w:r w:rsidRPr="00880661">
        <w:rPr>
          <w:i/>
          <w:noProof/>
        </w:rPr>
        <w:t>Kraj in datum:</w:t>
      </w:r>
      <w:r w:rsidRPr="00880661">
        <w:rPr>
          <w:i/>
          <w:noProof/>
        </w:rPr>
        <w:tab/>
      </w:r>
      <w:r w:rsidRPr="00880661">
        <w:rPr>
          <w:i/>
          <w:noProof/>
        </w:rPr>
        <w:tab/>
      </w:r>
      <w:r w:rsidRPr="00880661">
        <w:rPr>
          <w:i/>
          <w:noProof/>
        </w:rPr>
        <w:tab/>
      </w:r>
      <w:r w:rsidRPr="00880661">
        <w:rPr>
          <w:i/>
          <w:noProof/>
        </w:rPr>
        <w:tab/>
      </w:r>
      <w:r w:rsidRPr="00880661">
        <w:rPr>
          <w:i/>
          <w:noProof/>
        </w:rPr>
        <w:tab/>
        <w:t>Žig:</w:t>
      </w:r>
      <w:r w:rsidRPr="00880661">
        <w:rPr>
          <w:i/>
          <w:noProof/>
        </w:rPr>
        <w:tab/>
      </w:r>
      <w:r w:rsidRPr="00880661">
        <w:rPr>
          <w:i/>
          <w:noProof/>
        </w:rPr>
        <w:tab/>
      </w:r>
      <w:r w:rsidRPr="00880661">
        <w:rPr>
          <w:i/>
          <w:noProof/>
        </w:rPr>
        <w:tab/>
      </w:r>
      <w:r w:rsidRPr="00880661">
        <w:rPr>
          <w:i/>
          <w:noProof/>
        </w:rPr>
        <w:tab/>
        <w:t>Podpis ponudnika:</w:t>
      </w:r>
    </w:p>
    <w:p w14:paraId="275AB289" w14:textId="77777777" w:rsidR="003E2E91" w:rsidRPr="00880661" w:rsidRDefault="003E2E91" w:rsidP="003E2E91">
      <w:pPr>
        <w:autoSpaceDE w:val="0"/>
        <w:autoSpaceDN w:val="0"/>
        <w:adjustRightInd w:val="0"/>
        <w:spacing w:before="120"/>
        <w:rPr>
          <w:rFonts w:ascii="TimesNewRoman" w:eastAsia="Batang" w:hAnsi="TimesNewRoman" w:cs="TimesNewRoman"/>
          <w:b/>
          <w:i/>
          <w:strike/>
          <w:lang w:eastAsia="ko-KR"/>
        </w:rPr>
      </w:pPr>
    </w:p>
    <w:p w14:paraId="0FF5DB7B" w14:textId="77777777" w:rsidR="00B40E2F" w:rsidRPr="00880661" w:rsidRDefault="00B40E2F" w:rsidP="00B40E2F">
      <w:pPr>
        <w:pStyle w:val="Noga"/>
        <w:tabs>
          <w:tab w:val="clear" w:pos="4536"/>
          <w:tab w:val="clear" w:pos="9072"/>
        </w:tabs>
        <w:rPr>
          <w:b/>
          <w:i/>
        </w:rPr>
      </w:pPr>
    </w:p>
    <w:p w14:paraId="663D7B28" w14:textId="411BB0B3" w:rsidR="005B1108" w:rsidRPr="00880661" w:rsidRDefault="005B1108" w:rsidP="00B40E2F">
      <w:pPr>
        <w:autoSpaceDE w:val="0"/>
        <w:autoSpaceDN w:val="0"/>
        <w:adjustRightInd w:val="0"/>
        <w:jc w:val="right"/>
        <w:rPr>
          <w:i/>
        </w:rPr>
      </w:pPr>
      <w:r w:rsidRPr="00880661">
        <w:rPr>
          <w:i/>
        </w:rPr>
        <w:br w:type="page"/>
      </w:r>
    </w:p>
    <w:p w14:paraId="12970B0A" w14:textId="29A79218" w:rsidR="00594893" w:rsidRDefault="004A22AF" w:rsidP="00982085">
      <w:pPr>
        <w:rPr>
          <w:b/>
          <w:bCs/>
          <w:i/>
          <w:iCs/>
        </w:rPr>
      </w:pPr>
      <w:r w:rsidRPr="004A22AF">
        <w:rPr>
          <w:b/>
          <w:bCs/>
          <w:i/>
          <w:iCs/>
        </w:rPr>
        <w:lastRenderedPageBreak/>
        <w:t xml:space="preserve">Razpisni obrazec </w:t>
      </w:r>
      <w:r w:rsidR="003B2A4B">
        <w:rPr>
          <w:b/>
          <w:bCs/>
          <w:i/>
          <w:iCs/>
        </w:rPr>
        <w:t>12</w:t>
      </w:r>
      <w:r w:rsidR="00DA4C26">
        <w:rPr>
          <w:b/>
          <w:bCs/>
          <w:i/>
          <w:iCs/>
        </w:rPr>
        <w:t>: Reference</w:t>
      </w:r>
    </w:p>
    <w:p w14:paraId="368528F2" w14:textId="77777777" w:rsidR="004A22AF" w:rsidRDefault="004A22AF" w:rsidP="00982085">
      <w:pPr>
        <w:rPr>
          <w:b/>
          <w:bCs/>
          <w:i/>
          <w:iCs/>
        </w:rPr>
      </w:pPr>
    </w:p>
    <w:p w14:paraId="2D808C81" w14:textId="77777777" w:rsidR="004A22AF" w:rsidRPr="00880661" w:rsidRDefault="004A22AF" w:rsidP="00982085">
      <w:pPr>
        <w:rPr>
          <w:i/>
        </w:rPr>
      </w:pPr>
    </w:p>
    <w:p w14:paraId="17CFDF1A" w14:textId="77777777" w:rsidR="00982085" w:rsidRPr="00880661" w:rsidRDefault="00982085" w:rsidP="00982085">
      <w:pPr>
        <w:rPr>
          <w:i/>
        </w:rPr>
      </w:pPr>
      <w:r w:rsidRPr="00880661">
        <w:rPr>
          <w:i/>
        </w:rPr>
        <w:t xml:space="preserve">(izpolni ponudnik) </w:t>
      </w:r>
    </w:p>
    <w:p w14:paraId="1CAEA55D" w14:textId="77777777" w:rsidR="00982085" w:rsidRPr="00880661" w:rsidRDefault="00982085" w:rsidP="00982085">
      <w:pPr>
        <w:jc w:val="both"/>
        <w:rPr>
          <w:b/>
          <w:i/>
          <w:sz w:val="20"/>
        </w:rPr>
      </w:pPr>
    </w:p>
    <w:p w14:paraId="730AAE1C" w14:textId="77777777" w:rsidR="00982085" w:rsidRPr="00880661" w:rsidRDefault="00982085" w:rsidP="00982085">
      <w:pPr>
        <w:jc w:val="both"/>
        <w:rPr>
          <w:b/>
          <w:i/>
        </w:rPr>
      </w:pPr>
    </w:p>
    <w:p w14:paraId="7BC65364" w14:textId="77777777" w:rsidR="00982085" w:rsidRPr="00880661" w:rsidRDefault="00982085" w:rsidP="00982085">
      <w:pPr>
        <w:jc w:val="both"/>
        <w:rPr>
          <w:i/>
        </w:rPr>
      </w:pPr>
      <w:r w:rsidRPr="00880661">
        <w:rPr>
          <w:i/>
        </w:rPr>
        <w:t>Številka predračuna:</w:t>
      </w:r>
      <w:r w:rsidRPr="00880661">
        <w:rPr>
          <w:i/>
        </w:rPr>
        <w:tab/>
        <w:t>________________</w:t>
      </w:r>
    </w:p>
    <w:p w14:paraId="027A20D6" w14:textId="77777777" w:rsidR="00982085" w:rsidRPr="00880661" w:rsidRDefault="00982085" w:rsidP="00982085">
      <w:pPr>
        <w:jc w:val="both"/>
        <w:rPr>
          <w:i/>
        </w:rPr>
      </w:pPr>
      <w:r w:rsidRPr="00880661">
        <w:rPr>
          <w:i/>
        </w:rPr>
        <w:t xml:space="preserve">Datum: </w:t>
      </w:r>
      <w:r w:rsidRPr="00880661">
        <w:rPr>
          <w:i/>
        </w:rPr>
        <w:tab/>
      </w:r>
      <w:r w:rsidRPr="00880661">
        <w:rPr>
          <w:i/>
        </w:rPr>
        <w:tab/>
        <w:t>________________</w:t>
      </w:r>
    </w:p>
    <w:p w14:paraId="224A6ED0" w14:textId="77777777" w:rsidR="00982085" w:rsidRPr="00880661" w:rsidRDefault="00982085" w:rsidP="00982085">
      <w:pPr>
        <w:pStyle w:val="NASLOV10"/>
        <w:rPr>
          <w:i/>
        </w:rPr>
      </w:pPr>
    </w:p>
    <w:p w14:paraId="1C89D677" w14:textId="77777777" w:rsidR="00982085" w:rsidRPr="00880661" w:rsidRDefault="00982085" w:rsidP="00982085">
      <w:pPr>
        <w:pStyle w:val="NASLOV10"/>
        <w:outlineLvl w:val="9"/>
        <w:rPr>
          <w:i/>
        </w:rPr>
      </w:pPr>
      <w:bookmarkStart w:id="28" w:name="_Toc275246068"/>
      <w:bookmarkStart w:id="29" w:name="_Toc386189392"/>
      <w:bookmarkStart w:id="30" w:name="_Toc445199915"/>
    </w:p>
    <w:p w14:paraId="6EF566D9" w14:textId="77777777" w:rsidR="00982085" w:rsidRPr="00880661" w:rsidRDefault="00982085" w:rsidP="00982085">
      <w:pPr>
        <w:pStyle w:val="NASLOV10"/>
        <w:outlineLvl w:val="9"/>
        <w:rPr>
          <w:i/>
        </w:rPr>
      </w:pPr>
      <w:r w:rsidRPr="00880661">
        <w:rPr>
          <w:i/>
        </w:rPr>
        <w:t>REFERENCE</w:t>
      </w:r>
      <w:bookmarkEnd w:id="28"/>
      <w:bookmarkEnd w:id="29"/>
      <w:bookmarkEnd w:id="30"/>
    </w:p>
    <w:p w14:paraId="23A87F95" w14:textId="77777777" w:rsidR="004A22AF" w:rsidRPr="00880661" w:rsidRDefault="004A22AF" w:rsidP="001F37F4">
      <w:pPr>
        <w:spacing w:before="120"/>
        <w:jc w:val="both"/>
        <w:rPr>
          <w:rFonts w:eastAsia="Batang"/>
          <w:i/>
          <w:lang w:eastAsia="ko-KR"/>
        </w:rPr>
      </w:pPr>
    </w:p>
    <w:p w14:paraId="417A8A41" w14:textId="69C63AA8" w:rsidR="00330314" w:rsidRDefault="004A22AF" w:rsidP="004A22AF">
      <w:pPr>
        <w:autoSpaceDE w:val="0"/>
        <w:autoSpaceDN w:val="0"/>
        <w:adjustRightInd w:val="0"/>
        <w:jc w:val="both"/>
        <w:rPr>
          <w:i/>
          <w:iCs/>
          <w:color w:val="0D0D0D"/>
        </w:rPr>
      </w:pPr>
      <w:r>
        <w:rPr>
          <w:i/>
          <w:iCs/>
          <w:color w:val="0D0D0D"/>
        </w:rPr>
        <w:t>Ponudnik mora izpolniti spodaj navedeni obrazec</w:t>
      </w:r>
      <w:r w:rsidR="00330314">
        <w:rPr>
          <w:i/>
          <w:iCs/>
          <w:color w:val="0D0D0D"/>
        </w:rPr>
        <w:t>,</w:t>
      </w:r>
      <w:r>
        <w:rPr>
          <w:i/>
          <w:iCs/>
          <w:color w:val="0D0D0D"/>
        </w:rPr>
        <w:t xml:space="preserve"> kot dokaz, da izpolnjuje zahteve iz te razpisne dokumentacije</w:t>
      </w:r>
      <w:r w:rsidR="003A5BE3">
        <w:rPr>
          <w:i/>
          <w:iCs/>
          <w:color w:val="0D0D0D"/>
        </w:rPr>
        <w:t xml:space="preserve"> in priložiti</w:t>
      </w:r>
      <w:r w:rsidRPr="00BB6F93">
        <w:rPr>
          <w:i/>
          <w:iCs/>
        </w:rPr>
        <w:t xml:space="preserve"> </w:t>
      </w:r>
      <w:r w:rsidR="00185392">
        <w:rPr>
          <w:i/>
          <w:iCs/>
        </w:rPr>
        <w:t>pisn</w:t>
      </w:r>
      <w:r w:rsidR="003A5BE3">
        <w:rPr>
          <w:i/>
          <w:iCs/>
        </w:rPr>
        <w:t>o</w:t>
      </w:r>
      <w:r w:rsidR="00185392">
        <w:rPr>
          <w:i/>
          <w:iCs/>
        </w:rPr>
        <w:t xml:space="preserve"> potrdilo referenc, </w:t>
      </w:r>
      <w:r w:rsidRPr="00BB6F93">
        <w:rPr>
          <w:i/>
          <w:iCs/>
        </w:rPr>
        <w:t xml:space="preserve">(z žigom in podpisom naročnika), </w:t>
      </w:r>
      <w:r>
        <w:rPr>
          <w:i/>
          <w:iCs/>
          <w:color w:val="0D0D0D"/>
        </w:rPr>
        <w:t>iz katerih bo razvidno, da je</w:t>
      </w:r>
      <w:r w:rsidR="003A5BE3">
        <w:rPr>
          <w:i/>
          <w:iCs/>
          <w:color w:val="0D0D0D"/>
        </w:rPr>
        <w:t>, vsako leto,</w:t>
      </w:r>
      <w:r>
        <w:rPr>
          <w:i/>
          <w:iCs/>
          <w:color w:val="0D0D0D"/>
        </w:rPr>
        <w:t xml:space="preserve"> v zadnjih treh letih</w:t>
      </w:r>
      <w:r w:rsidR="00B73925">
        <w:rPr>
          <w:i/>
          <w:iCs/>
          <w:color w:val="0D0D0D"/>
        </w:rPr>
        <w:t>,</w:t>
      </w:r>
      <w:r>
        <w:rPr>
          <w:i/>
          <w:iCs/>
          <w:color w:val="0D0D0D"/>
        </w:rPr>
        <w:t xml:space="preserve"> dobavil </w:t>
      </w:r>
      <w:r w:rsidR="00330314">
        <w:rPr>
          <w:i/>
          <w:iCs/>
          <w:color w:val="0D0D0D"/>
        </w:rPr>
        <w:t>enakovrstne</w:t>
      </w:r>
      <w:r>
        <w:rPr>
          <w:i/>
          <w:iCs/>
          <w:color w:val="0D0D0D"/>
        </w:rPr>
        <w:t xml:space="preserve"> materiale</w:t>
      </w:r>
      <w:r w:rsidR="00330314">
        <w:rPr>
          <w:i/>
          <w:iCs/>
          <w:color w:val="0D0D0D"/>
        </w:rPr>
        <w:t>,</w:t>
      </w:r>
      <w:r>
        <w:rPr>
          <w:i/>
          <w:iCs/>
          <w:color w:val="0D0D0D"/>
        </w:rPr>
        <w:t xml:space="preserve"> v vrednosti najmanj </w:t>
      </w:r>
      <w:r w:rsidR="00520FCA">
        <w:rPr>
          <w:i/>
          <w:iCs/>
          <w:color w:val="0D0D0D"/>
        </w:rPr>
        <w:t>7</w:t>
      </w:r>
      <w:r>
        <w:rPr>
          <w:i/>
          <w:iCs/>
          <w:color w:val="0D0D0D"/>
        </w:rPr>
        <w:t>0% ponudbene vrednosti brez DDV.</w:t>
      </w:r>
    </w:p>
    <w:p w14:paraId="745767E7" w14:textId="77777777" w:rsidR="00330314" w:rsidRDefault="00330314" w:rsidP="004A22AF">
      <w:pPr>
        <w:autoSpaceDE w:val="0"/>
        <w:autoSpaceDN w:val="0"/>
        <w:adjustRightInd w:val="0"/>
        <w:jc w:val="both"/>
        <w:rPr>
          <w:i/>
          <w:iCs/>
          <w:color w:val="0D0D0D"/>
        </w:rPr>
      </w:pPr>
    </w:p>
    <w:p w14:paraId="5020712B" w14:textId="77777777" w:rsidR="004A22AF" w:rsidRDefault="004A22AF" w:rsidP="004A22AF">
      <w:pPr>
        <w:autoSpaceDE w:val="0"/>
        <w:autoSpaceDN w:val="0"/>
        <w:adjustRightInd w:val="0"/>
        <w:rPr>
          <w:i/>
          <w:iCs/>
          <w:color w:val="000000"/>
        </w:rPr>
      </w:pPr>
      <w:r>
        <w:rPr>
          <w:i/>
          <w:iCs/>
          <w:color w:val="000000"/>
        </w:rPr>
        <w:t>Izjavljamo, da imamo naslednje reference:</w:t>
      </w:r>
    </w:p>
    <w:p w14:paraId="0B1B33DF" w14:textId="6CD7C014" w:rsidR="004A22AF" w:rsidRDefault="004A22AF" w:rsidP="004A22AF">
      <w:pPr>
        <w:autoSpaceDE w:val="0"/>
        <w:autoSpaceDN w:val="0"/>
        <w:adjustRightInd w:val="0"/>
        <w:rPr>
          <w:rFonts w:ascii="Calibri" w:hAnsi="Calibri" w:cs="Calibri"/>
          <w:color w:val="000000"/>
          <w:sz w:val="20"/>
          <w:szCs w:val="20"/>
        </w:rPr>
      </w:pPr>
    </w:p>
    <w:p w14:paraId="2BF0A52B" w14:textId="77777777" w:rsidR="004A22AF" w:rsidRDefault="004A22AF" w:rsidP="004A22AF">
      <w:pPr>
        <w:autoSpaceDE w:val="0"/>
        <w:autoSpaceDN w:val="0"/>
        <w:adjustRightInd w:val="0"/>
        <w:rPr>
          <w:rFonts w:ascii="Calibri" w:hAnsi="Calibri" w:cs="Calibri"/>
          <w:color w:val="000000"/>
          <w:sz w:val="20"/>
          <w:szCs w:val="20"/>
        </w:rPr>
      </w:pPr>
    </w:p>
    <w:tbl>
      <w:tblPr>
        <w:tblW w:w="10485" w:type="dxa"/>
        <w:tblCellMar>
          <w:left w:w="70" w:type="dxa"/>
          <w:right w:w="70" w:type="dxa"/>
        </w:tblCellMar>
        <w:tblLook w:val="04A0" w:firstRow="1" w:lastRow="0" w:firstColumn="1" w:lastColumn="0" w:noHBand="0" w:noVBand="1"/>
      </w:tblPr>
      <w:tblGrid>
        <w:gridCol w:w="1069"/>
        <w:gridCol w:w="2798"/>
        <w:gridCol w:w="1880"/>
        <w:gridCol w:w="2753"/>
        <w:gridCol w:w="1985"/>
      </w:tblGrid>
      <w:tr w:rsidR="00A16171" w14:paraId="611FDAC2" w14:textId="77777777" w:rsidTr="00A16171">
        <w:trPr>
          <w:trHeight w:val="1073"/>
        </w:trPr>
        <w:tc>
          <w:tcPr>
            <w:tcW w:w="1069" w:type="dxa"/>
            <w:tcBorders>
              <w:top w:val="single" w:sz="4" w:space="0" w:color="auto"/>
              <w:left w:val="single" w:sz="4" w:space="0" w:color="auto"/>
              <w:bottom w:val="single" w:sz="4" w:space="0" w:color="auto"/>
              <w:right w:val="single" w:sz="4" w:space="0" w:color="auto"/>
            </w:tcBorders>
            <w:shd w:val="clear" w:color="000000" w:fill="BDD7EE"/>
            <w:noWrap/>
            <w:vAlign w:val="center"/>
            <w:hideMark/>
          </w:tcPr>
          <w:p w14:paraId="5086339C" w14:textId="77777777" w:rsidR="00A16171" w:rsidRDefault="00A16171" w:rsidP="00322D27">
            <w:pPr>
              <w:jc w:val="center"/>
              <w:rPr>
                <w:b/>
                <w:bCs/>
                <w:i/>
                <w:iCs/>
                <w:color w:val="000000"/>
                <w:sz w:val="22"/>
                <w:szCs w:val="22"/>
              </w:rPr>
            </w:pPr>
            <w:r>
              <w:rPr>
                <w:b/>
                <w:bCs/>
                <w:i/>
                <w:iCs/>
                <w:color w:val="000000"/>
                <w:sz w:val="22"/>
                <w:szCs w:val="22"/>
              </w:rPr>
              <w:t xml:space="preserve">Referenca </w:t>
            </w:r>
          </w:p>
        </w:tc>
        <w:tc>
          <w:tcPr>
            <w:tcW w:w="2798" w:type="dxa"/>
            <w:tcBorders>
              <w:top w:val="single" w:sz="4" w:space="0" w:color="auto"/>
              <w:left w:val="nil"/>
              <w:bottom w:val="single" w:sz="4" w:space="0" w:color="auto"/>
              <w:right w:val="single" w:sz="4" w:space="0" w:color="auto"/>
            </w:tcBorders>
            <w:shd w:val="clear" w:color="000000" w:fill="BDD7EE"/>
            <w:noWrap/>
            <w:vAlign w:val="center"/>
            <w:hideMark/>
          </w:tcPr>
          <w:p w14:paraId="4776BB71" w14:textId="19BBC318" w:rsidR="00A16171" w:rsidRDefault="00A16171" w:rsidP="00BB6F93">
            <w:pPr>
              <w:jc w:val="center"/>
              <w:rPr>
                <w:b/>
                <w:bCs/>
                <w:i/>
                <w:iCs/>
                <w:color w:val="000000"/>
                <w:sz w:val="22"/>
                <w:szCs w:val="22"/>
              </w:rPr>
            </w:pPr>
            <w:r w:rsidRPr="00BB6F93">
              <w:rPr>
                <w:b/>
                <w:i/>
              </w:rPr>
              <w:t>Naročnik in kontaktna oseba naročnika (ime, priimek in elektronski naslov) za preverbo reference</w:t>
            </w:r>
          </w:p>
        </w:tc>
        <w:tc>
          <w:tcPr>
            <w:tcW w:w="1880" w:type="dxa"/>
            <w:tcBorders>
              <w:top w:val="single" w:sz="4" w:space="0" w:color="auto"/>
              <w:left w:val="nil"/>
              <w:bottom w:val="single" w:sz="4" w:space="0" w:color="auto"/>
              <w:right w:val="single" w:sz="4" w:space="0" w:color="auto"/>
            </w:tcBorders>
            <w:shd w:val="clear" w:color="000000" w:fill="BDD7EE"/>
            <w:noWrap/>
            <w:vAlign w:val="center"/>
            <w:hideMark/>
          </w:tcPr>
          <w:p w14:paraId="3101BABD" w14:textId="77777777" w:rsidR="00A16171" w:rsidRDefault="00A16171" w:rsidP="00322D27">
            <w:pPr>
              <w:jc w:val="center"/>
              <w:rPr>
                <w:b/>
                <w:bCs/>
                <w:i/>
                <w:iCs/>
                <w:color w:val="000000"/>
                <w:sz w:val="22"/>
                <w:szCs w:val="22"/>
              </w:rPr>
            </w:pPr>
            <w:r>
              <w:rPr>
                <w:b/>
                <w:bCs/>
                <w:i/>
                <w:iCs/>
                <w:color w:val="000000"/>
                <w:sz w:val="22"/>
                <w:szCs w:val="22"/>
              </w:rPr>
              <w:t>Vrsta materiala</w:t>
            </w:r>
          </w:p>
        </w:tc>
        <w:tc>
          <w:tcPr>
            <w:tcW w:w="2753" w:type="dxa"/>
            <w:tcBorders>
              <w:top w:val="single" w:sz="4" w:space="0" w:color="auto"/>
              <w:left w:val="nil"/>
              <w:bottom w:val="single" w:sz="4" w:space="0" w:color="auto"/>
              <w:right w:val="single" w:sz="4" w:space="0" w:color="auto"/>
            </w:tcBorders>
            <w:shd w:val="clear" w:color="000000" w:fill="BDD7EE"/>
            <w:vAlign w:val="center"/>
          </w:tcPr>
          <w:p w14:paraId="59DA7FF3" w14:textId="77777777" w:rsidR="00A16171" w:rsidRDefault="00A16171" w:rsidP="00330314">
            <w:pPr>
              <w:jc w:val="center"/>
              <w:rPr>
                <w:b/>
                <w:bCs/>
                <w:i/>
                <w:iCs/>
                <w:color w:val="000000"/>
                <w:sz w:val="22"/>
                <w:szCs w:val="22"/>
              </w:rPr>
            </w:pPr>
          </w:p>
          <w:p w14:paraId="41438BDE" w14:textId="294BC658" w:rsidR="00A16171" w:rsidRDefault="00A16171" w:rsidP="00D52CB1">
            <w:pPr>
              <w:jc w:val="center"/>
              <w:rPr>
                <w:b/>
                <w:bCs/>
                <w:i/>
                <w:iCs/>
                <w:color w:val="000000"/>
                <w:sz w:val="22"/>
                <w:szCs w:val="22"/>
              </w:rPr>
            </w:pPr>
            <w:r>
              <w:rPr>
                <w:b/>
                <w:bCs/>
                <w:i/>
                <w:iCs/>
                <w:color w:val="000000"/>
                <w:sz w:val="22"/>
                <w:szCs w:val="22"/>
              </w:rPr>
              <w:t>Vrednost</w:t>
            </w:r>
          </w:p>
          <w:p w14:paraId="010B8865" w14:textId="4C10F2E8" w:rsidR="00A16171" w:rsidRDefault="00A16171" w:rsidP="00D52CB1">
            <w:pPr>
              <w:jc w:val="center"/>
              <w:rPr>
                <w:b/>
                <w:bCs/>
                <w:i/>
                <w:iCs/>
                <w:color w:val="000000"/>
                <w:sz w:val="22"/>
                <w:szCs w:val="22"/>
              </w:rPr>
            </w:pPr>
            <w:r>
              <w:rPr>
                <w:b/>
                <w:bCs/>
                <w:i/>
                <w:iCs/>
                <w:color w:val="000000"/>
                <w:sz w:val="22"/>
                <w:szCs w:val="22"/>
              </w:rPr>
              <w:t>brez DDV</w:t>
            </w:r>
          </w:p>
        </w:tc>
        <w:tc>
          <w:tcPr>
            <w:tcW w:w="1985" w:type="dxa"/>
            <w:tcBorders>
              <w:top w:val="single" w:sz="4" w:space="0" w:color="auto"/>
              <w:left w:val="single" w:sz="4" w:space="0" w:color="auto"/>
              <w:bottom w:val="single" w:sz="4" w:space="0" w:color="auto"/>
              <w:right w:val="single" w:sz="4" w:space="0" w:color="auto"/>
            </w:tcBorders>
            <w:shd w:val="clear" w:color="000000" w:fill="BDD7EE"/>
            <w:noWrap/>
            <w:vAlign w:val="center"/>
            <w:hideMark/>
          </w:tcPr>
          <w:p w14:paraId="1A80FABD" w14:textId="2E0E98E0" w:rsidR="00A16171" w:rsidRDefault="00A16171" w:rsidP="00322D27">
            <w:pPr>
              <w:jc w:val="center"/>
              <w:rPr>
                <w:b/>
                <w:bCs/>
                <w:i/>
                <w:iCs/>
                <w:color w:val="000000"/>
                <w:sz w:val="22"/>
                <w:szCs w:val="22"/>
              </w:rPr>
            </w:pPr>
            <w:r>
              <w:rPr>
                <w:b/>
                <w:bCs/>
                <w:i/>
                <w:iCs/>
                <w:color w:val="000000"/>
                <w:sz w:val="22"/>
                <w:szCs w:val="22"/>
              </w:rPr>
              <w:t>Leto dobave</w:t>
            </w:r>
          </w:p>
        </w:tc>
      </w:tr>
      <w:tr w:rsidR="00A16171" w14:paraId="0990D913" w14:textId="77777777" w:rsidTr="00A16171">
        <w:trPr>
          <w:trHeight w:val="477"/>
        </w:trPr>
        <w:tc>
          <w:tcPr>
            <w:tcW w:w="1069" w:type="dxa"/>
            <w:tcBorders>
              <w:top w:val="nil"/>
              <w:left w:val="single" w:sz="4" w:space="0" w:color="auto"/>
              <w:bottom w:val="single" w:sz="4" w:space="0" w:color="auto"/>
              <w:right w:val="single" w:sz="4" w:space="0" w:color="auto"/>
            </w:tcBorders>
            <w:shd w:val="clear" w:color="auto" w:fill="auto"/>
            <w:noWrap/>
            <w:vAlign w:val="bottom"/>
            <w:hideMark/>
          </w:tcPr>
          <w:p w14:paraId="1E1823DD" w14:textId="77777777" w:rsidR="00A16171" w:rsidRDefault="00A16171">
            <w:pPr>
              <w:jc w:val="center"/>
              <w:rPr>
                <w:i/>
                <w:iCs/>
                <w:color w:val="000000"/>
                <w:sz w:val="22"/>
                <w:szCs w:val="22"/>
              </w:rPr>
            </w:pPr>
            <w:r>
              <w:rPr>
                <w:i/>
                <w:iCs/>
                <w:color w:val="000000"/>
                <w:sz w:val="22"/>
                <w:szCs w:val="22"/>
              </w:rPr>
              <w:t>1</w:t>
            </w:r>
          </w:p>
        </w:tc>
        <w:tc>
          <w:tcPr>
            <w:tcW w:w="2798" w:type="dxa"/>
            <w:tcBorders>
              <w:top w:val="nil"/>
              <w:left w:val="nil"/>
              <w:bottom w:val="single" w:sz="4" w:space="0" w:color="auto"/>
              <w:right w:val="single" w:sz="4" w:space="0" w:color="auto"/>
            </w:tcBorders>
            <w:shd w:val="clear" w:color="auto" w:fill="auto"/>
            <w:noWrap/>
            <w:vAlign w:val="bottom"/>
            <w:hideMark/>
          </w:tcPr>
          <w:p w14:paraId="1F249188" w14:textId="77777777" w:rsidR="00A16171" w:rsidRDefault="00A16171">
            <w:pPr>
              <w:jc w:val="center"/>
              <w:rPr>
                <w:i/>
                <w:iCs/>
                <w:color w:val="000000"/>
                <w:sz w:val="22"/>
                <w:szCs w:val="22"/>
              </w:rPr>
            </w:pPr>
            <w:r>
              <w:rPr>
                <w:i/>
                <w:iCs/>
                <w:color w:val="000000"/>
                <w:sz w:val="22"/>
                <w:szCs w:val="22"/>
              </w:rPr>
              <w:t> </w:t>
            </w:r>
          </w:p>
        </w:tc>
        <w:tc>
          <w:tcPr>
            <w:tcW w:w="1880" w:type="dxa"/>
            <w:tcBorders>
              <w:top w:val="nil"/>
              <w:left w:val="nil"/>
              <w:bottom w:val="single" w:sz="4" w:space="0" w:color="auto"/>
              <w:right w:val="single" w:sz="4" w:space="0" w:color="auto"/>
            </w:tcBorders>
            <w:shd w:val="clear" w:color="auto" w:fill="auto"/>
            <w:noWrap/>
            <w:vAlign w:val="bottom"/>
            <w:hideMark/>
          </w:tcPr>
          <w:p w14:paraId="58EFC361" w14:textId="77777777" w:rsidR="00A16171" w:rsidRDefault="00A16171">
            <w:pPr>
              <w:jc w:val="center"/>
              <w:rPr>
                <w:i/>
                <w:iCs/>
                <w:color w:val="000000"/>
                <w:sz w:val="22"/>
                <w:szCs w:val="22"/>
              </w:rPr>
            </w:pPr>
            <w:r>
              <w:rPr>
                <w:i/>
                <w:iCs/>
                <w:color w:val="000000"/>
                <w:sz w:val="22"/>
                <w:szCs w:val="22"/>
              </w:rPr>
              <w:t> </w:t>
            </w:r>
          </w:p>
        </w:tc>
        <w:tc>
          <w:tcPr>
            <w:tcW w:w="2753" w:type="dxa"/>
            <w:tcBorders>
              <w:top w:val="single" w:sz="4" w:space="0" w:color="auto"/>
              <w:left w:val="nil"/>
              <w:bottom w:val="single" w:sz="4" w:space="0" w:color="auto"/>
              <w:right w:val="single" w:sz="4" w:space="0" w:color="auto"/>
            </w:tcBorders>
          </w:tcPr>
          <w:p w14:paraId="62083933" w14:textId="77777777" w:rsidR="00A16171" w:rsidRDefault="00A16171">
            <w:pPr>
              <w:jc w:val="center"/>
              <w:rPr>
                <w:i/>
                <w:iCs/>
                <w:color w:val="000000"/>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55E722" w14:textId="327C34F4" w:rsidR="00A16171" w:rsidRDefault="00A16171">
            <w:pPr>
              <w:jc w:val="center"/>
              <w:rPr>
                <w:i/>
                <w:iCs/>
                <w:color w:val="000000"/>
                <w:sz w:val="22"/>
                <w:szCs w:val="22"/>
              </w:rPr>
            </w:pPr>
            <w:r>
              <w:rPr>
                <w:i/>
                <w:iCs/>
                <w:color w:val="000000"/>
                <w:sz w:val="22"/>
                <w:szCs w:val="22"/>
              </w:rPr>
              <w:t> </w:t>
            </w:r>
          </w:p>
        </w:tc>
      </w:tr>
      <w:tr w:rsidR="00A16171" w14:paraId="18CE31BA" w14:textId="77777777" w:rsidTr="00A16171">
        <w:trPr>
          <w:trHeight w:val="477"/>
        </w:trPr>
        <w:tc>
          <w:tcPr>
            <w:tcW w:w="1069" w:type="dxa"/>
            <w:tcBorders>
              <w:top w:val="nil"/>
              <w:left w:val="single" w:sz="4" w:space="0" w:color="auto"/>
              <w:bottom w:val="single" w:sz="4" w:space="0" w:color="auto"/>
              <w:right w:val="single" w:sz="4" w:space="0" w:color="auto"/>
            </w:tcBorders>
            <w:shd w:val="clear" w:color="auto" w:fill="auto"/>
            <w:noWrap/>
            <w:vAlign w:val="bottom"/>
            <w:hideMark/>
          </w:tcPr>
          <w:p w14:paraId="14E4650D" w14:textId="77777777" w:rsidR="00A16171" w:rsidRDefault="00A16171">
            <w:pPr>
              <w:jc w:val="center"/>
              <w:rPr>
                <w:i/>
                <w:iCs/>
                <w:color w:val="000000"/>
                <w:sz w:val="22"/>
                <w:szCs w:val="22"/>
              </w:rPr>
            </w:pPr>
            <w:r>
              <w:rPr>
                <w:i/>
                <w:iCs/>
                <w:color w:val="000000"/>
                <w:sz w:val="22"/>
                <w:szCs w:val="22"/>
              </w:rPr>
              <w:t>2</w:t>
            </w:r>
          </w:p>
        </w:tc>
        <w:tc>
          <w:tcPr>
            <w:tcW w:w="2798" w:type="dxa"/>
            <w:tcBorders>
              <w:top w:val="nil"/>
              <w:left w:val="nil"/>
              <w:bottom w:val="single" w:sz="4" w:space="0" w:color="auto"/>
              <w:right w:val="single" w:sz="4" w:space="0" w:color="auto"/>
            </w:tcBorders>
            <w:shd w:val="clear" w:color="auto" w:fill="auto"/>
            <w:noWrap/>
            <w:vAlign w:val="bottom"/>
            <w:hideMark/>
          </w:tcPr>
          <w:p w14:paraId="19057193" w14:textId="77777777" w:rsidR="00A16171" w:rsidRDefault="00A16171">
            <w:pPr>
              <w:jc w:val="center"/>
              <w:rPr>
                <w:i/>
                <w:iCs/>
                <w:color w:val="000000"/>
                <w:sz w:val="22"/>
                <w:szCs w:val="22"/>
              </w:rPr>
            </w:pPr>
            <w:r>
              <w:rPr>
                <w:i/>
                <w:iCs/>
                <w:color w:val="000000"/>
                <w:sz w:val="22"/>
                <w:szCs w:val="22"/>
              </w:rPr>
              <w:t> </w:t>
            </w:r>
          </w:p>
        </w:tc>
        <w:tc>
          <w:tcPr>
            <w:tcW w:w="1880" w:type="dxa"/>
            <w:tcBorders>
              <w:top w:val="nil"/>
              <w:left w:val="nil"/>
              <w:bottom w:val="single" w:sz="4" w:space="0" w:color="auto"/>
              <w:right w:val="single" w:sz="4" w:space="0" w:color="auto"/>
            </w:tcBorders>
            <w:shd w:val="clear" w:color="auto" w:fill="auto"/>
            <w:noWrap/>
            <w:vAlign w:val="bottom"/>
            <w:hideMark/>
          </w:tcPr>
          <w:p w14:paraId="00E2E3AE" w14:textId="77777777" w:rsidR="00A16171" w:rsidRDefault="00A16171">
            <w:pPr>
              <w:jc w:val="center"/>
              <w:rPr>
                <w:i/>
                <w:iCs/>
                <w:color w:val="000000"/>
                <w:sz w:val="22"/>
                <w:szCs w:val="22"/>
              </w:rPr>
            </w:pPr>
            <w:r>
              <w:rPr>
                <w:i/>
                <w:iCs/>
                <w:color w:val="000000"/>
                <w:sz w:val="22"/>
                <w:szCs w:val="22"/>
              </w:rPr>
              <w:t> </w:t>
            </w:r>
          </w:p>
        </w:tc>
        <w:tc>
          <w:tcPr>
            <w:tcW w:w="2753" w:type="dxa"/>
            <w:tcBorders>
              <w:top w:val="single" w:sz="4" w:space="0" w:color="auto"/>
              <w:left w:val="nil"/>
              <w:bottom w:val="single" w:sz="4" w:space="0" w:color="auto"/>
              <w:right w:val="single" w:sz="4" w:space="0" w:color="auto"/>
            </w:tcBorders>
          </w:tcPr>
          <w:p w14:paraId="10ABBD9D" w14:textId="77777777" w:rsidR="00A16171" w:rsidRDefault="00A16171">
            <w:pPr>
              <w:jc w:val="center"/>
              <w:rPr>
                <w:i/>
                <w:iCs/>
                <w:color w:val="000000"/>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5F0EF9" w14:textId="70874695" w:rsidR="00A16171" w:rsidRDefault="00A16171">
            <w:pPr>
              <w:jc w:val="center"/>
              <w:rPr>
                <w:i/>
                <w:iCs/>
                <w:color w:val="000000"/>
                <w:sz w:val="22"/>
                <w:szCs w:val="22"/>
              </w:rPr>
            </w:pPr>
            <w:r>
              <w:rPr>
                <w:i/>
                <w:iCs/>
                <w:color w:val="000000"/>
                <w:sz w:val="22"/>
                <w:szCs w:val="22"/>
              </w:rPr>
              <w:t> </w:t>
            </w:r>
          </w:p>
        </w:tc>
      </w:tr>
      <w:tr w:rsidR="00A16171" w14:paraId="44A312F3" w14:textId="77777777" w:rsidTr="00A16171">
        <w:trPr>
          <w:trHeight w:val="477"/>
        </w:trPr>
        <w:tc>
          <w:tcPr>
            <w:tcW w:w="1069" w:type="dxa"/>
            <w:tcBorders>
              <w:top w:val="nil"/>
              <w:left w:val="single" w:sz="4" w:space="0" w:color="auto"/>
              <w:bottom w:val="single" w:sz="4" w:space="0" w:color="auto"/>
              <w:right w:val="single" w:sz="4" w:space="0" w:color="auto"/>
            </w:tcBorders>
            <w:shd w:val="clear" w:color="auto" w:fill="auto"/>
            <w:noWrap/>
            <w:vAlign w:val="bottom"/>
            <w:hideMark/>
          </w:tcPr>
          <w:p w14:paraId="39565E79" w14:textId="77777777" w:rsidR="00A16171" w:rsidRDefault="00A16171">
            <w:pPr>
              <w:jc w:val="center"/>
              <w:rPr>
                <w:i/>
                <w:iCs/>
                <w:color w:val="000000"/>
                <w:sz w:val="22"/>
                <w:szCs w:val="22"/>
              </w:rPr>
            </w:pPr>
            <w:r>
              <w:rPr>
                <w:i/>
                <w:iCs/>
                <w:color w:val="000000"/>
                <w:sz w:val="22"/>
                <w:szCs w:val="22"/>
              </w:rPr>
              <w:t>3</w:t>
            </w:r>
          </w:p>
        </w:tc>
        <w:tc>
          <w:tcPr>
            <w:tcW w:w="2798" w:type="dxa"/>
            <w:tcBorders>
              <w:top w:val="nil"/>
              <w:left w:val="nil"/>
              <w:bottom w:val="single" w:sz="4" w:space="0" w:color="auto"/>
              <w:right w:val="single" w:sz="4" w:space="0" w:color="auto"/>
            </w:tcBorders>
            <w:shd w:val="clear" w:color="auto" w:fill="auto"/>
            <w:noWrap/>
            <w:vAlign w:val="bottom"/>
            <w:hideMark/>
          </w:tcPr>
          <w:p w14:paraId="417320BF" w14:textId="77777777" w:rsidR="00A16171" w:rsidRDefault="00A16171">
            <w:pPr>
              <w:jc w:val="center"/>
              <w:rPr>
                <w:i/>
                <w:iCs/>
                <w:color w:val="000000"/>
                <w:sz w:val="22"/>
                <w:szCs w:val="22"/>
              </w:rPr>
            </w:pPr>
            <w:r>
              <w:rPr>
                <w:i/>
                <w:iCs/>
                <w:color w:val="000000"/>
                <w:sz w:val="22"/>
                <w:szCs w:val="22"/>
              </w:rPr>
              <w:t> </w:t>
            </w:r>
          </w:p>
        </w:tc>
        <w:tc>
          <w:tcPr>
            <w:tcW w:w="1880" w:type="dxa"/>
            <w:tcBorders>
              <w:top w:val="nil"/>
              <w:left w:val="nil"/>
              <w:bottom w:val="single" w:sz="4" w:space="0" w:color="auto"/>
              <w:right w:val="single" w:sz="4" w:space="0" w:color="auto"/>
            </w:tcBorders>
            <w:shd w:val="clear" w:color="auto" w:fill="auto"/>
            <w:noWrap/>
            <w:vAlign w:val="bottom"/>
            <w:hideMark/>
          </w:tcPr>
          <w:p w14:paraId="78BC2297" w14:textId="77777777" w:rsidR="00A16171" w:rsidRDefault="00A16171">
            <w:pPr>
              <w:jc w:val="center"/>
              <w:rPr>
                <w:i/>
                <w:iCs/>
                <w:color w:val="000000"/>
                <w:sz w:val="22"/>
                <w:szCs w:val="22"/>
              </w:rPr>
            </w:pPr>
            <w:r>
              <w:rPr>
                <w:i/>
                <w:iCs/>
                <w:color w:val="000000"/>
                <w:sz w:val="22"/>
                <w:szCs w:val="22"/>
              </w:rPr>
              <w:t> </w:t>
            </w:r>
          </w:p>
        </w:tc>
        <w:tc>
          <w:tcPr>
            <w:tcW w:w="2753" w:type="dxa"/>
            <w:tcBorders>
              <w:top w:val="single" w:sz="4" w:space="0" w:color="auto"/>
              <w:left w:val="nil"/>
              <w:bottom w:val="single" w:sz="4" w:space="0" w:color="auto"/>
              <w:right w:val="single" w:sz="4" w:space="0" w:color="auto"/>
            </w:tcBorders>
          </w:tcPr>
          <w:p w14:paraId="3E3FD380" w14:textId="77777777" w:rsidR="00A16171" w:rsidRDefault="00A16171">
            <w:pPr>
              <w:jc w:val="center"/>
              <w:rPr>
                <w:i/>
                <w:iCs/>
                <w:color w:val="000000"/>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CBE1D2" w14:textId="2795F0B3" w:rsidR="00A16171" w:rsidRDefault="00A16171">
            <w:pPr>
              <w:jc w:val="center"/>
              <w:rPr>
                <w:i/>
                <w:iCs/>
                <w:color w:val="000000"/>
                <w:sz w:val="22"/>
                <w:szCs w:val="22"/>
              </w:rPr>
            </w:pPr>
            <w:r>
              <w:rPr>
                <w:i/>
                <w:iCs/>
                <w:color w:val="000000"/>
                <w:sz w:val="22"/>
                <w:szCs w:val="22"/>
              </w:rPr>
              <w:t> </w:t>
            </w:r>
          </w:p>
        </w:tc>
      </w:tr>
      <w:tr w:rsidR="00A16171" w14:paraId="0CC412A5" w14:textId="77777777" w:rsidTr="00A16171">
        <w:trPr>
          <w:trHeight w:val="477"/>
        </w:trPr>
        <w:tc>
          <w:tcPr>
            <w:tcW w:w="1069" w:type="dxa"/>
            <w:tcBorders>
              <w:top w:val="nil"/>
              <w:left w:val="single" w:sz="4" w:space="0" w:color="auto"/>
              <w:bottom w:val="single" w:sz="4" w:space="0" w:color="auto"/>
              <w:right w:val="single" w:sz="4" w:space="0" w:color="auto"/>
            </w:tcBorders>
            <w:shd w:val="clear" w:color="auto" w:fill="auto"/>
            <w:noWrap/>
            <w:vAlign w:val="bottom"/>
            <w:hideMark/>
          </w:tcPr>
          <w:p w14:paraId="3F1AD011" w14:textId="77777777" w:rsidR="00A16171" w:rsidRDefault="00A16171">
            <w:pPr>
              <w:jc w:val="center"/>
              <w:rPr>
                <w:i/>
                <w:iCs/>
                <w:color w:val="000000"/>
                <w:sz w:val="22"/>
                <w:szCs w:val="22"/>
              </w:rPr>
            </w:pPr>
            <w:r>
              <w:rPr>
                <w:i/>
                <w:iCs/>
                <w:color w:val="000000"/>
                <w:sz w:val="22"/>
                <w:szCs w:val="22"/>
              </w:rPr>
              <w:t>4</w:t>
            </w:r>
          </w:p>
        </w:tc>
        <w:tc>
          <w:tcPr>
            <w:tcW w:w="2798" w:type="dxa"/>
            <w:tcBorders>
              <w:top w:val="nil"/>
              <w:left w:val="nil"/>
              <w:bottom w:val="single" w:sz="4" w:space="0" w:color="auto"/>
              <w:right w:val="single" w:sz="4" w:space="0" w:color="auto"/>
            </w:tcBorders>
            <w:shd w:val="clear" w:color="auto" w:fill="auto"/>
            <w:noWrap/>
            <w:vAlign w:val="bottom"/>
            <w:hideMark/>
          </w:tcPr>
          <w:p w14:paraId="02ACE336" w14:textId="77777777" w:rsidR="00A16171" w:rsidRDefault="00A16171">
            <w:pPr>
              <w:jc w:val="center"/>
              <w:rPr>
                <w:i/>
                <w:iCs/>
                <w:color w:val="000000"/>
                <w:sz w:val="22"/>
                <w:szCs w:val="22"/>
              </w:rPr>
            </w:pPr>
            <w:r>
              <w:rPr>
                <w:i/>
                <w:iCs/>
                <w:color w:val="000000"/>
                <w:sz w:val="22"/>
                <w:szCs w:val="22"/>
              </w:rPr>
              <w:t> </w:t>
            </w:r>
          </w:p>
        </w:tc>
        <w:tc>
          <w:tcPr>
            <w:tcW w:w="1880" w:type="dxa"/>
            <w:tcBorders>
              <w:top w:val="nil"/>
              <w:left w:val="nil"/>
              <w:bottom w:val="single" w:sz="4" w:space="0" w:color="auto"/>
              <w:right w:val="single" w:sz="4" w:space="0" w:color="auto"/>
            </w:tcBorders>
            <w:shd w:val="clear" w:color="auto" w:fill="auto"/>
            <w:noWrap/>
            <w:vAlign w:val="bottom"/>
            <w:hideMark/>
          </w:tcPr>
          <w:p w14:paraId="3D954996" w14:textId="77777777" w:rsidR="00A16171" w:rsidRDefault="00A16171">
            <w:pPr>
              <w:jc w:val="center"/>
              <w:rPr>
                <w:i/>
                <w:iCs/>
                <w:color w:val="000000"/>
                <w:sz w:val="22"/>
                <w:szCs w:val="22"/>
              </w:rPr>
            </w:pPr>
            <w:r>
              <w:rPr>
                <w:i/>
                <w:iCs/>
                <w:color w:val="000000"/>
                <w:sz w:val="22"/>
                <w:szCs w:val="22"/>
              </w:rPr>
              <w:t> </w:t>
            </w:r>
          </w:p>
        </w:tc>
        <w:tc>
          <w:tcPr>
            <w:tcW w:w="2753" w:type="dxa"/>
            <w:tcBorders>
              <w:top w:val="single" w:sz="4" w:space="0" w:color="auto"/>
              <w:left w:val="nil"/>
              <w:bottom w:val="single" w:sz="4" w:space="0" w:color="auto"/>
              <w:right w:val="single" w:sz="4" w:space="0" w:color="auto"/>
            </w:tcBorders>
          </w:tcPr>
          <w:p w14:paraId="234928D9" w14:textId="77777777" w:rsidR="00A16171" w:rsidRDefault="00A16171">
            <w:pPr>
              <w:jc w:val="center"/>
              <w:rPr>
                <w:i/>
                <w:iCs/>
                <w:color w:val="000000"/>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3A9DCA" w14:textId="31A1B27D" w:rsidR="00A16171" w:rsidRDefault="00A16171">
            <w:pPr>
              <w:jc w:val="center"/>
              <w:rPr>
                <w:i/>
                <w:iCs/>
                <w:color w:val="000000"/>
                <w:sz w:val="22"/>
                <w:szCs w:val="22"/>
              </w:rPr>
            </w:pPr>
            <w:r>
              <w:rPr>
                <w:i/>
                <w:iCs/>
                <w:color w:val="000000"/>
                <w:sz w:val="22"/>
                <w:szCs w:val="22"/>
              </w:rPr>
              <w:t> </w:t>
            </w:r>
          </w:p>
        </w:tc>
      </w:tr>
      <w:tr w:rsidR="00A16171" w14:paraId="25F0F947" w14:textId="77777777" w:rsidTr="00A16171">
        <w:trPr>
          <w:trHeight w:val="477"/>
        </w:trPr>
        <w:tc>
          <w:tcPr>
            <w:tcW w:w="1069" w:type="dxa"/>
            <w:tcBorders>
              <w:top w:val="nil"/>
              <w:left w:val="single" w:sz="4" w:space="0" w:color="auto"/>
              <w:bottom w:val="single" w:sz="4" w:space="0" w:color="auto"/>
              <w:right w:val="single" w:sz="4" w:space="0" w:color="auto"/>
            </w:tcBorders>
            <w:shd w:val="clear" w:color="auto" w:fill="auto"/>
            <w:noWrap/>
            <w:vAlign w:val="bottom"/>
            <w:hideMark/>
          </w:tcPr>
          <w:p w14:paraId="590C09A0" w14:textId="77777777" w:rsidR="00A16171" w:rsidRDefault="00A16171">
            <w:pPr>
              <w:jc w:val="center"/>
              <w:rPr>
                <w:i/>
                <w:iCs/>
                <w:color w:val="000000"/>
                <w:sz w:val="22"/>
                <w:szCs w:val="22"/>
              </w:rPr>
            </w:pPr>
            <w:r>
              <w:rPr>
                <w:i/>
                <w:iCs/>
                <w:color w:val="000000"/>
                <w:sz w:val="22"/>
                <w:szCs w:val="22"/>
              </w:rPr>
              <w:t>5</w:t>
            </w:r>
          </w:p>
        </w:tc>
        <w:tc>
          <w:tcPr>
            <w:tcW w:w="2798" w:type="dxa"/>
            <w:tcBorders>
              <w:top w:val="nil"/>
              <w:left w:val="nil"/>
              <w:bottom w:val="single" w:sz="4" w:space="0" w:color="auto"/>
              <w:right w:val="single" w:sz="4" w:space="0" w:color="auto"/>
            </w:tcBorders>
            <w:shd w:val="clear" w:color="auto" w:fill="auto"/>
            <w:noWrap/>
            <w:vAlign w:val="bottom"/>
            <w:hideMark/>
          </w:tcPr>
          <w:p w14:paraId="3DDA161E" w14:textId="77777777" w:rsidR="00A16171" w:rsidRDefault="00A16171">
            <w:pPr>
              <w:jc w:val="center"/>
              <w:rPr>
                <w:i/>
                <w:iCs/>
                <w:color w:val="000000"/>
                <w:sz w:val="22"/>
                <w:szCs w:val="22"/>
              </w:rPr>
            </w:pPr>
            <w:r>
              <w:rPr>
                <w:i/>
                <w:iCs/>
                <w:color w:val="000000"/>
                <w:sz w:val="22"/>
                <w:szCs w:val="22"/>
              </w:rPr>
              <w:t> </w:t>
            </w:r>
          </w:p>
        </w:tc>
        <w:tc>
          <w:tcPr>
            <w:tcW w:w="1880" w:type="dxa"/>
            <w:tcBorders>
              <w:top w:val="nil"/>
              <w:left w:val="nil"/>
              <w:bottom w:val="single" w:sz="4" w:space="0" w:color="auto"/>
              <w:right w:val="single" w:sz="4" w:space="0" w:color="auto"/>
            </w:tcBorders>
            <w:shd w:val="clear" w:color="auto" w:fill="auto"/>
            <w:noWrap/>
            <w:vAlign w:val="bottom"/>
            <w:hideMark/>
          </w:tcPr>
          <w:p w14:paraId="728F5250" w14:textId="77777777" w:rsidR="00A16171" w:rsidRDefault="00A16171">
            <w:pPr>
              <w:jc w:val="center"/>
              <w:rPr>
                <w:i/>
                <w:iCs/>
                <w:color w:val="000000"/>
                <w:sz w:val="22"/>
                <w:szCs w:val="22"/>
              </w:rPr>
            </w:pPr>
            <w:r>
              <w:rPr>
                <w:i/>
                <w:iCs/>
                <w:color w:val="000000"/>
                <w:sz w:val="22"/>
                <w:szCs w:val="22"/>
              </w:rPr>
              <w:t> </w:t>
            </w:r>
          </w:p>
        </w:tc>
        <w:tc>
          <w:tcPr>
            <w:tcW w:w="2753" w:type="dxa"/>
            <w:tcBorders>
              <w:top w:val="single" w:sz="4" w:space="0" w:color="auto"/>
              <w:left w:val="nil"/>
              <w:bottom w:val="single" w:sz="4" w:space="0" w:color="auto"/>
              <w:right w:val="single" w:sz="4" w:space="0" w:color="auto"/>
            </w:tcBorders>
          </w:tcPr>
          <w:p w14:paraId="428BC8D1" w14:textId="77777777" w:rsidR="00A16171" w:rsidRDefault="00A16171">
            <w:pPr>
              <w:jc w:val="center"/>
              <w:rPr>
                <w:i/>
                <w:iCs/>
                <w:color w:val="000000"/>
                <w:sz w:val="22"/>
                <w:szCs w:val="22"/>
              </w:rPr>
            </w:pPr>
          </w:p>
        </w:tc>
        <w:tc>
          <w:tcPr>
            <w:tcW w:w="198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31C8CC" w14:textId="48B0D297" w:rsidR="00A16171" w:rsidRDefault="00A16171">
            <w:pPr>
              <w:jc w:val="center"/>
              <w:rPr>
                <w:i/>
                <w:iCs/>
                <w:color w:val="000000"/>
                <w:sz w:val="22"/>
                <w:szCs w:val="22"/>
              </w:rPr>
            </w:pPr>
            <w:r>
              <w:rPr>
                <w:i/>
                <w:iCs/>
                <w:color w:val="000000"/>
                <w:sz w:val="22"/>
                <w:szCs w:val="22"/>
              </w:rPr>
              <w:t> </w:t>
            </w:r>
          </w:p>
        </w:tc>
      </w:tr>
    </w:tbl>
    <w:p w14:paraId="31BCC1C6" w14:textId="77777777" w:rsidR="004A22AF" w:rsidRDefault="004A22AF" w:rsidP="00982085">
      <w:pPr>
        <w:rPr>
          <w:i/>
          <w:iCs/>
          <w:color w:val="000000"/>
        </w:rPr>
      </w:pPr>
    </w:p>
    <w:p w14:paraId="31629D26" w14:textId="77777777" w:rsidR="004A22AF" w:rsidRDefault="004A22AF" w:rsidP="00982085">
      <w:pPr>
        <w:rPr>
          <w:i/>
          <w:iCs/>
          <w:color w:val="000000"/>
        </w:rPr>
      </w:pPr>
    </w:p>
    <w:p w14:paraId="19B9F849" w14:textId="74C5259B" w:rsidR="00982085" w:rsidRPr="00880661" w:rsidRDefault="00B9099D" w:rsidP="00982085">
      <w:pPr>
        <w:rPr>
          <w:b/>
          <w:i/>
        </w:rPr>
      </w:pPr>
      <w:r w:rsidRPr="00880661">
        <w:rPr>
          <w:b/>
          <w:i/>
        </w:rPr>
        <w:t>Naročnik si pridržuje pravico preveriti resničnost navedb glede navedenih podatkov o referencah</w:t>
      </w:r>
      <w:r w:rsidR="00330314">
        <w:rPr>
          <w:b/>
          <w:i/>
        </w:rPr>
        <w:t>.</w:t>
      </w:r>
    </w:p>
    <w:p w14:paraId="0E76B900" w14:textId="77777777" w:rsidR="00982085" w:rsidRPr="00880661" w:rsidRDefault="00982085" w:rsidP="00982085">
      <w:pPr>
        <w:rPr>
          <w:b/>
          <w:i/>
        </w:rPr>
      </w:pPr>
    </w:p>
    <w:p w14:paraId="04B4C73A" w14:textId="2A69F9DF" w:rsidR="004A22AF" w:rsidRDefault="004A22AF" w:rsidP="00982085">
      <w:pPr>
        <w:jc w:val="both"/>
        <w:rPr>
          <w:i/>
          <w:noProof/>
        </w:rPr>
      </w:pPr>
    </w:p>
    <w:p w14:paraId="3EA39789" w14:textId="77777777" w:rsidR="00330314" w:rsidRDefault="00330314" w:rsidP="00982085">
      <w:pPr>
        <w:jc w:val="both"/>
        <w:rPr>
          <w:i/>
          <w:noProof/>
        </w:rPr>
      </w:pPr>
    </w:p>
    <w:p w14:paraId="264BB2FF" w14:textId="77777777" w:rsidR="004A22AF" w:rsidRDefault="004A22AF" w:rsidP="00982085">
      <w:pPr>
        <w:jc w:val="both"/>
        <w:rPr>
          <w:i/>
          <w:noProof/>
        </w:rPr>
      </w:pPr>
    </w:p>
    <w:p w14:paraId="7BA3FC7A" w14:textId="77777777" w:rsidR="00982085" w:rsidRPr="00880661" w:rsidRDefault="00982085" w:rsidP="00982085">
      <w:pPr>
        <w:jc w:val="both"/>
        <w:rPr>
          <w:rFonts w:eastAsia="Batang"/>
          <w:i/>
          <w:lang w:eastAsia="ko-KR"/>
        </w:rPr>
      </w:pPr>
      <w:r w:rsidRPr="00880661">
        <w:rPr>
          <w:i/>
          <w:noProof/>
        </w:rPr>
        <w:t>Kraj in datum:</w:t>
      </w:r>
      <w:r w:rsidRPr="00880661">
        <w:rPr>
          <w:i/>
          <w:noProof/>
        </w:rPr>
        <w:tab/>
      </w:r>
      <w:r w:rsidRPr="00880661">
        <w:rPr>
          <w:i/>
          <w:noProof/>
        </w:rPr>
        <w:tab/>
      </w:r>
      <w:r w:rsidRPr="00880661">
        <w:rPr>
          <w:i/>
          <w:noProof/>
        </w:rPr>
        <w:tab/>
      </w:r>
      <w:r w:rsidRPr="00880661">
        <w:rPr>
          <w:i/>
          <w:noProof/>
        </w:rPr>
        <w:tab/>
      </w:r>
      <w:r w:rsidRPr="00880661">
        <w:rPr>
          <w:i/>
          <w:noProof/>
        </w:rPr>
        <w:tab/>
        <w:t>Žig:</w:t>
      </w:r>
      <w:r w:rsidRPr="00880661">
        <w:rPr>
          <w:i/>
          <w:noProof/>
        </w:rPr>
        <w:tab/>
      </w:r>
      <w:r w:rsidRPr="00880661">
        <w:rPr>
          <w:i/>
          <w:noProof/>
        </w:rPr>
        <w:tab/>
      </w:r>
      <w:r w:rsidRPr="00880661">
        <w:rPr>
          <w:i/>
          <w:noProof/>
        </w:rPr>
        <w:tab/>
      </w:r>
      <w:r w:rsidRPr="00880661">
        <w:rPr>
          <w:i/>
          <w:noProof/>
        </w:rPr>
        <w:tab/>
        <w:t>Podpis ponudnika:</w:t>
      </w:r>
    </w:p>
    <w:p w14:paraId="5D19DF76" w14:textId="77777777" w:rsidR="00982085" w:rsidRPr="00880661" w:rsidRDefault="00982085" w:rsidP="00982085">
      <w:pPr>
        <w:spacing w:before="120" w:after="120"/>
        <w:rPr>
          <w:rFonts w:eastAsia="Batang"/>
          <w:b/>
          <w:i/>
          <w:lang w:eastAsia="ko-KR"/>
        </w:rPr>
      </w:pPr>
    </w:p>
    <w:p w14:paraId="2DDF526B" w14:textId="77777777" w:rsidR="00982085" w:rsidRDefault="00982085" w:rsidP="006C559E">
      <w:pPr>
        <w:spacing w:before="120" w:after="120"/>
        <w:rPr>
          <w:rFonts w:eastAsia="Batang"/>
          <w:b/>
          <w:i/>
          <w:lang w:eastAsia="ko-KR"/>
        </w:rPr>
      </w:pPr>
    </w:p>
    <w:p w14:paraId="2F339AF0" w14:textId="77777777" w:rsidR="004A22AF" w:rsidRDefault="004A22AF" w:rsidP="006C559E">
      <w:pPr>
        <w:spacing w:before="120" w:after="120"/>
        <w:rPr>
          <w:rFonts w:eastAsia="Batang"/>
          <w:b/>
          <w:i/>
          <w:lang w:eastAsia="ko-KR"/>
        </w:rPr>
      </w:pPr>
    </w:p>
    <w:p w14:paraId="271D634D" w14:textId="77777777" w:rsidR="00CA02CE" w:rsidRDefault="00CA02CE" w:rsidP="004A22AF">
      <w:pPr>
        <w:spacing w:before="120" w:after="120"/>
        <w:rPr>
          <w:rFonts w:eastAsia="Batang"/>
          <w:b/>
          <w:i/>
          <w:lang w:eastAsia="ko-KR"/>
        </w:rPr>
      </w:pPr>
    </w:p>
    <w:p w14:paraId="0058FFE8" w14:textId="4A409EB3" w:rsidR="004A22AF" w:rsidRPr="00880661" w:rsidRDefault="004A22AF" w:rsidP="004A22AF">
      <w:pPr>
        <w:spacing w:before="120" w:after="120"/>
        <w:rPr>
          <w:rFonts w:eastAsia="Batang"/>
          <w:b/>
          <w:i/>
          <w:lang w:eastAsia="ko-KR"/>
        </w:rPr>
      </w:pPr>
      <w:r w:rsidRPr="004A22AF">
        <w:rPr>
          <w:rFonts w:eastAsia="Batang"/>
          <w:b/>
          <w:bCs/>
          <w:i/>
          <w:iCs/>
          <w:lang w:eastAsia="ko-KR"/>
        </w:rPr>
        <w:lastRenderedPageBreak/>
        <w:t xml:space="preserve">Razpisni obrazec </w:t>
      </w:r>
      <w:r w:rsidR="003B2A4B">
        <w:rPr>
          <w:rFonts w:eastAsia="Batang"/>
          <w:b/>
          <w:bCs/>
          <w:i/>
          <w:iCs/>
          <w:lang w:eastAsia="ko-KR"/>
        </w:rPr>
        <w:t>13</w:t>
      </w:r>
      <w:r>
        <w:rPr>
          <w:rFonts w:eastAsia="Batang"/>
          <w:b/>
          <w:bCs/>
          <w:i/>
          <w:iCs/>
          <w:lang w:eastAsia="ko-KR"/>
        </w:rPr>
        <w:t>: Tehnične zahteve</w:t>
      </w:r>
    </w:p>
    <w:p w14:paraId="35D72C5F" w14:textId="0ECFEA27" w:rsidR="005B1108" w:rsidRPr="00DA4C26" w:rsidRDefault="00F2358A" w:rsidP="00F2358A">
      <w:pPr>
        <w:spacing w:before="120" w:after="120"/>
        <w:jc w:val="center"/>
        <w:rPr>
          <w:rFonts w:eastAsia="Batang"/>
          <w:b/>
          <w:i/>
          <w:sz w:val="28"/>
          <w:szCs w:val="28"/>
          <w:lang w:eastAsia="ko-KR"/>
        </w:rPr>
      </w:pPr>
      <w:r w:rsidRPr="00DA4C26">
        <w:rPr>
          <w:rFonts w:eastAsia="Batang"/>
          <w:b/>
          <w:i/>
          <w:sz w:val="28"/>
          <w:szCs w:val="28"/>
          <w:lang w:eastAsia="ko-KR"/>
        </w:rPr>
        <w:t>Tehnične zahteve</w:t>
      </w:r>
    </w:p>
    <w:p w14:paraId="3DE11FD8" w14:textId="0B0A947D" w:rsidR="00D644D6" w:rsidRPr="00D644D6" w:rsidRDefault="00D644D6" w:rsidP="00D644D6">
      <w:pPr>
        <w:spacing w:before="120" w:after="120"/>
        <w:rPr>
          <w:rFonts w:eastAsia="Batang"/>
          <w:i/>
          <w:iCs/>
          <w:lang w:eastAsia="ko-KR"/>
        </w:rPr>
      </w:pPr>
      <w:r w:rsidRPr="00D644D6">
        <w:rPr>
          <w:rFonts w:eastAsia="Batang"/>
          <w:i/>
          <w:iCs/>
          <w:lang w:eastAsia="ko-KR"/>
        </w:rPr>
        <w:t>Ponudnik mora pri oblikovanju ponudbe v celoti upoštevati standarde in tehni</w:t>
      </w:r>
      <w:r>
        <w:rPr>
          <w:rFonts w:eastAsia="Batang"/>
          <w:i/>
          <w:iCs/>
          <w:lang w:eastAsia="ko-KR"/>
        </w:rPr>
        <w:t>č</w:t>
      </w:r>
      <w:r w:rsidRPr="00D644D6">
        <w:rPr>
          <w:rFonts w:eastAsia="Batang"/>
          <w:i/>
          <w:iCs/>
          <w:lang w:eastAsia="ko-KR"/>
        </w:rPr>
        <w:t>ne zahteve,</w:t>
      </w:r>
      <w:r>
        <w:rPr>
          <w:rFonts w:eastAsia="Batang"/>
          <w:i/>
          <w:iCs/>
          <w:lang w:eastAsia="ko-KR"/>
        </w:rPr>
        <w:t xml:space="preserve"> </w:t>
      </w:r>
      <w:r w:rsidRPr="00D644D6">
        <w:rPr>
          <w:rFonts w:eastAsia="Batang"/>
          <w:i/>
          <w:iCs/>
          <w:lang w:eastAsia="ko-KR"/>
        </w:rPr>
        <w:t xml:space="preserve">navedene v Razpisnem </w:t>
      </w:r>
      <w:r>
        <w:rPr>
          <w:rFonts w:eastAsia="Batang"/>
          <w:i/>
          <w:iCs/>
          <w:lang w:eastAsia="ko-KR"/>
        </w:rPr>
        <w:t>obrazcu 2</w:t>
      </w:r>
      <w:r w:rsidRPr="00D644D6">
        <w:rPr>
          <w:rFonts w:eastAsia="Batang"/>
          <w:i/>
          <w:iCs/>
          <w:lang w:eastAsia="ko-KR"/>
        </w:rPr>
        <w:t>, pod oznako »standard«.</w:t>
      </w:r>
    </w:p>
    <w:p w14:paraId="79E4B4EB" w14:textId="5D08832F" w:rsidR="00D644D6" w:rsidRPr="007078B8" w:rsidRDefault="00D644D6" w:rsidP="007078B8">
      <w:pPr>
        <w:spacing w:before="120" w:after="120"/>
        <w:rPr>
          <w:rFonts w:eastAsia="Batang"/>
          <w:i/>
          <w:lang w:eastAsia="ko-KR"/>
        </w:rPr>
      </w:pPr>
      <w:r w:rsidRPr="00D644D6">
        <w:rPr>
          <w:rFonts w:eastAsia="Batang"/>
          <w:i/>
          <w:iCs/>
          <w:lang w:eastAsia="ko-KR"/>
        </w:rPr>
        <w:t>V nasprotnem primeru bo naro</w:t>
      </w:r>
      <w:r>
        <w:rPr>
          <w:rFonts w:eastAsia="Batang"/>
          <w:i/>
          <w:iCs/>
          <w:lang w:eastAsia="ko-KR"/>
        </w:rPr>
        <w:t>č</w:t>
      </w:r>
      <w:r w:rsidRPr="00D644D6">
        <w:rPr>
          <w:rFonts w:eastAsia="Batang"/>
          <w:i/>
          <w:iCs/>
          <w:lang w:eastAsia="ko-KR"/>
        </w:rPr>
        <w:t>nik ponudbo zavrnil kot neustrezno.</w:t>
      </w:r>
    </w:p>
    <w:tbl>
      <w:tblPr>
        <w:tblW w:w="991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744"/>
        <w:gridCol w:w="4950"/>
        <w:gridCol w:w="1958"/>
        <w:gridCol w:w="888"/>
        <w:gridCol w:w="1371"/>
      </w:tblGrid>
      <w:tr w:rsidR="00BA58B8" w:rsidRPr="005447A7" w14:paraId="7EC3D4F6" w14:textId="77777777" w:rsidTr="00BB6F93">
        <w:trPr>
          <w:trHeight w:val="917"/>
        </w:trPr>
        <w:tc>
          <w:tcPr>
            <w:tcW w:w="744" w:type="dxa"/>
            <w:shd w:val="clear" w:color="000000" w:fill="FFFF99"/>
            <w:vAlign w:val="center"/>
            <w:hideMark/>
          </w:tcPr>
          <w:p w14:paraId="42804304" w14:textId="77777777" w:rsidR="00BA58B8" w:rsidRPr="005447A7" w:rsidRDefault="00BA58B8" w:rsidP="00BB6312">
            <w:pPr>
              <w:jc w:val="center"/>
              <w:rPr>
                <w:b/>
                <w:bCs/>
                <w:i/>
                <w:color w:val="000000"/>
                <w:sz w:val="22"/>
                <w:szCs w:val="22"/>
              </w:rPr>
            </w:pPr>
            <w:r w:rsidRPr="005447A7">
              <w:rPr>
                <w:b/>
                <w:bCs/>
                <w:i/>
                <w:color w:val="000000"/>
                <w:sz w:val="22"/>
                <w:szCs w:val="22"/>
              </w:rPr>
              <w:t>zap. št.</w:t>
            </w:r>
          </w:p>
        </w:tc>
        <w:tc>
          <w:tcPr>
            <w:tcW w:w="4950" w:type="dxa"/>
            <w:shd w:val="clear" w:color="000000" w:fill="FFFF99"/>
            <w:noWrap/>
            <w:vAlign w:val="center"/>
            <w:hideMark/>
          </w:tcPr>
          <w:p w14:paraId="4D97B889" w14:textId="77777777" w:rsidR="00BA58B8" w:rsidRPr="005447A7" w:rsidRDefault="00BA58B8" w:rsidP="00BB6312">
            <w:pPr>
              <w:jc w:val="center"/>
              <w:rPr>
                <w:b/>
                <w:bCs/>
                <w:i/>
                <w:color w:val="000000"/>
                <w:sz w:val="22"/>
                <w:szCs w:val="22"/>
              </w:rPr>
            </w:pPr>
            <w:r w:rsidRPr="005447A7">
              <w:rPr>
                <w:b/>
                <w:bCs/>
                <w:i/>
                <w:color w:val="000000"/>
                <w:sz w:val="22"/>
                <w:szCs w:val="22"/>
              </w:rPr>
              <w:t>VRSTA MATERIALA</w:t>
            </w:r>
          </w:p>
        </w:tc>
        <w:tc>
          <w:tcPr>
            <w:tcW w:w="1958" w:type="dxa"/>
            <w:shd w:val="clear" w:color="000000" w:fill="FFFF99"/>
            <w:vAlign w:val="center"/>
            <w:hideMark/>
          </w:tcPr>
          <w:p w14:paraId="508F2F91" w14:textId="77777777" w:rsidR="00BA58B8" w:rsidRPr="005447A7" w:rsidRDefault="00BA58B8" w:rsidP="00BB6312">
            <w:pPr>
              <w:jc w:val="center"/>
              <w:rPr>
                <w:b/>
                <w:bCs/>
                <w:i/>
                <w:sz w:val="22"/>
                <w:szCs w:val="22"/>
              </w:rPr>
            </w:pPr>
            <w:r w:rsidRPr="005447A7">
              <w:rPr>
                <w:b/>
                <w:bCs/>
                <w:i/>
                <w:sz w:val="22"/>
                <w:szCs w:val="22"/>
              </w:rPr>
              <w:t>Standard,  Oznaka</w:t>
            </w:r>
          </w:p>
        </w:tc>
        <w:tc>
          <w:tcPr>
            <w:tcW w:w="888" w:type="dxa"/>
            <w:shd w:val="clear" w:color="000000" w:fill="FFFF99"/>
            <w:noWrap/>
            <w:vAlign w:val="center"/>
            <w:hideMark/>
          </w:tcPr>
          <w:p w14:paraId="2020B8AD" w14:textId="77777777" w:rsidR="00BA58B8" w:rsidRPr="005447A7" w:rsidRDefault="00BA58B8" w:rsidP="00BB6312">
            <w:pPr>
              <w:jc w:val="center"/>
              <w:rPr>
                <w:b/>
                <w:bCs/>
                <w:i/>
                <w:color w:val="000000"/>
                <w:sz w:val="22"/>
                <w:szCs w:val="22"/>
              </w:rPr>
            </w:pPr>
            <w:r w:rsidRPr="005447A7">
              <w:rPr>
                <w:b/>
                <w:bCs/>
                <w:i/>
                <w:color w:val="000000"/>
                <w:sz w:val="22"/>
                <w:szCs w:val="22"/>
              </w:rPr>
              <w:t>enota</w:t>
            </w:r>
          </w:p>
        </w:tc>
        <w:tc>
          <w:tcPr>
            <w:tcW w:w="1371" w:type="dxa"/>
            <w:shd w:val="clear" w:color="000000" w:fill="FFFF99"/>
            <w:vAlign w:val="center"/>
            <w:hideMark/>
          </w:tcPr>
          <w:p w14:paraId="22598703" w14:textId="77777777" w:rsidR="00BA58B8" w:rsidRPr="005447A7" w:rsidRDefault="00BA58B8" w:rsidP="00BB6312">
            <w:pPr>
              <w:jc w:val="center"/>
              <w:rPr>
                <w:b/>
                <w:bCs/>
                <w:i/>
                <w:color w:val="000000"/>
                <w:sz w:val="22"/>
                <w:szCs w:val="22"/>
              </w:rPr>
            </w:pPr>
            <w:r w:rsidRPr="005447A7">
              <w:rPr>
                <w:b/>
                <w:bCs/>
                <w:i/>
                <w:color w:val="000000"/>
                <w:sz w:val="22"/>
                <w:szCs w:val="22"/>
              </w:rPr>
              <w:t>Okvirna količina</w:t>
            </w:r>
          </w:p>
        </w:tc>
      </w:tr>
      <w:tr w:rsidR="005447A7" w:rsidRPr="005447A7" w14:paraId="534032D6" w14:textId="77777777" w:rsidTr="00EF20D1">
        <w:trPr>
          <w:trHeight w:val="465"/>
        </w:trPr>
        <w:tc>
          <w:tcPr>
            <w:tcW w:w="744" w:type="dxa"/>
            <w:tcBorders>
              <w:top w:val="nil"/>
              <w:left w:val="single" w:sz="8" w:space="0" w:color="auto"/>
              <w:bottom w:val="single" w:sz="4" w:space="0" w:color="auto"/>
              <w:right w:val="single" w:sz="4" w:space="0" w:color="auto"/>
            </w:tcBorders>
            <w:shd w:val="clear" w:color="auto" w:fill="auto"/>
            <w:noWrap/>
            <w:vAlign w:val="center"/>
            <w:hideMark/>
          </w:tcPr>
          <w:p w14:paraId="39CDD3C9" w14:textId="3029EA29" w:rsidR="005447A7" w:rsidRPr="005447A7" w:rsidRDefault="005447A7" w:rsidP="005447A7">
            <w:pPr>
              <w:jc w:val="center"/>
              <w:rPr>
                <w:i/>
                <w:sz w:val="22"/>
                <w:szCs w:val="22"/>
              </w:rPr>
            </w:pPr>
            <w:r w:rsidRPr="005447A7">
              <w:rPr>
                <w:i/>
                <w:sz w:val="22"/>
                <w:szCs w:val="22"/>
              </w:rPr>
              <w:t>1</w:t>
            </w:r>
          </w:p>
        </w:tc>
        <w:tc>
          <w:tcPr>
            <w:tcW w:w="4950" w:type="dxa"/>
            <w:tcBorders>
              <w:top w:val="nil"/>
              <w:left w:val="nil"/>
              <w:bottom w:val="single" w:sz="4" w:space="0" w:color="auto"/>
              <w:right w:val="single" w:sz="4" w:space="0" w:color="auto"/>
            </w:tcBorders>
            <w:shd w:val="clear" w:color="auto" w:fill="auto"/>
            <w:noWrap/>
            <w:vAlign w:val="center"/>
            <w:hideMark/>
          </w:tcPr>
          <w:p w14:paraId="28428795" w14:textId="16CDB341" w:rsidR="005447A7" w:rsidRPr="005447A7" w:rsidRDefault="005447A7" w:rsidP="005447A7">
            <w:pPr>
              <w:rPr>
                <w:i/>
                <w:sz w:val="22"/>
                <w:szCs w:val="22"/>
              </w:rPr>
            </w:pPr>
            <w:r w:rsidRPr="005447A7">
              <w:rPr>
                <w:i/>
                <w:sz w:val="22"/>
                <w:szCs w:val="22"/>
              </w:rPr>
              <w:t xml:space="preserve">SPONKA PANDROL SSA 36 60E1               </w:t>
            </w:r>
          </w:p>
        </w:tc>
        <w:tc>
          <w:tcPr>
            <w:tcW w:w="1958" w:type="dxa"/>
            <w:tcBorders>
              <w:top w:val="nil"/>
              <w:left w:val="nil"/>
              <w:bottom w:val="single" w:sz="4" w:space="0" w:color="auto"/>
              <w:right w:val="single" w:sz="4" w:space="0" w:color="auto"/>
            </w:tcBorders>
            <w:shd w:val="clear" w:color="auto" w:fill="auto"/>
            <w:vAlign w:val="center"/>
            <w:hideMark/>
          </w:tcPr>
          <w:p w14:paraId="1B58367F" w14:textId="1A100BBC" w:rsidR="005447A7" w:rsidRPr="005447A7" w:rsidRDefault="005447A7" w:rsidP="005447A7">
            <w:pPr>
              <w:jc w:val="right"/>
              <w:rPr>
                <w:i/>
                <w:sz w:val="22"/>
                <w:szCs w:val="22"/>
              </w:rPr>
            </w:pPr>
            <w:r w:rsidRPr="005447A7">
              <w:rPr>
                <w:i/>
                <w:sz w:val="22"/>
                <w:szCs w:val="22"/>
              </w:rPr>
              <w:t>C620036</w:t>
            </w:r>
          </w:p>
        </w:tc>
        <w:tc>
          <w:tcPr>
            <w:tcW w:w="888" w:type="dxa"/>
            <w:tcBorders>
              <w:top w:val="nil"/>
              <w:left w:val="nil"/>
              <w:bottom w:val="single" w:sz="4" w:space="0" w:color="auto"/>
              <w:right w:val="single" w:sz="4" w:space="0" w:color="auto"/>
            </w:tcBorders>
            <w:shd w:val="clear" w:color="auto" w:fill="auto"/>
            <w:noWrap/>
            <w:vAlign w:val="center"/>
            <w:hideMark/>
          </w:tcPr>
          <w:p w14:paraId="222F7809" w14:textId="1070059A" w:rsidR="005447A7" w:rsidRPr="005447A7" w:rsidRDefault="005447A7" w:rsidP="005447A7">
            <w:pPr>
              <w:jc w:val="center"/>
              <w:rPr>
                <w:i/>
                <w:sz w:val="22"/>
                <w:szCs w:val="22"/>
              </w:rPr>
            </w:pPr>
            <w:r w:rsidRPr="005447A7">
              <w:rPr>
                <w:i/>
                <w:sz w:val="22"/>
                <w:szCs w:val="22"/>
              </w:rPr>
              <w:t>kos</w:t>
            </w:r>
          </w:p>
        </w:tc>
        <w:tc>
          <w:tcPr>
            <w:tcW w:w="1371" w:type="dxa"/>
            <w:tcBorders>
              <w:top w:val="nil"/>
              <w:left w:val="nil"/>
              <w:bottom w:val="single" w:sz="4" w:space="0" w:color="auto"/>
              <w:right w:val="double" w:sz="6" w:space="0" w:color="auto"/>
            </w:tcBorders>
            <w:shd w:val="clear" w:color="auto" w:fill="auto"/>
            <w:noWrap/>
            <w:vAlign w:val="center"/>
            <w:hideMark/>
          </w:tcPr>
          <w:p w14:paraId="121CB934" w14:textId="1DB2B441" w:rsidR="005447A7" w:rsidRPr="005447A7" w:rsidRDefault="005447A7" w:rsidP="005447A7">
            <w:pPr>
              <w:jc w:val="center"/>
              <w:rPr>
                <w:b/>
                <w:bCs/>
                <w:i/>
                <w:sz w:val="22"/>
                <w:szCs w:val="22"/>
              </w:rPr>
            </w:pPr>
            <w:r w:rsidRPr="005447A7">
              <w:rPr>
                <w:i/>
                <w:sz w:val="22"/>
                <w:szCs w:val="22"/>
              </w:rPr>
              <w:t>600</w:t>
            </w:r>
          </w:p>
        </w:tc>
      </w:tr>
      <w:tr w:rsidR="005447A7" w:rsidRPr="005447A7" w14:paraId="1E720FD5" w14:textId="77777777" w:rsidTr="00EF20D1">
        <w:trPr>
          <w:trHeight w:val="465"/>
        </w:trPr>
        <w:tc>
          <w:tcPr>
            <w:tcW w:w="744" w:type="dxa"/>
            <w:tcBorders>
              <w:top w:val="nil"/>
              <w:left w:val="single" w:sz="8" w:space="0" w:color="auto"/>
              <w:bottom w:val="single" w:sz="4" w:space="0" w:color="auto"/>
              <w:right w:val="single" w:sz="4" w:space="0" w:color="auto"/>
            </w:tcBorders>
            <w:shd w:val="clear" w:color="auto" w:fill="auto"/>
            <w:noWrap/>
            <w:vAlign w:val="center"/>
            <w:hideMark/>
          </w:tcPr>
          <w:p w14:paraId="60EB132F" w14:textId="53E2DD02" w:rsidR="005447A7" w:rsidRPr="005447A7" w:rsidRDefault="005447A7" w:rsidP="005447A7">
            <w:pPr>
              <w:jc w:val="center"/>
              <w:rPr>
                <w:i/>
                <w:sz w:val="22"/>
                <w:szCs w:val="22"/>
              </w:rPr>
            </w:pPr>
            <w:r w:rsidRPr="005447A7">
              <w:rPr>
                <w:i/>
                <w:sz w:val="22"/>
                <w:szCs w:val="22"/>
              </w:rPr>
              <w:t>2</w:t>
            </w:r>
          </w:p>
        </w:tc>
        <w:tc>
          <w:tcPr>
            <w:tcW w:w="4950" w:type="dxa"/>
            <w:tcBorders>
              <w:top w:val="nil"/>
              <w:left w:val="nil"/>
              <w:bottom w:val="single" w:sz="4" w:space="0" w:color="auto"/>
              <w:right w:val="single" w:sz="4" w:space="0" w:color="auto"/>
            </w:tcBorders>
            <w:shd w:val="clear" w:color="auto" w:fill="auto"/>
            <w:noWrap/>
            <w:vAlign w:val="center"/>
            <w:hideMark/>
          </w:tcPr>
          <w:p w14:paraId="354BCAF1" w14:textId="21B8C9A0" w:rsidR="005447A7" w:rsidRPr="005447A7" w:rsidRDefault="005447A7" w:rsidP="005447A7">
            <w:pPr>
              <w:rPr>
                <w:i/>
                <w:sz w:val="22"/>
                <w:szCs w:val="22"/>
              </w:rPr>
            </w:pPr>
            <w:r w:rsidRPr="005447A7">
              <w:rPr>
                <w:i/>
                <w:sz w:val="22"/>
                <w:szCs w:val="22"/>
              </w:rPr>
              <w:t>Plošča podložna 49 E1 - 1:20; 345x160 mm</w:t>
            </w:r>
          </w:p>
        </w:tc>
        <w:tc>
          <w:tcPr>
            <w:tcW w:w="1958" w:type="dxa"/>
            <w:tcBorders>
              <w:top w:val="nil"/>
              <w:left w:val="nil"/>
              <w:bottom w:val="single" w:sz="4" w:space="0" w:color="auto"/>
              <w:right w:val="single" w:sz="4" w:space="0" w:color="auto"/>
            </w:tcBorders>
            <w:shd w:val="clear" w:color="auto" w:fill="auto"/>
            <w:vAlign w:val="center"/>
            <w:hideMark/>
          </w:tcPr>
          <w:p w14:paraId="37B5435D" w14:textId="4649537F" w:rsidR="005447A7" w:rsidRPr="005447A7" w:rsidRDefault="005447A7" w:rsidP="005447A7">
            <w:pPr>
              <w:jc w:val="right"/>
              <w:rPr>
                <w:i/>
                <w:sz w:val="22"/>
                <w:szCs w:val="22"/>
              </w:rPr>
            </w:pPr>
            <w:r w:rsidRPr="005447A7">
              <w:rPr>
                <w:i/>
                <w:sz w:val="22"/>
                <w:szCs w:val="22"/>
              </w:rPr>
              <w:t>JŽS G1.101         UIC 864-6</w:t>
            </w:r>
          </w:p>
        </w:tc>
        <w:tc>
          <w:tcPr>
            <w:tcW w:w="888" w:type="dxa"/>
            <w:tcBorders>
              <w:top w:val="nil"/>
              <w:left w:val="nil"/>
              <w:bottom w:val="single" w:sz="4" w:space="0" w:color="auto"/>
              <w:right w:val="single" w:sz="4" w:space="0" w:color="auto"/>
            </w:tcBorders>
            <w:shd w:val="clear" w:color="auto" w:fill="auto"/>
            <w:noWrap/>
            <w:vAlign w:val="center"/>
            <w:hideMark/>
          </w:tcPr>
          <w:p w14:paraId="3FE60906" w14:textId="713CA286" w:rsidR="005447A7" w:rsidRPr="005447A7" w:rsidRDefault="005447A7" w:rsidP="005447A7">
            <w:pPr>
              <w:jc w:val="center"/>
              <w:rPr>
                <w:i/>
                <w:sz w:val="22"/>
                <w:szCs w:val="22"/>
              </w:rPr>
            </w:pPr>
            <w:r w:rsidRPr="005447A7">
              <w:rPr>
                <w:i/>
                <w:sz w:val="22"/>
                <w:szCs w:val="22"/>
              </w:rPr>
              <w:t>kos</w:t>
            </w:r>
          </w:p>
        </w:tc>
        <w:tc>
          <w:tcPr>
            <w:tcW w:w="1371" w:type="dxa"/>
            <w:tcBorders>
              <w:top w:val="nil"/>
              <w:left w:val="nil"/>
              <w:bottom w:val="single" w:sz="4" w:space="0" w:color="auto"/>
              <w:right w:val="double" w:sz="6" w:space="0" w:color="auto"/>
            </w:tcBorders>
            <w:shd w:val="clear" w:color="auto" w:fill="auto"/>
            <w:noWrap/>
            <w:vAlign w:val="center"/>
            <w:hideMark/>
          </w:tcPr>
          <w:p w14:paraId="76F4F488" w14:textId="65D98E74" w:rsidR="005447A7" w:rsidRPr="005447A7" w:rsidRDefault="005447A7" w:rsidP="005447A7">
            <w:pPr>
              <w:jc w:val="center"/>
              <w:rPr>
                <w:b/>
                <w:bCs/>
                <w:i/>
                <w:sz w:val="22"/>
                <w:szCs w:val="22"/>
              </w:rPr>
            </w:pPr>
            <w:r w:rsidRPr="005447A7">
              <w:rPr>
                <w:i/>
                <w:sz w:val="22"/>
                <w:szCs w:val="22"/>
              </w:rPr>
              <w:t>3.000</w:t>
            </w:r>
          </w:p>
        </w:tc>
      </w:tr>
      <w:tr w:rsidR="005447A7" w:rsidRPr="005447A7" w14:paraId="09408519" w14:textId="77777777" w:rsidTr="00EF20D1">
        <w:trPr>
          <w:trHeight w:val="436"/>
        </w:trPr>
        <w:tc>
          <w:tcPr>
            <w:tcW w:w="744" w:type="dxa"/>
            <w:tcBorders>
              <w:top w:val="nil"/>
              <w:left w:val="single" w:sz="8" w:space="0" w:color="auto"/>
              <w:bottom w:val="single" w:sz="4" w:space="0" w:color="auto"/>
              <w:right w:val="single" w:sz="4" w:space="0" w:color="auto"/>
            </w:tcBorders>
            <w:shd w:val="clear" w:color="auto" w:fill="auto"/>
            <w:noWrap/>
            <w:vAlign w:val="center"/>
            <w:hideMark/>
          </w:tcPr>
          <w:p w14:paraId="030A695C" w14:textId="7EC3803C" w:rsidR="005447A7" w:rsidRPr="005447A7" w:rsidRDefault="005447A7" w:rsidP="005447A7">
            <w:pPr>
              <w:jc w:val="center"/>
              <w:rPr>
                <w:i/>
                <w:sz w:val="22"/>
                <w:szCs w:val="22"/>
              </w:rPr>
            </w:pPr>
            <w:r w:rsidRPr="005447A7">
              <w:rPr>
                <w:i/>
                <w:sz w:val="22"/>
                <w:szCs w:val="22"/>
              </w:rPr>
              <w:t>3</w:t>
            </w:r>
          </w:p>
        </w:tc>
        <w:tc>
          <w:tcPr>
            <w:tcW w:w="4950" w:type="dxa"/>
            <w:tcBorders>
              <w:top w:val="nil"/>
              <w:left w:val="nil"/>
              <w:bottom w:val="single" w:sz="4" w:space="0" w:color="auto"/>
              <w:right w:val="single" w:sz="4" w:space="0" w:color="auto"/>
            </w:tcBorders>
            <w:shd w:val="clear" w:color="auto" w:fill="auto"/>
            <w:noWrap/>
            <w:vAlign w:val="center"/>
            <w:hideMark/>
          </w:tcPr>
          <w:p w14:paraId="4178A558" w14:textId="0FACDB22" w:rsidR="005447A7" w:rsidRPr="005447A7" w:rsidRDefault="005447A7" w:rsidP="005447A7">
            <w:pPr>
              <w:rPr>
                <w:i/>
                <w:sz w:val="22"/>
                <w:szCs w:val="22"/>
              </w:rPr>
            </w:pPr>
            <w:r w:rsidRPr="005447A7">
              <w:rPr>
                <w:i/>
                <w:sz w:val="22"/>
                <w:szCs w:val="22"/>
              </w:rPr>
              <w:t>Plošča podložna 49 E1 - 1:40; 345x160 mm</w:t>
            </w:r>
          </w:p>
        </w:tc>
        <w:tc>
          <w:tcPr>
            <w:tcW w:w="1958" w:type="dxa"/>
            <w:tcBorders>
              <w:top w:val="nil"/>
              <w:left w:val="nil"/>
              <w:bottom w:val="single" w:sz="4" w:space="0" w:color="auto"/>
              <w:right w:val="single" w:sz="4" w:space="0" w:color="auto"/>
            </w:tcBorders>
            <w:shd w:val="clear" w:color="auto" w:fill="auto"/>
            <w:vAlign w:val="center"/>
            <w:hideMark/>
          </w:tcPr>
          <w:p w14:paraId="4C6C0048" w14:textId="6451FE06" w:rsidR="005447A7" w:rsidRPr="005447A7" w:rsidRDefault="005447A7" w:rsidP="005447A7">
            <w:pPr>
              <w:jc w:val="right"/>
              <w:rPr>
                <w:i/>
                <w:sz w:val="22"/>
                <w:szCs w:val="22"/>
              </w:rPr>
            </w:pPr>
            <w:r w:rsidRPr="005447A7">
              <w:rPr>
                <w:i/>
                <w:sz w:val="22"/>
                <w:szCs w:val="22"/>
              </w:rPr>
              <w:t>povzeti po        TS-Z a1.106-4</w:t>
            </w:r>
          </w:p>
        </w:tc>
        <w:tc>
          <w:tcPr>
            <w:tcW w:w="888" w:type="dxa"/>
            <w:tcBorders>
              <w:top w:val="nil"/>
              <w:left w:val="nil"/>
              <w:bottom w:val="single" w:sz="4" w:space="0" w:color="auto"/>
              <w:right w:val="single" w:sz="4" w:space="0" w:color="auto"/>
            </w:tcBorders>
            <w:shd w:val="clear" w:color="auto" w:fill="auto"/>
            <w:noWrap/>
            <w:vAlign w:val="center"/>
            <w:hideMark/>
          </w:tcPr>
          <w:p w14:paraId="6653966E" w14:textId="4C8ED028" w:rsidR="005447A7" w:rsidRPr="005447A7" w:rsidRDefault="005447A7" w:rsidP="005447A7">
            <w:pPr>
              <w:jc w:val="center"/>
              <w:rPr>
                <w:i/>
                <w:sz w:val="22"/>
                <w:szCs w:val="22"/>
              </w:rPr>
            </w:pPr>
            <w:r w:rsidRPr="005447A7">
              <w:rPr>
                <w:i/>
                <w:sz w:val="22"/>
                <w:szCs w:val="22"/>
              </w:rPr>
              <w:t>kos</w:t>
            </w:r>
          </w:p>
        </w:tc>
        <w:tc>
          <w:tcPr>
            <w:tcW w:w="1371" w:type="dxa"/>
            <w:tcBorders>
              <w:top w:val="nil"/>
              <w:left w:val="nil"/>
              <w:bottom w:val="single" w:sz="4" w:space="0" w:color="auto"/>
              <w:right w:val="double" w:sz="6" w:space="0" w:color="auto"/>
            </w:tcBorders>
            <w:shd w:val="clear" w:color="auto" w:fill="auto"/>
            <w:noWrap/>
            <w:vAlign w:val="center"/>
            <w:hideMark/>
          </w:tcPr>
          <w:p w14:paraId="2FBEF6B8" w14:textId="76D1EBE8" w:rsidR="005447A7" w:rsidRPr="005447A7" w:rsidRDefault="005447A7" w:rsidP="005447A7">
            <w:pPr>
              <w:jc w:val="center"/>
              <w:rPr>
                <w:b/>
                <w:bCs/>
                <w:i/>
                <w:sz w:val="22"/>
                <w:szCs w:val="22"/>
              </w:rPr>
            </w:pPr>
            <w:r w:rsidRPr="005447A7">
              <w:rPr>
                <w:i/>
                <w:sz w:val="22"/>
                <w:szCs w:val="22"/>
              </w:rPr>
              <w:t>200</w:t>
            </w:r>
          </w:p>
        </w:tc>
      </w:tr>
      <w:tr w:rsidR="005447A7" w:rsidRPr="005447A7" w14:paraId="70C75DDC" w14:textId="77777777" w:rsidTr="00EF20D1">
        <w:trPr>
          <w:trHeight w:val="451"/>
        </w:trPr>
        <w:tc>
          <w:tcPr>
            <w:tcW w:w="744" w:type="dxa"/>
            <w:tcBorders>
              <w:top w:val="nil"/>
              <w:left w:val="single" w:sz="8" w:space="0" w:color="auto"/>
              <w:bottom w:val="single" w:sz="4" w:space="0" w:color="auto"/>
              <w:right w:val="single" w:sz="4" w:space="0" w:color="auto"/>
            </w:tcBorders>
            <w:shd w:val="clear" w:color="auto" w:fill="auto"/>
            <w:noWrap/>
            <w:vAlign w:val="center"/>
            <w:hideMark/>
          </w:tcPr>
          <w:p w14:paraId="0B3EBE2B" w14:textId="2D15DB78" w:rsidR="005447A7" w:rsidRPr="005447A7" w:rsidRDefault="005447A7" w:rsidP="005447A7">
            <w:pPr>
              <w:jc w:val="center"/>
              <w:outlineLvl w:val="0"/>
              <w:rPr>
                <w:i/>
                <w:sz w:val="22"/>
                <w:szCs w:val="22"/>
              </w:rPr>
            </w:pPr>
            <w:r w:rsidRPr="005447A7">
              <w:rPr>
                <w:i/>
                <w:sz w:val="22"/>
                <w:szCs w:val="22"/>
              </w:rPr>
              <w:t>4</w:t>
            </w:r>
          </w:p>
        </w:tc>
        <w:tc>
          <w:tcPr>
            <w:tcW w:w="4950" w:type="dxa"/>
            <w:tcBorders>
              <w:top w:val="nil"/>
              <w:left w:val="nil"/>
              <w:bottom w:val="single" w:sz="4" w:space="0" w:color="auto"/>
              <w:right w:val="single" w:sz="4" w:space="0" w:color="auto"/>
            </w:tcBorders>
            <w:shd w:val="clear" w:color="auto" w:fill="auto"/>
            <w:noWrap/>
            <w:vAlign w:val="center"/>
            <w:hideMark/>
          </w:tcPr>
          <w:p w14:paraId="01121FF0" w14:textId="7265BA6E" w:rsidR="005447A7" w:rsidRPr="005447A7" w:rsidRDefault="005447A7" w:rsidP="005447A7">
            <w:pPr>
              <w:outlineLvl w:val="0"/>
              <w:rPr>
                <w:i/>
                <w:sz w:val="22"/>
                <w:szCs w:val="22"/>
              </w:rPr>
            </w:pPr>
            <w:r w:rsidRPr="005447A7">
              <w:rPr>
                <w:i/>
                <w:sz w:val="22"/>
                <w:szCs w:val="22"/>
              </w:rPr>
              <w:t>Plošča podložna 60 E1 - 1:40 PANDROL 415x160 mm, leseni prag (načrt C622/58)</w:t>
            </w:r>
          </w:p>
        </w:tc>
        <w:tc>
          <w:tcPr>
            <w:tcW w:w="1958" w:type="dxa"/>
            <w:tcBorders>
              <w:top w:val="nil"/>
              <w:left w:val="nil"/>
              <w:bottom w:val="single" w:sz="4" w:space="0" w:color="auto"/>
              <w:right w:val="single" w:sz="4" w:space="0" w:color="auto"/>
            </w:tcBorders>
            <w:shd w:val="clear" w:color="auto" w:fill="auto"/>
            <w:vAlign w:val="center"/>
            <w:hideMark/>
          </w:tcPr>
          <w:p w14:paraId="2F5FE306" w14:textId="06B5BAC5" w:rsidR="005447A7" w:rsidRPr="005447A7" w:rsidRDefault="005447A7" w:rsidP="005447A7">
            <w:pPr>
              <w:jc w:val="right"/>
              <w:outlineLvl w:val="0"/>
              <w:rPr>
                <w:i/>
                <w:sz w:val="22"/>
                <w:szCs w:val="22"/>
              </w:rPr>
            </w:pPr>
            <w:r w:rsidRPr="005447A7">
              <w:rPr>
                <w:i/>
                <w:sz w:val="22"/>
                <w:szCs w:val="22"/>
              </w:rPr>
              <w:t xml:space="preserve">SSA 58-P150-40  </w:t>
            </w:r>
          </w:p>
        </w:tc>
        <w:tc>
          <w:tcPr>
            <w:tcW w:w="888" w:type="dxa"/>
            <w:tcBorders>
              <w:top w:val="nil"/>
              <w:left w:val="nil"/>
              <w:bottom w:val="single" w:sz="4" w:space="0" w:color="auto"/>
              <w:right w:val="single" w:sz="4" w:space="0" w:color="auto"/>
            </w:tcBorders>
            <w:shd w:val="clear" w:color="auto" w:fill="auto"/>
            <w:noWrap/>
            <w:vAlign w:val="center"/>
            <w:hideMark/>
          </w:tcPr>
          <w:p w14:paraId="0C9536CC" w14:textId="70A5F024" w:rsidR="005447A7" w:rsidRPr="005447A7" w:rsidRDefault="005447A7" w:rsidP="005447A7">
            <w:pPr>
              <w:jc w:val="center"/>
              <w:outlineLvl w:val="0"/>
              <w:rPr>
                <w:i/>
                <w:sz w:val="22"/>
                <w:szCs w:val="22"/>
              </w:rPr>
            </w:pPr>
            <w:r w:rsidRPr="005447A7">
              <w:rPr>
                <w:i/>
                <w:sz w:val="22"/>
                <w:szCs w:val="22"/>
              </w:rPr>
              <w:t>kos</w:t>
            </w:r>
          </w:p>
        </w:tc>
        <w:tc>
          <w:tcPr>
            <w:tcW w:w="1371" w:type="dxa"/>
            <w:tcBorders>
              <w:top w:val="nil"/>
              <w:left w:val="nil"/>
              <w:bottom w:val="single" w:sz="4" w:space="0" w:color="auto"/>
              <w:right w:val="double" w:sz="6" w:space="0" w:color="auto"/>
            </w:tcBorders>
            <w:shd w:val="clear" w:color="auto" w:fill="auto"/>
            <w:noWrap/>
            <w:vAlign w:val="center"/>
            <w:hideMark/>
          </w:tcPr>
          <w:p w14:paraId="5363F860" w14:textId="311B12DF" w:rsidR="005447A7" w:rsidRPr="005447A7" w:rsidRDefault="005447A7" w:rsidP="005447A7">
            <w:pPr>
              <w:jc w:val="center"/>
              <w:outlineLvl w:val="0"/>
              <w:rPr>
                <w:b/>
                <w:bCs/>
                <w:i/>
                <w:sz w:val="22"/>
                <w:szCs w:val="22"/>
              </w:rPr>
            </w:pPr>
            <w:r w:rsidRPr="005447A7">
              <w:rPr>
                <w:i/>
                <w:sz w:val="22"/>
                <w:szCs w:val="22"/>
              </w:rPr>
              <w:t>7.820</w:t>
            </w:r>
          </w:p>
        </w:tc>
      </w:tr>
      <w:tr w:rsidR="005447A7" w:rsidRPr="005447A7" w14:paraId="60624812" w14:textId="77777777" w:rsidTr="00EF20D1">
        <w:trPr>
          <w:trHeight w:val="494"/>
        </w:trPr>
        <w:tc>
          <w:tcPr>
            <w:tcW w:w="744" w:type="dxa"/>
            <w:tcBorders>
              <w:top w:val="nil"/>
              <w:left w:val="single" w:sz="8" w:space="0" w:color="auto"/>
              <w:bottom w:val="single" w:sz="4" w:space="0" w:color="auto"/>
              <w:right w:val="single" w:sz="4" w:space="0" w:color="auto"/>
            </w:tcBorders>
            <w:shd w:val="clear" w:color="auto" w:fill="auto"/>
            <w:noWrap/>
            <w:vAlign w:val="center"/>
            <w:hideMark/>
          </w:tcPr>
          <w:p w14:paraId="2B68B61C" w14:textId="4FFE859E" w:rsidR="005447A7" w:rsidRPr="005447A7" w:rsidRDefault="005447A7" w:rsidP="005447A7">
            <w:pPr>
              <w:jc w:val="center"/>
              <w:rPr>
                <w:i/>
                <w:sz w:val="22"/>
                <w:szCs w:val="22"/>
              </w:rPr>
            </w:pPr>
            <w:r w:rsidRPr="005447A7">
              <w:rPr>
                <w:i/>
                <w:sz w:val="22"/>
                <w:szCs w:val="22"/>
              </w:rPr>
              <w:t>5</w:t>
            </w:r>
          </w:p>
        </w:tc>
        <w:tc>
          <w:tcPr>
            <w:tcW w:w="4950" w:type="dxa"/>
            <w:tcBorders>
              <w:top w:val="nil"/>
              <w:left w:val="nil"/>
              <w:bottom w:val="single" w:sz="4" w:space="0" w:color="auto"/>
              <w:right w:val="single" w:sz="4" w:space="0" w:color="auto"/>
            </w:tcBorders>
            <w:shd w:val="clear" w:color="auto" w:fill="auto"/>
            <w:vAlign w:val="center"/>
            <w:hideMark/>
          </w:tcPr>
          <w:p w14:paraId="6B1F2D4E" w14:textId="58AE0854" w:rsidR="005447A7" w:rsidRPr="005447A7" w:rsidRDefault="005447A7" w:rsidP="005447A7">
            <w:pPr>
              <w:rPr>
                <w:i/>
                <w:sz w:val="22"/>
                <w:szCs w:val="22"/>
              </w:rPr>
            </w:pPr>
            <w:r w:rsidRPr="005447A7">
              <w:rPr>
                <w:i/>
                <w:sz w:val="22"/>
                <w:szCs w:val="22"/>
              </w:rPr>
              <w:t>Ploščica podložna PANDROL  145x190x5 49 E1 bet. prag</w:t>
            </w:r>
          </w:p>
        </w:tc>
        <w:tc>
          <w:tcPr>
            <w:tcW w:w="1958" w:type="dxa"/>
            <w:tcBorders>
              <w:top w:val="nil"/>
              <w:left w:val="nil"/>
              <w:bottom w:val="single" w:sz="4" w:space="0" w:color="auto"/>
              <w:right w:val="single" w:sz="4" w:space="0" w:color="auto"/>
            </w:tcBorders>
            <w:shd w:val="clear" w:color="auto" w:fill="auto"/>
            <w:vAlign w:val="center"/>
            <w:hideMark/>
          </w:tcPr>
          <w:p w14:paraId="261A0113" w14:textId="4D92F798" w:rsidR="005447A7" w:rsidRPr="005447A7" w:rsidRDefault="005447A7" w:rsidP="005447A7">
            <w:pPr>
              <w:jc w:val="right"/>
              <w:rPr>
                <w:i/>
                <w:sz w:val="22"/>
                <w:szCs w:val="22"/>
              </w:rPr>
            </w:pPr>
            <w:r w:rsidRPr="005447A7">
              <w:rPr>
                <w:i/>
                <w:sz w:val="22"/>
                <w:szCs w:val="22"/>
              </w:rPr>
              <w:t>E 120/304</w:t>
            </w:r>
          </w:p>
        </w:tc>
        <w:tc>
          <w:tcPr>
            <w:tcW w:w="888" w:type="dxa"/>
            <w:tcBorders>
              <w:top w:val="nil"/>
              <w:left w:val="nil"/>
              <w:bottom w:val="single" w:sz="4" w:space="0" w:color="auto"/>
              <w:right w:val="single" w:sz="4" w:space="0" w:color="auto"/>
            </w:tcBorders>
            <w:shd w:val="clear" w:color="auto" w:fill="auto"/>
            <w:noWrap/>
            <w:vAlign w:val="center"/>
            <w:hideMark/>
          </w:tcPr>
          <w:p w14:paraId="4EA7F391" w14:textId="72B6BC58" w:rsidR="005447A7" w:rsidRPr="005447A7" w:rsidRDefault="005447A7" w:rsidP="005447A7">
            <w:pPr>
              <w:jc w:val="center"/>
              <w:rPr>
                <w:i/>
                <w:sz w:val="22"/>
                <w:szCs w:val="22"/>
              </w:rPr>
            </w:pPr>
            <w:r w:rsidRPr="005447A7">
              <w:rPr>
                <w:i/>
                <w:sz w:val="22"/>
                <w:szCs w:val="22"/>
              </w:rPr>
              <w:t>kos</w:t>
            </w:r>
          </w:p>
        </w:tc>
        <w:tc>
          <w:tcPr>
            <w:tcW w:w="1371" w:type="dxa"/>
            <w:tcBorders>
              <w:top w:val="nil"/>
              <w:left w:val="nil"/>
              <w:bottom w:val="single" w:sz="4" w:space="0" w:color="auto"/>
              <w:right w:val="double" w:sz="6" w:space="0" w:color="auto"/>
            </w:tcBorders>
            <w:shd w:val="clear" w:color="auto" w:fill="auto"/>
            <w:noWrap/>
            <w:vAlign w:val="center"/>
            <w:hideMark/>
          </w:tcPr>
          <w:p w14:paraId="1C37EE53" w14:textId="1136A130" w:rsidR="005447A7" w:rsidRPr="005447A7" w:rsidRDefault="005447A7" w:rsidP="005447A7">
            <w:pPr>
              <w:jc w:val="center"/>
              <w:rPr>
                <w:b/>
                <w:bCs/>
                <w:i/>
                <w:sz w:val="22"/>
                <w:szCs w:val="22"/>
              </w:rPr>
            </w:pPr>
            <w:r w:rsidRPr="005447A7">
              <w:rPr>
                <w:i/>
                <w:sz w:val="22"/>
                <w:szCs w:val="22"/>
              </w:rPr>
              <w:t>3.000</w:t>
            </w:r>
          </w:p>
        </w:tc>
      </w:tr>
      <w:tr w:rsidR="005447A7" w:rsidRPr="005447A7" w14:paraId="022873F0" w14:textId="77777777" w:rsidTr="00EF20D1">
        <w:trPr>
          <w:trHeight w:val="247"/>
        </w:trPr>
        <w:tc>
          <w:tcPr>
            <w:tcW w:w="744" w:type="dxa"/>
            <w:tcBorders>
              <w:top w:val="nil"/>
              <w:left w:val="single" w:sz="8" w:space="0" w:color="auto"/>
              <w:bottom w:val="single" w:sz="4" w:space="0" w:color="auto"/>
              <w:right w:val="single" w:sz="4" w:space="0" w:color="auto"/>
            </w:tcBorders>
            <w:shd w:val="clear" w:color="auto" w:fill="auto"/>
            <w:noWrap/>
            <w:vAlign w:val="center"/>
            <w:hideMark/>
          </w:tcPr>
          <w:p w14:paraId="3573CB15" w14:textId="5E872E38" w:rsidR="005447A7" w:rsidRPr="005447A7" w:rsidRDefault="005447A7" w:rsidP="005447A7">
            <w:pPr>
              <w:jc w:val="center"/>
              <w:rPr>
                <w:i/>
                <w:sz w:val="22"/>
                <w:szCs w:val="22"/>
              </w:rPr>
            </w:pPr>
            <w:r w:rsidRPr="005447A7">
              <w:rPr>
                <w:i/>
                <w:sz w:val="22"/>
                <w:szCs w:val="22"/>
              </w:rPr>
              <w:t>6</w:t>
            </w:r>
          </w:p>
        </w:tc>
        <w:tc>
          <w:tcPr>
            <w:tcW w:w="4950" w:type="dxa"/>
            <w:tcBorders>
              <w:top w:val="nil"/>
              <w:left w:val="nil"/>
              <w:bottom w:val="single" w:sz="4" w:space="0" w:color="auto"/>
              <w:right w:val="single" w:sz="4" w:space="0" w:color="auto"/>
            </w:tcBorders>
            <w:shd w:val="clear" w:color="auto" w:fill="auto"/>
            <w:noWrap/>
            <w:vAlign w:val="center"/>
            <w:hideMark/>
          </w:tcPr>
          <w:p w14:paraId="3642B7BA" w14:textId="72E72069" w:rsidR="005447A7" w:rsidRPr="005447A7" w:rsidRDefault="005447A7" w:rsidP="005447A7">
            <w:pPr>
              <w:rPr>
                <w:i/>
                <w:sz w:val="22"/>
                <w:szCs w:val="22"/>
              </w:rPr>
            </w:pPr>
            <w:r w:rsidRPr="005447A7">
              <w:rPr>
                <w:i/>
                <w:sz w:val="22"/>
                <w:szCs w:val="22"/>
              </w:rPr>
              <w:t>Izolator št.6 PANDROL SSA 53 60 E1 (rumen)</w:t>
            </w:r>
          </w:p>
        </w:tc>
        <w:tc>
          <w:tcPr>
            <w:tcW w:w="1958" w:type="dxa"/>
            <w:tcBorders>
              <w:top w:val="nil"/>
              <w:left w:val="nil"/>
              <w:bottom w:val="single" w:sz="4" w:space="0" w:color="auto"/>
              <w:right w:val="single" w:sz="4" w:space="0" w:color="auto"/>
            </w:tcBorders>
            <w:shd w:val="clear" w:color="auto" w:fill="auto"/>
            <w:vAlign w:val="center"/>
            <w:hideMark/>
          </w:tcPr>
          <w:p w14:paraId="388F1EE8" w14:textId="734E2236" w:rsidR="005447A7" w:rsidRPr="005447A7" w:rsidRDefault="005447A7" w:rsidP="005447A7">
            <w:pPr>
              <w:jc w:val="right"/>
              <w:rPr>
                <w:i/>
                <w:sz w:val="22"/>
                <w:szCs w:val="22"/>
              </w:rPr>
            </w:pPr>
            <w:r w:rsidRPr="005447A7">
              <w:rPr>
                <w:i/>
                <w:sz w:val="22"/>
                <w:szCs w:val="22"/>
              </w:rPr>
              <w:t>C 630/53</w:t>
            </w:r>
          </w:p>
        </w:tc>
        <w:tc>
          <w:tcPr>
            <w:tcW w:w="888" w:type="dxa"/>
            <w:tcBorders>
              <w:top w:val="nil"/>
              <w:left w:val="nil"/>
              <w:bottom w:val="single" w:sz="4" w:space="0" w:color="auto"/>
              <w:right w:val="single" w:sz="4" w:space="0" w:color="auto"/>
            </w:tcBorders>
            <w:shd w:val="clear" w:color="auto" w:fill="auto"/>
            <w:noWrap/>
            <w:vAlign w:val="center"/>
            <w:hideMark/>
          </w:tcPr>
          <w:p w14:paraId="65A176EE" w14:textId="2584DB90" w:rsidR="005447A7" w:rsidRPr="005447A7" w:rsidRDefault="005447A7" w:rsidP="005447A7">
            <w:pPr>
              <w:jc w:val="center"/>
              <w:rPr>
                <w:i/>
                <w:sz w:val="22"/>
                <w:szCs w:val="22"/>
              </w:rPr>
            </w:pPr>
            <w:r w:rsidRPr="005447A7">
              <w:rPr>
                <w:i/>
                <w:sz w:val="22"/>
                <w:szCs w:val="22"/>
              </w:rPr>
              <w:t>kos</w:t>
            </w:r>
          </w:p>
        </w:tc>
        <w:tc>
          <w:tcPr>
            <w:tcW w:w="1371" w:type="dxa"/>
            <w:tcBorders>
              <w:top w:val="nil"/>
              <w:left w:val="nil"/>
              <w:bottom w:val="single" w:sz="4" w:space="0" w:color="auto"/>
              <w:right w:val="double" w:sz="6" w:space="0" w:color="auto"/>
            </w:tcBorders>
            <w:shd w:val="clear" w:color="auto" w:fill="auto"/>
            <w:noWrap/>
            <w:vAlign w:val="center"/>
            <w:hideMark/>
          </w:tcPr>
          <w:p w14:paraId="7E5C81B1" w14:textId="7F63DB51" w:rsidR="005447A7" w:rsidRPr="005447A7" w:rsidRDefault="005447A7" w:rsidP="005447A7">
            <w:pPr>
              <w:jc w:val="center"/>
              <w:rPr>
                <w:b/>
                <w:bCs/>
                <w:i/>
                <w:sz w:val="22"/>
                <w:szCs w:val="22"/>
              </w:rPr>
            </w:pPr>
            <w:r w:rsidRPr="005447A7">
              <w:rPr>
                <w:i/>
                <w:sz w:val="22"/>
                <w:szCs w:val="22"/>
              </w:rPr>
              <w:t>7.500</w:t>
            </w:r>
          </w:p>
        </w:tc>
      </w:tr>
      <w:tr w:rsidR="005447A7" w:rsidRPr="005447A7" w14:paraId="57FAE01C" w14:textId="77777777" w:rsidTr="00EF20D1">
        <w:trPr>
          <w:trHeight w:val="247"/>
        </w:trPr>
        <w:tc>
          <w:tcPr>
            <w:tcW w:w="744" w:type="dxa"/>
            <w:tcBorders>
              <w:top w:val="nil"/>
              <w:left w:val="single" w:sz="8" w:space="0" w:color="auto"/>
              <w:bottom w:val="single" w:sz="4" w:space="0" w:color="auto"/>
              <w:right w:val="single" w:sz="4" w:space="0" w:color="auto"/>
            </w:tcBorders>
            <w:shd w:val="clear" w:color="auto" w:fill="auto"/>
            <w:noWrap/>
            <w:vAlign w:val="center"/>
            <w:hideMark/>
          </w:tcPr>
          <w:p w14:paraId="64F4740F" w14:textId="4F5575D7" w:rsidR="005447A7" w:rsidRPr="005447A7" w:rsidRDefault="005447A7" w:rsidP="005447A7">
            <w:pPr>
              <w:jc w:val="center"/>
              <w:rPr>
                <w:i/>
                <w:sz w:val="22"/>
                <w:szCs w:val="22"/>
              </w:rPr>
            </w:pPr>
            <w:r w:rsidRPr="005447A7">
              <w:rPr>
                <w:i/>
                <w:sz w:val="22"/>
                <w:szCs w:val="22"/>
              </w:rPr>
              <w:t>7</w:t>
            </w:r>
          </w:p>
        </w:tc>
        <w:tc>
          <w:tcPr>
            <w:tcW w:w="4950" w:type="dxa"/>
            <w:tcBorders>
              <w:top w:val="nil"/>
              <w:left w:val="nil"/>
              <w:bottom w:val="single" w:sz="4" w:space="0" w:color="auto"/>
              <w:right w:val="single" w:sz="4" w:space="0" w:color="auto"/>
            </w:tcBorders>
            <w:shd w:val="clear" w:color="auto" w:fill="auto"/>
            <w:noWrap/>
            <w:vAlign w:val="center"/>
            <w:hideMark/>
          </w:tcPr>
          <w:p w14:paraId="1115544C" w14:textId="5A16E27C" w:rsidR="005447A7" w:rsidRPr="005447A7" w:rsidRDefault="005447A7" w:rsidP="005447A7">
            <w:pPr>
              <w:rPr>
                <w:i/>
                <w:sz w:val="22"/>
                <w:szCs w:val="22"/>
              </w:rPr>
            </w:pPr>
            <w:r w:rsidRPr="005447A7">
              <w:rPr>
                <w:i/>
                <w:sz w:val="22"/>
                <w:szCs w:val="22"/>
              </w:rPr>
              <w:t>Izolator št.10 PANDROL SSA 53 60 E1 (moder)</w:t>
            </w:r>
          </w:p>
        </w:tc>
        <w:tc>
          <w:tcPr>
            <w:tcW w:w="1958" w:type="dxa"/>
            <w:tcBorders>
              <w:top w:val="nil"/>
              <w:left w:val="nil"/>
              <w:bottom w:val="single" w:sz="4" w:space="0" w:color="auto"/>
              <w:right w:val="single" w:sz="4" w:space="0" w:color="auto"/>
            </w:tcBorders>
            <w:shd w:val="clear" w:color="auto" w:fill="auto"/>
            <w:vAlign w:val="center"/>
            <w:hideMark/>
          </w:tcPr>
          <w:p w14:paraId="7A4FA0DA" w14:textId="6373A7F3" w:rsidR="005447A7" w:rsidRPr="005447A7" w:rsidRDefault="005447A7" w:rsidP="005447A7">
            <w:pPr>
              <w:jc w:val="right"/>
              <w:rPr>
                <w:i/>
                <w:sz w:val="22"/>
                <w:szCs w:val="22"/>
              </w:rPr>
            </w:pPr>
            <w:r w:rsidRPr="005447A7">
              <w:rPr>
                <w:i/>
                <w:sz w:val="22"/>
                <w:szCs w:val="22"/>
              </w:rPr>
              <w:t>C 630/53</w:t>
            </w:r>
          </w:p>
        </w:tc>
        <w:tc>
          <w:tcPr>
            <w:tcW w:w="888" w:type="dxa"/>
            <w:tcBorders>
              <w:top w:val="nil"/>
              <w:left w:val="nil"/>
              <w:bottom w:val="single" w:sz="4" w:space="0" w:color="auto"/>
              <w:right w:val="single" w:sz="4" w:space="0" w:color="auto"/>
            </w:tcBorders>
            <w:shd w:val="clear" w:color="auto" w:fill="auto"/>
            <w:noWrap/>
            <w:vAlign w:val="center"/>
            <w:hideMark/>
          </w:tcPr>
          <w:p w14:paraId="5BDAC2B4" w14:textId="5D0884FE" w:rsidR="005447A7" w:rsidRPr="005447A7" w:rsidRDefault="005447A7" w:rsidP="005447A7">
            <w:pPr>
              <w:jc w:val="center"/>
              <w:rPr>
                <w:i/>
                <w:sz w:val="22"/>
                <w:szCs w:val="22"/>
              </w:rPr>
            </w:pPr>
            <w:r w:rsidRPr="005447A7">
              <w:rPr>
                <w:i/>
                <w:sz w:val="22"/>
                <w:szCs w:val="22"/>
              </w:rPr>
              <w:t>kos</w:t>
            </w:r>
          </w:p>
        </w:tc>
        <w:tc>
          <w:tcPr>
            <w:tcW w:w="1371" w:type="dxa"/>
            <w:tcBorders>
              <w:top w:val="nil"/>
              <w:left w:val="nil"/>
              <w:bottom w:val="single" w:sz="4" w:space="0" w:color="auto"/>
              <w:right w:val="double" w:sz="6" w:space="0" w:color="auto"/>
            </w:tcBorders>
            <w:shd w:val="clear" w:color="auto" w:fill="auto"/>
            <w:noWrap/>
            <w:vAlign w:val="center"/>
            <w:hideMark/>
          </w:tcPr>
          <w:p w14:paraId="726C68CD" w14:textId="5D69E4F4" w:rsidR="005447A7" w:rsidRPr="005447A7" w:rsidRDefault="005447A7" w:rsidP="005447A7">
            <w:pPr>
              <w:jc w:val="center"/>
              <w:rPr>
                <w:b/>
                <w:bCs/>
                <w:i/>
                <w:sz w:val="22"/>
                <w:szCs w:val="22"/>
              </w:rPr>
            </w:pPr>
            <w:r w:rsidRPr="005447A7">
              <w:rPr>
                <w:i/>
                <w:sz w:val="22"/>
                <w:szCs w:val="22"/>
              </w:rPr>
              <w:t>6.000</w:t>
            </w:r>
          </w:p>
        </w:tc>
      </w:tr>
      <w:tr w:rsidR="005447A7" w:rsidRPr="005447A7" w14:paraId="5F678581" w14:textId="77777777" w:rsidTr="00EF20D1">
        <w:trPr>
          <w:trHeight w:val="291"/>
        </w:trPr>
        <w:tc>
          <w:tcPr>
            <w:tcW w:w="744" w:type="dxa"/>
            <w:tcBorders>
              <w:top w:val="nil"/>
              <w:left w:val="single" w:sz="8" w:space="0" w:color="auto"/>
              <w:bottom w:val="single" w:sz="4" w:space="0" w:color="auto"/>
              <w:right w:val="single" w:sz="4" w:space="0" w:color="auto"/>
            </w:tcBorders>
            <w:shd w:val="clear" w:color="auto" w:fill="auto"/>
            <w:noWrap/>
            <w:vAlign w:val="center"/>
            <w:hideMark/>
          </w:tcPr>
          <w:p w14:paraId="4E748496" w14:textId="76F87BCE" w:rsidR="005447A7" w:rsidRPr="005447A7" w:rsidRDefault="005447A7" w:rsidP="005447A7">
            <w:pPr>
              <w:jc w:val="center"/>
              <w:rPr>
                <w:i/>
                <w:sz w:val="22"/>
                <w:szCs w:val="22"/>
              </w:rPr>
            </w:pPr>
            <w:r w:rsidRPr="005447A7">
              <w:rPr>
                <w:i/>
                <w:sz w:val="22"/>
                <w:szCs w:val="22"/>
              </w:rPr>
              <w:t>8</w:t>
            </w:r>
          </w:p>
        </w:tc>
        <w:tc>
          <w:tcPr>
            <w:tcW w:w="4950" w:type="dxa"/>
            <w:tcBorders>
              <w:top w:val="nil"/>
              <w:left w:val="nil"/>
              <w:bottom w:val="single" w:sz="4" w:space="0" w:color="auto"/>
              <w:right w:val="single" w:sz="4" w:space="0" w:color="auto"/>
            </w:tcBorders>
            <w:shd w:val="clear" w:color="auto" w:fill="auto"/>
            <w:noWrap/>
            <w:vAlign w:val="center"/>
            <w:hideMark/>
          </w:tcPr>
          <w:p w14:paraId="670F5657" w14:textId="1BF79EDD" w:rsidR="005447A7" w:rsidRPr="005447A7" w:rsidRDefault="005447A7" w:rsidP="005447A7">
            <w:pPr>
              <w:rPr>
                <w:i/>
                <w:sz w:val="22"/>
                <w:szCs w:val="22"/>
              </w:rPr>
            </w:pPr>
            <w:r w:rsidRPr="005447A7">
              <w:rPr>
                <w:i/>
                <w:sz w:val="22"/>
                <w:szCs w:val="22"/>
              </w:rPr>
              <w:t xml:space="preserve">Set pritrdilni PANDROL SSA 3 60 E1 na lesenih pragih (4 klipi, 2 podlogi)       </w:t>
            </w:r>
          </w:p>
        </w:tc>
        <w:tc>
          <w:tcPr>
            <w:tcW w:w="1958" w:type="dxa"/>
            <w:tcBorders>
              <w:top w:val="nil"/>
              <w:left w:val="nil"/>
              <w:bottom w:val="single" w:sz="4" w:space="0" w:color="auto"/>
              <w:right w:val="single" w:sz="4" w:space="0" w:color="auto"/>
            </w:tcBorders>
            <w:shd w:val="clear" w:color="auto" w:fill="auto"/>
            <w:vAlign w:val="center"/>
            <w:hideMark/>
          </w:tcPr>
          <w:p w14:paraId="52703E5E" w14:textId="7377F0E0" w:rsidR="005447A7" w:rsidRPr="005447A7" w:rsidRDefault="005447A7" w:rsidP="005447A7">
            <w:pPr>
              <w:jc w:val="right"/>
              <w:rPr>
                <w:i/>
                <w:sz w:val="22"/>
                <w:szCs w:val="22"/>
              </w:rPr>
            </w:pPr>
            <w:r w:rsidRPr="005447A7">
              <w:rPr>
                <w:i/>
                <w:sz w:val="22"/>
                <w:szCs w:val="22"/>
              </w:rPr>
              <w:t>E670/112</w:t>
            </w:r>
          </w:p>
        </w:tc>
        <w:tc>
          <w:tcPr>
            <w:tcW w:w="888" w:type="dxa"/>
            <w:tcBorders>
              <w:top w:val="nil"/>
              <w:left w:val="nil"/>
              <w:bottom w:val="single" w:sz="4" w:space="0" w:color="auto"/>
              <w:right w:val="single" w:sz="4" w:space="0" w:color="auto"/>
            </w:tcBorders>
            <w:shd w:val="clear" w:color="auto" w:fill="auto"/>
            <w:noWrap/>
            <w:vAlign w:val="center"/>
            <w:hideMark/>
          </w:tcPr>
          <w:p w14:paraId="3715722B" w14:textId="25B92CF0" w:rsidR="005447A7" w:rsidRPr="005447A7" w:rsidRDefault="005447A7" w:rsidP="005447A7">
            <w:pPr>
              <w:jc w:val="center"/>
              <w:rPr>
                <w:i/>
                <w:sz w:val="22"/>
                <w:szCs w:val="22"/>
              </w:rPr>
            </w:pPr>
            <w:r w:rsidRPr="005447A7">
              <w:rPr>
                <w:i/>
                <w:sz w:val="22"/>
                <w:szCs w:val="22"/>
              </w:rPr>
              <w:t>set</w:t>
            </w:r>
          </w:p>
        </w:tc>
        <w:tc>
          <w:tcPr>
            <w:tcW w:w="1371" w:type="dxa"/>
            <w:tcBorders>
              <w:top w:val="nil"/>
              <w:left w:val="nil"/>
              <w:bottom w:val="single" w:sz="4" w:space="0" w:color="auto"/>
              <w:right w:val="double" w:sz="6" w:space="0" w:color="auto"/>
            </w:tcBorders>
            <w:shd w:val="clear" w:color="auto" w:fill="auto"/>
            <w:noWrap/>
            <w:vAlign w:val="center"/>
            <w:hideMark/>
          </w:tcPr>
          <w:p w14:paraId="4CC9A32D" w14:textId="5E7F2774" w:rsidR="005447A7" w:rsidRPr="005447A7" w:rsidRDefault="005447A7" w:rsidP="005447A7">
            <w:pPr>
              <w:jc w:val="center"/>
              <w:rPr>
                <w:b/>
                <w:bCs/>
                <w:i/>
                <w:sz w:val="22"/>
                <w:szCs w:val="22"/>
              </w:rPr>
            </w:pPr>
            <w:r w:rsidRPr="005447A7">
              <w:rPr>
                <w:i/>
                <w:sz w:val="22"/>
                <w:szCs w:val="22"/>
              </w:rPr>
              <w:t>6.520</w:t>
            </w:r>
          </w:p>
        </w:tc>
      </w:tr>
      <w:tr w:rsidR="005447A7" w:rsidRPr="005447A7" w14:paraId="3E6F4C16" w14:textId="77777777" w:rsidTr="00EF20D1">
        <w:trPr>
          <w:trHeight w:val="436"/>
        </w:trPr>
        <w:tc>
          <w:tcPr>
            <w:tcW w:w="744" w:type="dxa"/>
            <w:tcBorders>
              <w:top w:val="nil"/>
              <w:left w:val="single" w:sz="8" w:space="0" w:color="auto"/>
              <w:bottom w:val="single" w:sz="4" w:space="0" w:color="auto"/>
              <w:right w:val="single" w:sz="4" w:space="0" w:color="auto"/>
            </w:tcBorders>
            <w:shd w:val="clear" w:color="auto" w:fill="auto"/>
            <w:noWrap/>
            <w:vAlign w:val="center"/>
            <w:hideMark/>
          </w:tcPr>
          <w:p w14:paraId="217987DF" w14:textId="1CE3D91C" w:rsidR="005447A7" w:rsidRPr="005447A7" w:rsidRDefault="005447A7" w:rsidP="005447A7">
            <w:pPr>
              <w:jc w:val="center"/>
              <w:outlineLvl w:val="0"/>
              <w:rPr>
                <w:i/>
                <w:sz w:val="22"/>
                <w:szCs w:val="22"/>
              </w:rPr>
            </w:pPr>
            <w:r w:rsidRPr="005447A7">
              <w:rPr>
                <w:i/>
                <w:sz w:val="22"/>
                <w:szCs w:val="22"/>
              </w:rPr>
              <w:t>9</w:t>
            </w:r>
          </w:p>
        </w:tc>
        <w:tc>
          <w:tcPr>
            <w:tcW w:w="4950" w:type="dxa"/>
            <w:tcBorders>
              <w:top w:val="nil"/>
              <w:left w:val="nil"/>
              <w:bottom w:val="single" w:sz="4" w:space="0" w:color="auto"/>
              <w:right w:val="single" w:sz="4" w:space="0" w:color="auto"/>
            </w:tcBorders>
            <w:shd w:val="clear" w:color="auto" w:fill="auto"/>
            <w:noWrap/>
            <w:vAlign w:val="center"/>
            <w:hideMark/>
          </w:tcPr>
          <w:p w14:paraId="4E5E3FF7" w14:textId="3EA66C62" w:rsidR="005447A7" w:rsidRPr="005447A7" w:rsidRDefault="005447A7" w:rsidP="005447A7">
            <w:pPr>
              <w:outlineLvl w:val="0"/>
              <w:rPr>
                <w:i/>
                <w:sz w:val="22"/>
                <w:szCs w:val="22"/>
              </w:rPr>
            </w:pPr>
            <w:r w:rsidRPr="005447A7">
              <w:rPr>
                <w:i/>
                <w:sz w:val="22"/>
                <w:szCs w:val="22"/>
              </w:rPr>
              <w:t>PLOSCICA PODLOZNA PANDROL EVA S49 BET,PRAG 170X130X4 mm</w:t>
            </w:r>
          </w:p>
        </w:tc>
        <w:tc>
          <w:tcPr>
            <w:tcW w:w="1958" w:type="dxa"/>
            <w:tcBorders>
              <w:top w:val="nil"/>
              <w:left w:val="nil"/>
              <w:bottom w:val="single" w:sz="4" w:space="0" w:color="auto"/>
              <w:right w:val="single" w:sz="4" w:space="0" w:color="auto"/>
            </w:tcBorders>
            <w:shd w:val="clear" w:color="auto" w:fill="auto"/>
            <w:vAlign w:val="center"/>
            <w:hideMark/>
          </w:tcPr>
          <w:p w14:paraId="10C8CB4A" w14:textId="2CB31389" w:rsidR="005447A7" w:rsidRPr="005447A7" w:rsidRDefault="005447A7" w:rsidP="005447A7">
            <w:pPr>
              <w:jc w:val="right"/>
              <w:outlineLvl w:val="0"/>
              <w:rPr>
                <w:i/>
                <w:sz w:val="22"/>
                <w:szCs w:val="22"/>
              </w:rPr>
            </w:pPr>
            <w:r w:rsidRPr="005447A7">
              <w:rPr>
                <w:i/>
                <w:sz w:val="22"/>
                <w:szCs w:val="22"/>
              </w:rPr>
              <w:t>UIC 864-5</w:t>
            </w:r>
          </w:p>
        </w:tc>
        <w:tc>
          <w:tcPr>
            <w:tcW w:w="888" w:type="dxa"/>
            <w:tcBorders>
              <w:top w:val="nil"/>
              <w:left w:val="nil"/>
              <w:bottom w:val="single" w:sz="4" w:space="0" w:color="auto"/>
              <w:right w:val="single" w:sz="4" w:space="0" w:color="auto"/>
            </w:tcBorders>
            <w:shd w:val="clear" w:color="auto" w:fill="auto"/>
            <w:noWrap/>
            <w:vAlign w:val="center"/>
            <w:hideMark/>
          </w:tcPr>
          <w:p w14:paraId="022B8039" w14:textId="625FFBF7" w:rsidR="005447A7" w:rsidRPr="005447A7" w:rsidRDefault="005447A7" w:rsidP="005447A7">
            <w:pPr>
              <w:jc w:val="center"/>
              <w:outlineLvl w:val="0"/>
              <w:rPr>
                <w:i/>
                <w:sz w:val="22"/>
                <w:szCs w:val="22"/>
              </w:rPr>
            </w:pPr>
            <w:r w:rsidRPr="005447A7">
              <w:rPr>
                <w:i/>
                <w:sz w:val="22"/>
                <w:szCs w:val="22"/>
              </w:rPr>
              <w:t>kos</w:t>
            </w:r>
          </w:p>
        </w:tc>
        <w:tc>
          <w:tcPr>
            <w:tcW w:w="1371" w:type="dxa"/>
            <w:tcBorders>
              <w:top w:val="nil"/>
              <w:left w:val="nil"/>
              <w:bottom w:val="single" w:sz="4" w:space="0" w:color="auto"/>
              <w:right w:val="double" w:sz="6" w:space="0" w:color="auto"/>
            </w:tcBorders>
            <w:shd w:val="clear" w:color="auto" w:fill="auto"/>
            <w:noWrap/>
            <w:vAlign w:val="center"/>
            <w:hideMark/>
          </w:tcPr>
          <w:p w14:paraId="59E2AFDF" w14:textId="4705D1AB" w:rsidR="005447A7" w:rsidRPr="005447A7" w:rsidRDefault="005447A7" w:rsidP="005447A7">
            <w:pPr>
              <w:jc w:val="center"/>
              <w:outlineLvl w:val="0"/>
              <w:rPr>
                <w:b/>
                <w:bCs/>
                <w:i/>
                <w:sz w:val="22"/>
                <w:szCs w:val="22"/>
              </w:rPr>
            </w:pPr>
            <w:r w:rsidRPr="005447A7">
              <w:rPr>
                <w:i/>
                <w:sz w:val="22"/>
                <w:szCs w:val="22"/>
              </w:rPr>
              <w:t>3.000</w:t>
            </w:r>
          </w:p>
        </w:tc>
      </w:tr>
      <w:tr w:rsidR="005447A7" w:rsidRPr="005447A7" w14:paraId="536FBE80" w14:textId="77777777" w:rsidTr="00EF20D1">
        <w:trPr>
          <w:trHeight w:val="524"/>
        </w:trPr>
        <w:tc>
          <w:tcPr>
            <w:tcW w:w="744" w:type="dxa"/>
            <w:tcBorders>
              <w:top w:val="nil"/>
              <w:left w:val="single" w:sz="8" w:space="0" w:color="auto"/>
              <w:bottom w:val="single" w:sz="4" w:space="0" w:color="auto"/>
              <w:right w:val="single" w:sz="4" w:space="0" w:color="auto"/>
            </w:tcBorders>
            <w:shd w:val="clear" w:color="auto" w:fill="auto"/>
            <w:noWrap/>
            <w:vAlign w:val="center"/>
            <w:hideMark/>
          </w:tcPr>
          <w:p w14:paraId="4EC6C906" w14:textId="2DA36A29" w:rsidR="005447A7" w:rsidRPr="005447A7" w:rsidRDefault="005447A7" w:rsidP="005447A7">
            <w:pPr>
              <w:jc w:val="center"/>
              <w:rPr>
                <w:i/>
                <w:sz w:val="22"/>
                <w:szCs w:val="22"/>
              </w:rPr>
            </w:pPr>
            <w:r w:rsidRPr="005447A7">
              <w:rPr>
                <w:i/>
                <w:sz w:val="22"/>
                <w:szCs w:val="22"/>
              </w:rPr>
              <w:t>10</w:t>
            </w:r>
          </w:p>
        </w:tc>
        <w:tc>
          <w:tcPr>
            <w:tcW w:w="4950" w:type="dxa"/>
            <w:tcBorders>
              <w:top w:val="nil"/>
              <w:left w:val="nil"/>
              <w:bottom w:val="single" w:sz="4" w:space="0" w:color="auto"/>
              <w:right w:val="single" w:sz="4" w:space="0" w:color="auto"/>
            </w:tcBorders>
            <w:shd w:val="clear" w:color="auto" w:fill="auto"/>
            <w:vAlign w:val="center"/>
            <w:hideMark/>
          </w:tcPr>
          <w:p w14:paraId="3B1ACDA3" w14:textId="4F542C02" w:rsidR="005447A7" w:rsidRPr="005447A7" w:rsidRDefault="005447A7" w:rsidP="005447A7">
            <w:pPr>
              <w:rPr>
                <w:i/>
                <w:sz w:val="22"/>
                <w:szCs w:val="22"/>
              </w:rPr>
            </w:pPr>
            <w:r w:rsidRPr="005447A7">
              <w:rPr>
                <w:i/>
                <w:sz w:val="22"/>
                <w:szCs w:val="22"/>
              </w:rPr>
              <w:t>Komplet toga pritrditev "K" (vijak "T" z matico, podložka vzmetna 24, pritrdilna ploščica)</w:t>
            </w:r>
          </w:p>
        </w:tc>
        <w:tc>
          <w:tcPr>
            <w:tcW w:w="1958" w:type="dxa"/>
            <w:tcBorders>
              <w:top w:val="nil"/>
              <w:left w:val="nil"/>
              <w:bottom w:val="single" w:sz="4" w:space="0" w:color="auto"/>
              <w:right w:val="single" w:sz="4" w:space="0" w:color="auto"/>
            </w:tcBorders>
            <w:shd w:val="clear" w:color="auto" w:fill="auto"/>
            <w:vAlign w:val="center"/>
            <w:hideMark/>
          </w:tcPr>
          <w:p w14:paraId="0E4FB39E" w14:textId="2578D6D5" w:rsidR="005447A7" w:rsidRPr="005447A7" w:rsidRDefault="005447A7" w:rsidP="005447A7">
            <w:pPr>
              <w:jc w:val="right"/>
              <w:rPr>
                <w:i/>
                <w:sz w:val="22"/>
                <w:szCs w:val="22"/>
              </w:rPr>
            </w:pPr>
            <w:r w:rsidRPr="005447A7">
              <w:rPr>
                <w:i/>
                <w:sz w:val="22"/>
                <w:szCs w:val="22"/>
              </w:rPr>
              <w:t>TS-Z a1.102       TS-Z a1.106-2</w:t>
            </w:r>
          </w:p>
        </w:tc>
        <w:tc>
          <w:tcPr>
            <w:tcW w:w="888" w:type="dxa"/>
            <w:tcBorders>
              <w:top w:val="nil"/>
              <w:left w:val="nil"/>
              <w:bottom w:val="single" w:sz="4" w:space="0" w:color="auto"/>
              <w:right w:val="single" w:sz="4" w:space="0" w:color="auto"/>
            </w:tcBorders>
            <w:shd w:val="clear" w:color="auto" w:fill="auto"/>
            <w:noWrap/>
            <w:vAlign w:val="center"/>
            <w:hideMark/>
          </w:tcPr>
          <w:p w14:paraId="22AA803A" w14:textId="664A8881" w:rsidR="005447A7" w:rsidRPr="005447A7" w:rsidRDefault="005447A7" w:rsidP="005447A7">
            <w:pPr>
              <w:jc w:val="center"/>
              <w:rPr>
                <w:i/>
                <w:sz w:val="22"/>
                <w:szCs w:val="22"/>
              </w:rPr>
            </w:pPr>
            <w:r w:rsidRPr="005447A7">
              <w:rPr>
                <w:i/>
                <w:sz w:val="22"/>
                <w:szCs w:val="22"/>
              </w:rPr>
              <w:t>kpl</w:t>
            </w:r>
          </w:p>
        </w:tc>
        <w:tc>
          <w:tcPr>
            <w:tcW w:w="1371" w:type="dxa"/>
            <w:tcBorders>
              <w:top w:val="nil"/>
              <w:left w:val="nil"/>
              <w:bottom w:val="single" w:sz="4" w:space="0" w:color="auto"/>
              <w:right w:val="double" w:sz="6" w:space="0" w:color="auto"/>
            </w:tcBorders>
            <w:shd w:val="clear" w:color="auto" w:fill="auto"/>
            <w:noWrap/>
            <w:vAlign w:val="center"/>
            <w:hideMark/>
          </w:tcPr>
          <w:p w14:paraId="02060405" w14:textId="0DE96E6D" w:rsidR="005447A7" w:rsidRPr="005447A7" w:rsidRDefault="005447A7" w:rsidP="005447A7">
            <w:pPr>
              <w:jc w:val="center"/>
              <w:rPr>
                <w:b/>
                <w:bCs/>
                <w:i/>
                <w:sz w:val="22"/>
                <w:szCs w:val="22"/>
              </w:rPr>
            </w:pPr>
            <w:r w:rsidRPr="005447A7">
              <w:rPr>
                <w:i/>
                <w:sz w:val="22"/>
                <w:szCs w:val="22"/>
              </w:rPr>
              <w:t>16.000</w:t>
            </w:r>
          </w:p>
        </w:tc>
      </w:tr>
      <w:tr w:rsidR="005447A7" w:rsidRPr="005447A7" w14:paraId="6EB68FE3" w14:textId="77777777" w:rsidTr="00EF20D1">
        <w:trPr>
          <w:trHeight w:val="262"/>
        </w:trPr>
        <w:tc>
          <w:tcPr>
            <w:tcW w:w="744" w:type="dxa"/>
            <w:tcBorders>
              <w:top w:val="nil"/>
              <w:left w:val="single" w:sz="8" w:space="0" w:color="auto"/>
              <w:bottom w:val="single" w:sz="4" w:space="0" w:color="auto"/>
              <w:right w:val="single" w:sz="4" w:space="0" w:color="auto"/>
            </w:tcBorders>
            <w:shd w:val="clear" w:color="auto" w:fill="auto"/>
            <w:noWrap/>
            <w:vAlign w:val="center"/>
            <w:hideMark/>
          </w:tcPr>
          <w:p w14:paraId="00EC0859" w14:textId="17A056E3" w:rsidR="005447A7" w:rsidRPr="005447A7" w:rsidRDefault="005447A7" w:rsidP="005447A7">
            <w:pPr>
              <w:jc w:val="center"/>
              <w:rPr>
                <w:i/>
                <w:sz w:val="22"/>
                <w:szCs w:val="22"/>
              </w:rPr>
            </w:pPr>
            <w:r w:rsidRPr="005447A7">
              <w:rPr>
                <w:i/>
                <w:sz w:val="22"/>
                <w:szCs w:val="22"/>
              </w:rPr>
              <w:t>11</w:t>
            </w:r>
          </w:p>
        </w:tc>
        <w:tc>
          <w:tcPr>
            <w:tcW w:w="4950" w:type="dxa"/>
            <w:tcBorders>
              <w:top w:val="nil"/>
              <w:left w:val="nil"/>
              <w:bottom w:val="single" w:sz="4" w:space="0" w:color="auto"/>
              <w:right w:val="single" w:sz="4" w:space="0" w:color="auto"/>
            </w:tcBorders>
            <w:shd w:val="clear" w:color="auto" w:fill="auto"/>
            <w:noWrap/>
            <w:vAlign w:val="center"/>
            <w:hideMark/>
          </w:tcPr>
          <w:p w14:paraId="7A08FB9F" w14:textId="04DC8060" w:rsidR="005447A7" w:rsidRPr="005447A7" w:rsidRDefault="005447A7" w:rsidP="005447A7">
            <w:pPr>
              <w:rPr>
                <w:i/>
                <w:sz w:val="22"/>
                <w:szCs w:val="22"/>
              </w:rPr>
            </w:pPr>
            <w:r w:rsidRPr="005447A7">
              <w:rPr>
                <w:i/>
                <w:sz w:val="22"/>
                <w:szCs w:val="22"/>
              </w:rPr>
              <w:t>Komplet elastična pritrditev SKL 12-B (vijak z matico HS 32-55 mm,  podložka, plastična podložka, sponka SKL 12-B)</w:t>
            </w:r>
          </w:p>
        </w:tc>
        <w:tc>
          <w:tcPr>
            <w:tcW w:w="1958" w:type="dxa"/>
            <w:tcBorders>
              <w:top w:val="nil"/>
              <w:left w:val="nil"/>
              <w:bottom w:val="single" w:sz="4" w:space="0" w:color="auto"/>
              <w:right w:val="single" w:sz="4" w:space="0" w:color="auto"/>
            </w:tcBorders>
            <w:shd w:val="clear" w:color="auto" w:fill="auto"/>
            <w:vAlign w:val="center"/>
            <w:hideMark/>
          </w:tcPr>
          <w:p w14:paraId="45A9F2EE" w14:textId="163A3C55" w:rsidR="005447A7" w:rsidRPr="005447A7" w:rsidRDefault="005447A7" w:rsidP="005447A7">
            <w:pPr>
              <w:jc w:val="right"/>
              <w:rPr>
                <w:i/>
                <w:sz w:val="22"/>
                <w:szCs w:val="22"/>
              </w:rPr>
            </w:pPr>
            <w:r w:rsidRPr="005447A7">
              <w:rPr>
                <w:i/>
                <w:sz w:val="22"/>
                <w:szCs w:val="22"/>
              </w:rPr>
              <w:t>ISO 16016</w:t>
            </w:r>
          </w:p>
        </w:tc>
        <w:tc>
          <w:tcPr>
            <w:tcW w:w="888" w:type="dxa"/>
            <w:tcBorders>
              <w:top w:val="nil"/>
              <w:left w:val="nil"/>
              <w:bottom w:val="single" w:sz="4" w:space="0" w:color="auto"/>
              <w:right w:val="single" w:sz="4" w:space="0" w:color="auto"/>
            </w:tcBorders>
            <w:shd w:val="clear" w:color="auto" w:fill="auto"/>
            <w:noWrap/>
            <w:vAlign w:val="center"/>
            <w:hideMark/>
          </w:tcPr>
          <w:p w14:paraId="23D976B2" w14:textId="73D45480" w:rsidR="005447A7" w:rsidRPr="005447A7" w:rsidRDefault="005447A7" w:rsidP="005447A7">
            <w:pPr>
              <w:jc w:val="center"/>
              <w:rPr>
                <w:i/>
                <w:sz w:val="22"/>
                <w:szCs w:val="22"/>
              </w:rPr>
            </w:pPr>
            <w:r w:rsidRPr="005447A7">
              <w:rPr>
                <w:i/>
                <w:sz w:val="22"/>
                <w:szCs w:val="22"/>
              </w:rPr>
              <w:t>kpl</w:t>
            </w:r>
          </w:p>
        </w:tc>
        <w:tc>
          <w:tcPr>
            <w:tcW w:w="1371" w:type="dxa"/>
            <w:tcBorders>
              <w:top w:val="nil"/>
              <w:left w:val="nil"/>
              <w:bottom w:val="single" w:sz="4" w:space="0" w:color="auto"/>
              <w:right w:val="double" w:sz="6" w:space="0" w:color="auto"/>
            </w:tcBorders>
            <w:shd w:val="clear" w:color="auto" w:fill="auto"/>
            <w:noWrap/>
            <w:vAlign w:val="center"/>
            <w:hideMark/>
          </w:tcPr>
          <w:p w14:paraId="68AB4328" w14:textId="1816A6CD" w:rsidR="005447A7" w:rsidRPr="005447A7" w:rsidRDefault="005447A7" w:rsidP="005447A7">
            <w:pPr>
              <w:jc w:val="center"/>
              <w:rPr>
                <w:b/>
                <w:bCs/>
                <w:i/>
                <w:sz w:val="22"/>
                <w:szCs w:val="22"/>
              </w:rPr>
            </w:pPr>
            <w:r w:rsidRPr="005447A7">
              <w:rPr>
                <w:i/>
                <w:sz w:val="22"/>
                <w:szCs w:val="22"/>
              </w:rPr>
              <w:t>500</w:t>
            </w:r>
          </w:p>
        </w:tc>
      </w:tr>
      <w:tr w:rsidR="005447A7" w:rsidRPr="005447A7" w14:paraId="3B8A0607" w14:textId="77777777" w:rsidTr="00EF20D1">
        <w:trPr>
          <w:trHeight w:val="262"/>
        </w:trPr>
        <w:tc>
          <w:tcPr>
            <w:tcW w:w="744" w:type="dxa"/>
            <w:tcBorders>
              <w:top w:val="nil"/>
              <w:left w:val="single" w:sz="8" w:space="0" w:color="auto"/>
              <w:bottom w:val="single" w:sz="4" w:space="0" w:color="auto"/>
              <w:right w:val="single" w:sz="4" w:space="0" w:color="auto"/>
            </w:tcBorders>
            <w:shd w:val="clear" w:color="auto" w:fill="auto"/>
            <w:noWrap/>
            <w:vAlign w:val="center"/>
            <w:hideMark/>
          </w:tcPr>
          <w:p w14:paraId="6CBAE3CF" w14:textId="6A997524" w:rsidR="005447A7" w:rsidRPr="005447A7" w:rsidRDefault="005447A7" w:rsidP="005447A7">
            <w:pPr>
              <w:jc w:val="center"/>
              <w:rPr>
                <w:i/>
                <w:sz w:val="22"/>
                <w:szCs w:val="22"/>
              </w:rPr>
            </w:pPr>
            <w:r w:rsidRPr="005447A7">
              <w:rPr>
                <w:i/>
                <w:sz w:val="22"/>
                <w:szCs w:val="22"/>
              </w:rPr>
              <w:t>12</w:t>
            </w:r>
          </w:p>
        </w:tc>
        <w:tc>
          <w:tcPr>
            <w:tcW w:w="4950" w:type="dxa"/>
            <w:tcBorders>
              <w:top w:val="nil"/>
              <w:left w:val="nil"/>
              <w:bottom w:val="single" w:sz="4" w:space="0" w:color="auto"/>
              <w:right w:val="single" w:sz="4" w:space="0" w:color="auto"/>
            </w:tcBorders>
            <w:shd w:val="clear" w:color="auto" w:fill="auto"/>
            <w:noWrap/>
            <w:vAlign w:val="center"/>
            <w:hideMark/>
          </w:tcPr>
          <w:p w14:paraId="58C26F37" w14:textId="740410F0" w:rsidR="005447A7" w:rsidRPr="005447A7" w:rsidRDefault="005447A7" w:rsidP="005447A7">
            <w:pPr>
              <w:rPr>
                <w:i/>
                <w:sz w:val="22"/>
                <w:szCs w:val="22"/>
              </w:rPr>
            </w:pPr>
            <w:r w:rsidRPr="005447A7">
              <w:rPr>
                <w:i/>
                <w:sz w:val="22"/>
                <w:szCs w:val="22"/>
              </w:rPr>
              <w:t>Podložka dvojna elastična 24</w:t>
            </w:r>
          </w:p>
        </w:tc>
        <w:tc>
          <w:tcPr>
            <w:tcW w:w="1958" w:type="dxa"/>
            <w:tcBorders>
              <w:top w:val="nil"/>
              <w:left w:val="nil"/>
              <w:bottom w:val="single" w:sz="4" w:space="0" w:color="auto"/>
              <w:right w:val="single" w:sz="4" w:space="0" w:color="auto"/>
            </w:tcBorders>
            <w:shd w:val="clear" w:color="auto" w:fill="auto"/>
            <w:vAlign w:val="center"/>
            <w:hideMark/>
          </w:tcPr>
          <w:p w14:paraId="363163ED" w14:textId="46F7C001" w:rsidR="005447A7" w:rsidRPr="005447A7" w:rsidRDefault="005447A7" w:rsidP="005447A7">
            <w:pPr>
              <w:jc w:val="right"/>
              <w:rPr>
                <w:i/>
                <w:sz w:val="22"/>
                <w:szCs w:val="22"/>
              </w:rPr>
            </w:pPr>
            <w:r w:rsidRPr="005447A7">
              <w:rPr>
                <w:i/>
                <w:sz w:val="22"/>
                <w:szCs w:val="22"/>
              </w:rPr>
              <w:t xml:space="preserve"> TS-Z a1.101</w:t>
            </w:r>
          </w:p>
        </w:tc>
        <w:tc>
          <w:tcPr>
            <w:tcW w:w="888" w:type="dxa"/>
            <w:tcBorders>
              <w:top w:val="nil"/>
              <w:left w:val="nil"/>
              <w:bottom w:val="single" w:sz="4" w:space="0" w:color="auto"/>
              <w:right w:val="single" w:sz="4" w:space="0" w:color="auto"/>
            </w:tcBorders>
            <w:shd w:val="clear" w:color="auto" w:fill="auto"/>
            <w:noWrap/>
            <w:vAlign w:val="center"/>
            <w:hideMark/>
          </w:tcPr>
          <w:p w14:paraId="1FD357DC" w14:textId="3E557997" w:rsidR="005447A7" w:rsidRPr="005447A7" w:rsidRDefault="005447A7" w:rsidP="005447A7">
            <w:pPr>
              <w:jc w:val="center"/>
              <w:rPr>
                <w:i/>
                <w:sz w:val="22"/>
                <w:szCs w:val="22"/>
              </w:rPr>
            </w:pPr>
            <w:r w:rsidRPr="005447A7">
              <w:rPr>
                <w:i/>
                <w:sz w:val="22"/>
                <w:szCs w:val="22"/>
              </w:rPr>
              <w:t>kos</w:t>
            </w:r>
          </w:p>
        </w:tc>
        <w:tc>
          <w:tcPr>
            <w:tcW w:w="1371" w:type="dxa"/>
            <w:tcBorders>
              <w:top w:val="nil"/>
              <w:left w:val="nil"/>
              <w:bottom w:val="single" w:sz="4" w:space="0" w:color="auto"/>
              <w:right w:val="double" w:sz="6" w:space="0" w:color="auto"/>
            </w:tcBorders>
            <w:shd w:val="clear" w:color="auto" w:fill="auto"/>
            <w:noWrap/>
            <w:vAlign w:val="center"/>
            <w:hideMark/>
          </w:tcPr>
          <w:p w14:paraId="09DE67D2" w14:textId="0AD1D148" w:rsidR="005447A7" w:rsidRPr="005447A7" w:rsidRDefault="005447A7" w:rsidP="005447A7">
            <w:pPr>
              <w:jc w:val="center"/>
              <w:rPr>
                <w:b/>
                <w:bCs/>
                <w:i/>
                <w:sz w:val="22"/>
                <w:szCs w:val="22"/>
              </w:rPr>
            </w:pPr>
            <w:r w:rsidRPr="005447A7">
              <w:rPr>
                <w:i/>
                <w:sz w:val="22"/>
                <w:szCs w:val="22"/>
              </w:rPr>
              <w:t>84.000</w:t>
            </w:r>
          </w:p>
        </w:tc>
      </w:tr>
      <w:tr w:rsidR="005447A7" w:rsidRPr="005447A7" w14:paraId="685D5DAB" w14:textId="77777777" w:rsidTr="00EF20D1">
        <w:trPr>
          <w:trHeight w:val="436"/>
        </w:trPr>
        <w:tc>
          <w:tcPr>
            <w:tcW w:w="744" w:type="dxa"/>
            <w:tcBorders>
              <w:top w:val="nil"/>
              <w:left w:val="single" w:sz="8" w:space="0" w:color="auto"/>
              <w:bottom w:val="single" w:sz="4" w:space="0" w:color="auto"/>
              <w:right w:val="single" w:sz="4" w:space="0" w:color="auto"/>
            </w:tcBorders>
            <w:shd w:val="clear" w:color="auto" w:fill="auto"/>
            <w:noWrap/>
            <w:vAlign w:val="center"/>
            <w:hideMark/>
          </w:tcPr>
          <w:p w14:paraId="3916088B" w14:textId="4747F7DD" w:rsidR="005447A7" w:rsidRPr="005447A7" w:rsidRDefault="005447A7" w:rsidP="005447A7">
            <w:pPr>
              <w:jc w:val="center"/>
              <w:rPr>
                <w:i/>
                <w:sz w:val="22"/>
                <w:szCs w:val="22"/>
              </w:rPr>
            </w:pPr>
            <w:r w:rsidRPr="005447A7">
              <w:rPr>
                <w:i/>
                <w:sz w:val="22"/>
                <w:szCs w:val="22"/>
              </w:rPr>
              <w:t>13</w:t>
            </w:r>
          </w:p>
        </w:tc>
        <w:tc>
          <w:tcPr>
            <w:tcW w:w="4950" w:type="dxa"/>
            <w:tcBorders>
              <w:top w:val="nil"/>
              <w:left w:val="nil"/>
              <w:bottom w:val="single" w:sz="4" w:space="0" w:color="auto"/>
              <w:right w:val="single" w:sz="4" w:space="0" w:color="auto"/>
            </w:tcBorders>
            <w:shd w:val="clear" w:color="auto" w:fill="auto"/>
            <w:noWrap/>
            <w:vAlign w:val="center"/>
            <w:hideMark/>
          </w:tcPr>
          <w:p w14:paraId="1D5299B6" w14:textId="3095D71B" w:rsidR="005447A7" w:rsidRPr="005447A7" w:rsidRDefault="005447A7" w:rsidP="005447A7">
            <w:pPr>
              <w:rPr>
                <w:i/>
                <w:sz w:val="22"/>
                <w:szCs w:val="22"/>
              </w:rPr>
            </w:pPr>
            <w:r w:rsidRPr="005447A7">
              <w:rPr>
                <w:i/>
                <w:sz w:val="22"/>
                <w:szCs w:val="22"/>
              </w:rPr>
              <w:t>Podložka dvojna elastična 27</w:t>
            </w:r>
          </w:p>
        </w:tc>
        <w:tc>
          <w:tcPr>
            <w:tcW w:w="1958" w:type="dxa"/>
            <w:tcBorders>
              <w:top w:val="nil"/>
              <w:left w:val="nil"/>
              <w:bottom w:val="single" w:sz="4" w:space="0" w:color="auto"/>
              <w:right w:val="single" w:sz="4" w:space="0" w:color="auto"/>
            </w:tcBorders>
            <w:shd w:val="clear" w:color="auto" w:fill="auto"/>
            <w:vAlign w:val="center"/>
            <w:hideMark/>
          </w:tcPr>
          <w:p w14:paraId="04DF8D19" w14:textId="20D5AFE9" w:rsidR="005447A7" w:rsidRPr="005447A7" w:rsidRDefault="005447A7" w:rsidP="005447A7">
            <w:pPr>
              <w:jc w:val="right"/>
              <w:rPr>
                <w:i/>
                <w:sz w:val="22"/>
                <w:szCs w:val="22"/>
              </w:rPr>
            </w:pPr>
            <w:r w:rsidRPr="005447A7">
              <w:rPr>
                <w:i/>
                <w:sz w:val="22"/>
                <w:szCs w:val="22"/>
              </w:rPr>
              <w:t xml:space="preserve"> TS-Z a1.101</w:t>
            </w:r>
          </w:p>
        </w:tc>
        <w:tc>
          <w:tcPr>
            <w:tcW w:w="888" w:type="dxa"/>
            <w:tcBorders>
              <w:top w:val="nil"/>
              <w:left w:val="nil"/>
              <w:bottom w:val="single" w:sz="4" w:space="0" w:color="auto"/>
              <w:right w:val="single" w:sz="4" w:space="0" w:color="auto"/>
            </w:tcBorders>
            <w:shd w:val="clear" w:color="auto" w:fill="auto"/>
            <w:noWrap/>
            <w:vAlign w:val="center"/>
            <w:hideMark/>
          </w:tcPr>
          <w:p w14:paraId="0F34B17B" w14:textId="295DB1D4" w:rsidR="005447A7" w:rsidRPr="005447A7" w:rsidRDefault="005447A7" w:rsidP="005447A7">
            <w:pPr>
              <w:jc w:val="center"/>
              <w:rPr>
                <w:i/>
                <w:sz w:val="22"/>
                <w:szCs w:val="22"/>
              </w:rPr>
            </w:pPr>
            <w:r w:rsidRPr="005447A7">
              <w:rPr>
                <w:i/>
                <w:sz w:val="22"/>
                <w:szCs w:val="22"/>
              </w:rPr>
              <w:t>kos</w:t>
            </w:r>
          </w:p>
        </w:tc>
        <w:tc>
          <w:tcPr>
            <w:tcW w:w="1371" w:type="dxa"/>
            <w:tcBorders>
              <w:top w:val="nil"/>
              <w:left w:val="nil"/>
              <w:bottom w:val="single" w:sz="4" w:space="0" w:color="auto"/>
              <w:right w:val="double" w:sz="6" w:space="0" w:color="auto"/>
            </w:tcBorders>
            <w:shd w:val="clear" w:color="auto" w:fill="auto"/>
            <w:noWrap/>
            <w:vAlign w:val="center"/>
            <w:hideMark/>
          </w:tcPr>
          <w:p w14:paraId="73897467" w14:textId="4EC94598" w:rsidR="005447A7" w:rsidRPr="005447A7" w:rsidRDefault="005447A7" w:rsidP="005447A7">
            <w:pPr>
              <w:jc w:val="center"/>
              <w:rPr>
                <w:b/>
                <w:bCs/>
                <w:i/>
                <w:sz w:val="22"/>
                <w:szCs w:val="22"/>
              </w:rPr>
            </w:pPr>
            <w:r w:rsidRPr="005447A7">
              <w:rPr>
                <w:i/>
                <w:sz w:val="22"/>
                <w:szCs w:val="22"/>
              </w:rPr>
              <w:t>1.000</w:t>
            </w:r>
          </w:p>
        </w:tc>
      </w:tr>
      <w:tr w:rsidR="005447A7" w:rsidRPr="005447A7" w14:paraId="48A6D510" w14:textId="77777777" w:rsidTr="00EF20D1">
        <w:trPr>
          <w:trHeight w:val="247"/>
        </w:trPr>
        <w:tc>
          <w:tcPr>
            <w:tcW w:w="744" w:type="dxa"/>
            <w:tcBorders>
              <w:top w:val="nil"/>
              <w:left w:val="single" w:sz="8" w:space="0" w:color="auto"/>
              <w:bottom w:val="single" w:sz="4" w:space="0" w:color="auto"/>
              <w:right w:val="single" w:sz="4" w:space="0" w:color="auto"/>
            </w:tcBorders>
            <w:shd w:val="clear" w:color="auto" w:fill="auto"/>
            <w:noWrap/>
            <w:vAlign w:val="center"/>
            <w:hideMark/>
          </w:tcPr>
          <w:p w14:paraId="60DF51DF" w14:textId="2E9CC99B" w:rsidR="005447A7" w:rsidRPr="005447A7" w:rsidRDefault="005447A7" w:rsidP="005447A7">
            <w:pPr>
              <w:jc w:val="center"/>
              <w:rPr>
                <w:i/>
                <w:sz w:val="22"/>
                <w:szCs w:val="22"/>
              </w:rPr>
            </w:pPr>
            <w:r w:rsidRPr="005447A7">
              <w:rPr>
                <w:i/>
                <w:sz w:val="22"/>
                <w:szCs w:val="22"/>
              </w:rPr>
              <w:t>14</w:t>
            </w:r>
          </w:p>
        </w:tc>
        <w:tc>
          <w:tcPr>
            <w:tcW w:w="4950" w:type="dxa"/>
            <w:tcBorders>
              <w:top w:val="nil"/>
              <w:left w:val="nil"/>
              <w:bottom w:val="single" w:sz="4" w:space="0" w:color="auto"/>
              <w:right w:val="single" w:sz="4" w:space="0" w:color="auto"/>
            </w:tcBorders>
            <w:shd w:val="clear" w:color="auto" w:fill="auto"/>
            <w:noWrap/>
            <w:vAlign w:val="center"/>
            <w:hideMark/>
          </w:tcPr>
          <w:p w14:paraId="7254AF4D" w14:textId="22C1572F" w:rsidR="005447A7" w:rsidRPr="005447A7" w:rsidRDefault="005447A7" w:rsidP="005447A7">
            <w:pPr>
              <w:rPr>
                <w:i/>
                <w:sz w:val="22"/>
                <w:szCs w:val="22"/>
              </w:rPr>
            </w:pPr>
            <w:r w:rsidRPr="005447A7">
              <w:rPr>
                <w:i/>
                <w:sz w:val="22"/>
                <w:szCs w:val="22"/>
              </w:rPr>
              <w:t>Tirfon, l= 160 mm</w:t>
            </w:r>
          </w:p>
        </w:tc>
        <w:tc>
          <w:tcPr>
            <w:tcW w:w="1958" w:type="dxa"/>
            <w:tcBorders>
              <w:top w:val="nil"/>
              <w:left w:val="nil"/>
              <w:bottom w:val="single" w:sz="4" w:space="0" w:color="auto"/>
              <w:right w:val="single" w:sz="4" w:space="0" w:color="auto"/>
            </w:tcBorders>
            <w:shd w:val="clear" w:color="auto" w:fill="auto"/>
            <w:vAlign w:val="center"/>
            <w:hideMark/>
          </w:tcPr>
          <w:p w14:paraId="35D60E44" w14:textId="54CB8B5E" w:rsidR="005447A7" w:rsidRPr="005447A7" w:rsidRDefault="005447A7" w:rsidP="005447A7">
            <w:pPr>
              <w:jc w:val="right"/>
              <w:rPr>
                <w:i/>
                <w:sz w:val="22"/>
                <w:szCs w:val="22"/>
              </w:rPr>
            </w:pPr>
            <w:r w:rsidRPr="005447A7">
              <w:rPr>
                <w:i/>
                <w:sz w:val="22"/>
                <w:szCs w:val="22"/>
              </w:rPr>
              <w:t>TS-Z a1.105</w:t>
            </w:r>
          </w:p>
        </w:tc>
        <w:tc>
          <w:tcPr>
            <w:tcW w:w="888" w:type="dxa"/>
            <w:tcBorders>
              <w:top w:val="nil"/>
              <w:left w:val="nil"/>
              <w:bottom w:val="single" w:sz="4" w:space="0" w:color="auto"/>
              <w:right w:val="single" w:sz="4" w:space="0" w:color="auto"/>
            </w:tcBorders>
            <w:shd w:val="clear" w:color="auto" w:fill="auto"/>
            <w:noWrap/>
            <w:vAlign w:val="center"/>
            <w:hideMark/>
          </w:tcPr>
          <w:p w14:paraId="6FEE12C1" w14:textId="060681FE" w:rsidR="005447A7" w:rsidRPr="005447A7" w:rsidRDefault="005447A7" w:rsidP="005447A7">
            <w:pPr>
              <w:jc w:val="center"/>
              <w:rPr>
                <w:i/>
                <w:sz w:val="22"/>
                <w:szCs w:val="22"/>
              </w:rPr>
            </w:pPr>
            <w:r w:rsidRPr="005447A7">
              <w:rPr>
                <w:i/>
                <w:sz w:val="22"/>
                <w:szCs w:val="22"/>
              </w:rPr>
              <w:t>kos</w:t>
            </w:r>
          </w:p>
        </w:tc>
        <w:tc>
          <w:tcPr>
            <w:tcW w:w="1371" w:type="dxa"/>
            <w:tcBorders>
              <w:top w:val="nil"/>
              <w:left w:val="nil"/>
              <w:bottom w:val="single" w:sz="4" w:space="0" w:color="auto"/>
              <w:right w:val="double" w:sz="6" w:space="0" w:color="auto"/>
            </w:tcBorders>
            <w:shd w:val="clear" w:color="auto" w:fill="auto"/>
            <w:noWrap/>
            <w:vAlign w:val="center"/>
            <w:hideMark/>
          </w:tcPr>
          <w:p w14:paraId="1B525DF7" w14:textId="4F855929" w:rsidR="005447A7" w:rsidRPr="005447A7" w:rsidRDefault="005447A7" w:rsidP="005447A7">
            <w:pPr>
              <w:jc w:val="center"/>
              <w:rPr>
                <w:b/>
                <w:bCs/>
                <w:i/>
                <w:sz w:val="22"/>
                <w:szCs w:val="22"/>
              </w:rPr>
            </w:pPr>
            <w:r w:rsidRPr="005447A7">
              <w:rPr>
                <w:i/>
                <w:sz w:val="22"/>
                <w:szCs w:val="22"/>
              </w:rPr>
              <w:t>110.000</w:t>
            </w:r>
          </w:p>
        </w:tc>
      </w:tr>
      <w:tr w:rsidR="005447A7" w:rsidRPr="005447A7" w14:paraId="5D3815F5" w14:textId="77777777" w:rsidTr="00EF20D1">
        <w:trPr>
          <w:trHeight w:val="247"/>
        </w:trPr>
        <w:tc>
          <w:tcPr>
            <w:tcW w:w="744" w:type="dxa"/>
            <w:tcBorders>
              <w:top w:val="nil"/>
              <w:left w:val="single" w:sz="8" w:space="0" w:color="auto"/>
              <w:bottom w:val="single" w:sz="4" w:space="0" w:color="auto"/>
              <w:right w:val="single" w:sz="4" w:space="0" w:color="auto"/>
            </w:tcBorders>
            <w:shd w:val="clear" w:color="auto" w:fill="auto"/>
            <w:noWrap/>
            <w:vAlign w:val="center"/>
            <w:hideMark/>
          </w:tcPr>
          <w:p w14:paraId="4348B34F" w14:textId="0B50AECD" w:rsidR="005447A7" w:rsidRPr="005447A7" w:rsidRDefault="005447A7" w:rsidP="005447A7">
            <w:pPr>
              <w:jc w:val="center"/>
              <w:rPr>
                <w:i/>
                <w:sz w:val="22"/>
                <w:szCs w:val="22"/>
              </w:rPr>
            </w:pPr>
            <w:r w:rsidRPr="005447A7">
              <w:rPr>
                <w:i/>
                <w:sz w:val="22"/>
                <w:szCs w:val="22"/>
              </w:rPr>
              <w:t>15</w:t>
            </w:r>
          </w:p>
        </w:tc>
        <w:tc>
          <w:tcPr>
            <w:tcW w:w="4950" w:type="dxa"/>
            <w:tcBorders>
              <w:top w:val="nil"/>
              <w:left w:val="nil"/>
              <w:bottom w:val="single" w:sz="4" w:space="0" w:color="auto"/>
              <w:right w:val="single" w:sz="4" w:space="0" w:color="auto"/>
            </w:tcBorders>
            <w:shd w:val="clear" w:color="000000" w:fill="FFFFFF"/>
            <w:noWrap/>
            <w:vAlign w:val="center"/>
            <w:hideMark/>
          </w:tcPr>
          <w:p w14:paraId="5713B823" w14:textId="3187EEDD" w:rsidR="005447A7" w:rsidRPr="005447A7" w:rsidRDefault="005447A7" w:rsidP="005447A7">
            <w:pPr>
              <w:rPr>
                <w:i/>
                <w:sz w:val="22"/>
                <w:szCs w:val="22"/>
              </w:rPr>
            </w:pPr>
            <w:r w:rsidRPr="005447A7">
              <w:rPr>
                <w:i/>
                <w:sz w:val="22"/>
                <w:szCs w:val="22"/>
              </w:rPr>
              <w:t xml:space="preserve">Mathee naprava proti vzd. pomiku tira 60 E1 les. prag </w:t>
            </w:r>
          </w:p>
        </w:tc>
        <w:tc>
          <w:tcPr>
            <w:tcW w:w="1958" w:type="dxa"/>
            <w:tcBorders>
              <w:top w:val="nil"/>
              <w:left w:val="nil"/>
              <w:bottom w:val="single" w:sz="4" w:space="0" w:color="auto"/>
              <w:right w:val="single" w:sz="4" w:space="0" w:color="auto"/>
            </w:tcBorders>
            <w:shd w:val="clear" w:color="auto" w:fill="auto"/>
            <w:vAlign w:val="center"/>
            <w:hideMark/>
          </w:tcPr>
          <w:p w14:paraId="2A8BF9C6" w14:textId="1BC5AD2A" w:rsidR="005447A7" w:rsidRPr="005447A7" w:rsidRDefault="005447A7" w:rsidP="005447A7">
            <w:pPr>
              <w:jc w:val="right"/>
              <w:rPr>
                <w:i/>
                <w:sz w:val="22"/>
                <w:szCs w:val="22"/>
              </w:rPr>
            </w:pPr>
            <w:r w:rsidRPr="005447A7">
              <w:rPr>
                <w:i/>
                <w:sz w:val="22"/>
                <w:szCs w:val="22"/>
              </w:rPr>
              <w:t>po skici</w:t>
            </w:r>
            <w:r w:rsidRPr="005447A7">
              <w:rPr>
                <w:i/>
                <w:sz w:val="22"/>
                <w:szCs w:val="22"/>
              </w:rPr>
              <w:br/>
              <w:t>60 E1 LP-2</w:t>
            </w:r>
          </w:p>
        </w:tc>
        <w:tc>
          <w:tcPr>
            <w:tcW w:w="888" w:type="dxa"/>
            <w:tcBorders>
              <w:top w:val="nil"/>
              <w:left w:val="nil"/>
              <w:bottom w:val="single" w:sz="4" w:space="0" w:color="auto"/>
              <w:right w:val="single" w:sz="4" w:space="0" w:color="auto"/>
            </w:tcBorders>
            <w:shd w:val="clear" w:color="auto" w:fill="auto"/>
            <w:noWrap/>
            <w:vAlign w:val="center"/>
            <w:hideMark/>
          </w:tcPr>
          <w:p w14:paraId="56F9D95A" w14:textId="1768B9AD" w:rsidR="005447A7" w:rsidRPr="005447A7" w:rsidRDefault="005447A7" w:rsidP="005447A7">
            <w:pPr>
              <w:jc w:val="center"/>
              <w:rPr>
                <w:i/>
                <w:sz w:val="22"/>
                <w:szCs w:val="22"/>
              </w:rPr>
            </w:pPr>
            <w:r w:rsidRPr="005447A7">
              <w:rPr>
                <w:i/>
                <w:sz w:val="22"/>
                <w:szCs w:val="22"/>
              </w:rPr>
              <w:t>kpl</w:t>
            </w:r>
          </w:p>
        </w:tc>
        <w:tc>
          <w:tcPr>
            <w:tcW w:w="1371" w:type="dxa"/>
            <w:tcBorders>
              <w:top w:val="nil"/>
              <w:left w:val="nil"/>
              <w:bottom w:val="single" w:sz="4" w:space="0" w:color="auto"/>
              <w:right w:val="double" w:sz="6" w:space="0" w:color="auto"/>
            </w:tcBorders>
            <w:shd w:val="clear" w:color="auto" w:fill="auto"/>
            <w:noWrap/>
            <w:vAlign w:val="center"/>
            <w:hideMark/>
          </w:tcPr>
          <w:p w14:paraId="4A1422EB" w14:textId="6CA42357" w:rsidR="005447A7" w:rsidRPr="005447A7" w:rsidRDefault="005447A7" w:rsidP="005447A7">
            <w:pPr>
              <w:jc w:val="center"/>
              <w:rPr>
                <w:b/>
                <w:bCs/>
                <w:i/>
                <w:sz w:val="22"/>
                <w:szCs w:val="22"/>
              </w:rPr>
            </w:pPr>
            <w:r w:rsidRPr="005447A7">
              <w:rPr>
                <w:i/>
                <w:sz w:val="22"/>
                <w:szCs w:val="22"/>
              </w:rPr>
              <w:t>900</w:t>
            </w:r>
          </w:p>
        </w:tc>
      </w:tr>
      <w:tr w:rsidR="005447A7" w:rsidRPr="005447A7" w14:paraId="7A2F9205" w14:textId="77777777" w:rsidTr="00EF20D1">
        <w:trPr>
          <w:trHeight w:val="247"/>
        </w:trPr>
        <w:tc>
          <w:tcPr>
            <w:tcW w:w="744" w:type="dxa"/>
            <w:tcBorders>
              <w:top w:val="nil"/>
              <w:left w:val="single" w:sz="8" w:space="0" w:color="auto"/>
              <w:bottom w:val="single" w:sz="4" w:space="0" w:color="auto"/>
              <w:right w:val="single" w:sz="4" w:space="0" w:color="auto"/>
            </w:tcBorders>
            <w:shd w:val="clear" w:color="auto" w:fill="auto"/>
            <w:noWrap/>
            <w:vAlign w:val="center"/>
            <w:hideMark/>
          </w:tcPr>
          <w:p w14:paraId="4BAF449C" w14:textId="6554FD7C" w:rsidR="005447A7" w:rsidRPr="005447A7" w:rsidRDefault="005447A7" w:rsidP="005447A7">
            <w:pPr>
              <w:jc w:val="center"/>
              <w:rPr>
                <w:i/>
                <w:sz w:val="22"/>
                <w:szCs w:val="22"/>
              </w:rPr>
            </w:pPr>
            <w:r w:rsidRPr="005447A7">
              <w:rPr>
                <w:i/>
                <w:sz w:val="22"/>
                <w:szCs w:val="22"/>
              </w:rPr>
              <w:t>16</w:t>
            </w:r>
          </w:p>
        </w:tc>
        <w:tc>
          <w:tcPr>
            <w:tcW w:w="4950" w:type="dxa"/>
            <w:tcBorders>
              <w:top w:val="nil"/>
              <w:left w:val="nil"/>
              <w:bottom w:val="single" w:sz="4" w:space="0" w:color="auto"/>
              <w:right w:val="single" w:sz="4" w:space="0" w:color="auto"/>
            </w:tcBorders>
            <w:shd w:val="clear" w:color="auto" w:fill="auto"/>
            <w:noWrap/>
            <w:vAlign w:val="center"/>
            <w:hideMark/>
          </w:tcPr>
          <w:p w14:paraId="1DE7F5C8" w14:textId="327FA4FB" w:rsidR="005447A7" w:rsidRPr="005447A7" w:rsidRDefault="005447A7" w:rsidP="005447A7">
            <w:pPr>
              <w:rPr>
                <w:i/>
                <w:sz w:val="22"/>
                <w:szCs w:val="22"/>
              </w:rPr>
            </w:pPr>
            <w:r w:rsidRPr="005447A7">
              <w:rPr>
                <w:i/>
                <w:sz w:val="22"/>
                <w:szCs w:val="22"/>
              </w:rPr>
              <w:t>Kapa za betonski prag - komplet</w:t>
            </w:r>
          </w:p>
        </w:tc>
        <w:tc>
          <w:tcPr>
            <w:tcW w:w="1958" w:type="dxa"/>
            <w:tcBorders>
              <w:top w:val="nil"/>
              <w:left w:val="nil"/>
              <w:bottom w:val="single" w:sz="4" w:space="0" w:color="auto"/>
              <w:right w:val="single" w:sz="4" w:space="0" w:color="auto"/>
            </w:tcBorders>
            <w:shd w:val="clear" w:color="auto" w:fill="auto"/>
            <w:vAlign w:val="center"/>
            <w:hideMark/>
          </w:tcPr>
          <w:p w14:paraId="66CCBCB7" w14:textId="37B7BE18" w:rsidR="005447A7" w:rsidRPr="005447A7" w:rsidRDefault="005447A7" w:rsidP="005447A7">
            <w:pPr>
              <w:jc w:val="right"/>
              <w:rPr>
                <w:i/>
                <w:sz w:val="22"/>
                <w:szCs w:val="22"/>
              </w:rPr>
            </w:pPr>
            <w:r w:rsidRPr="005447A7">
              <w:rPr>
                <w:i/>
                <w:sz w:val="22"/>
                <w:szCs w:val="22"/>
              </w:rPr>
              <w:t>BP 002</w:t>
            </w:r>
          </w:p>
        </w:tc>
        <w:tc>
          <w:tcPr>
            <w:tcW w:w="888" w:type="dxa"/>
            <w:tcBorders>
              <w:top w:val="nil"/>
              <w:left w:val="nil"/>
              <w:bottom w:val="single" w:sz="4" w:space="0" w:color="auto"/>
              <w:right w:val="single" w:sz="4" w:space="0" w:color="auto"/>
            </w:tcBorders>
            <w:shd w:val="clear" w:color="auto" w:fill="auto"/>
            <w:noWrap/>
            <w:vAlign w:val="center"/>
            <w:hideMark/>
          </w:tcPr>
          <w:p w14:paraId="5770A81F" w14:textId="0997975E" w:rsidR="005447A7" w:rsidRPr="005447A7" w:rsidRDefault="005447A7" w:rsidP="005447A7">
            <w:pPr>
              <w:jc w:val="center"/>
              <w:rPr>
                <w:i/>
                <w:sz w:val="22"/>
                <w:szCs w:val="22"/>
              </w:rPr>
            </w:pPr>
            <w:r w:rsidRPr="005447A7">
              <w:rPr>
                <w:i/>
                <w:sz w:val="22"/>
                <w:szCs w:val="22"/>
              </w:rPr>
              <w:t>kpl</w:t>
            </w:r>
          </w:p>
        </w:tc>
        <w:tc>
          <w:tcPr>
            <w:tcW w:w="1371" w:type="dxa"/>
            <w:tcBorders>
              <w:top w:val="nil"/>
              <w:left w:val="nil"/>
              <w:bottom w:val="single" w:sz="4" w:space="0" w:color="auto"/>
              <w:right w:val="double" w:sz="6" w:space="0" w:color="auto"/>
            </w:tcBorders>
            <w:shd w:val="clear" w:color="auto" w:fill="auto"/>
            <w:noWrap/>
            <w:vAlign w:val="center"/>
            <w:hideMark/>
          </w:tcPr>
          <w:p w14:paraId="17EE9FD4" w14:textId="07E8EECD" w:rsidR="005447A7" w:rsidRPr="005447A7" w:rsidRDefault="005447A7" w:rsidP="005447A7">
            <w:pPr>
              <w:jc w:val="center"/>
              <w:rPr>
                <w:b/>
                <w:bCs/>
                <w:i/>
                <w:sz w:val="22"/>
                <w:szCs w:val="22"/>
              </w:rPr>
            </w:pPr>
            <w:r w:rsidRPr="005447A7">
              <w:rPr>
                <w:i/>
                <w:sz w:val="22"/>
                <w:szCs w:val="22"/>
              </w:rPr>
              <w:t>400</w:t>
            </w:r>
          </w:p>
        </w:tc>
      </w:tr>
      <w:tr w:rsidR="005447A7" w:rsidRPr="005447A7" w14:paraId="3D4FBAF6" w14:textId="77777777" w:rsidTr="00EF20D1">
        <w:trPr>
          <w:trHeight w:val="262"/>
        </w:trPr>
        <w:tc>
          <w:tcPr>
            <w:tcW w:w="744" w:type="dxa"/>
            <w:tcBorders>
              <w:top w:val="nil"/>
              <w:left w:val="single" w:sz="8" w:space="0" w:color="auto"/>
              <w:bottom w:val="single" w:sz="4" w:space="0" w:color="auto"/>
              <w:right w:val="single" w:sz="4" w:space="0" w:color="auto"/>
            </w:tcBorders>
            <w:shd w:val="clear" w:color="auto" w:fill="auto"/>
            <w:noWrap/>
            <w:vAlign w:val="center"/>
            <w:hideMark/>
          </w:tcPr>
          <w:p w14:paraId="0E01B0B2" w14:textId="2E071B35" w:rsidR="005447A7" w:rsidRPr="005447A7" w:rsidRDefault="005447A7" w:rsidP="005447A7">
            <w:pPr>
              <w:jc w:val="center"/>
              <w:rPr>
                <w:i/>
                <w:sz w:val="22"/>
                <w:szCs w:val="22"/>
              </w:rPr>
            </w:pPr>
            <w:r w:rsidRPr="005447A7">
              <w:rPr>
                <w:i/>
                <w:sz w:val="22"/>
                <w:szCs w:val="22"/>
              </w:rPr>
              <w:t>17</w:t>
            </w:r>
          </w:p>
        </w:tc>
        <w:tc>
          <w:tcPr>
            <w:tcW w:w="4950" w:type="dxa"/>
            <w:tcBorders>
              <w:top w:val="nil"/>
              <w:left w:val="nil"/>
              <w:bottom w:val="single" w:sz="4" w:space="0" w:color="auto"/>
              <w:right w:val="single" w:sz="4" w:space="0" w:color="auto"/>
            </w:tcBorders>
            <w:shd w:val="clear" w:color="auto" w:fill="auto"/>
            <w:noWrap/>
            <w:vAlign w:val="center"/>
            <w:hideMark/>
          </w:tcPr>
          <w:p w14:paraId="71E45F46" w14:textId="0B218BFC" w:rsidR="005447A7" w:rsidRPr="005447A7" w:rsidRDefault="005447A7" w:rsidP="005447A7">
            <w:pPr>
              <w:rPr>
                <w:i/>
                <w:sz w:val="22"/>
                <w:szCs w:val="22"/>
              </w:rPr>
            </w:pPr>
            <w:r w:rsidRPr="005447A7">
              <w:rPr>
                <w:i/>
                <w:sz w:val="22"/>
                <w:szCs w:val="22"/>
              </w:rPr>
              <w:t>Mathee naprava proti vzd. pomiku tira 60 E1 bet. prag</w:t>
            </w:r>
          </w:p>
        </w:tc>
        <w:tc>
          <w:tcPr>
            <w:tcW w:w="1958" w:type="dxa"/>
            <w:tcBorders>
              <w:top w:val="nil"/>
              <w:left w:val="nil"/>
              <w:bottom w:val="single" w:sz="4" w:space="0" w:color="auto"/>
              <w:right w:val="single" w:sz="4" w:space="0" w:color="auto"/>
            </w:tcBorders>
            <w:shd w:val="clear" w:color="auto" w:fill="auto"/>
            <w:vAlign w:val="center"/>
            <w:hideMark/>
          </w:tcPr>
          <w:p w14:paraId="6127ECA0" w14:textId="32FEB374" w:rsidR="005447A7" w:rsidRPr="005447A7" w:rsidRDefault="005447A7" w:rsidP="005447A7">
            <w:pPr>
              <w:jc w:val="right"/>
              <w:rPr>
                <w:i/>
                <w:sz w:val="22"/>
                <w:szCs w:val="22"/>
              </w:rPr>
            </w:pPr>
            <w:r w:rsidRPr="005447A7">
              <w:rPr>
                <w:i/>
                <w:sz w:val="22"/>
                <w:szCs w:val="22"/>
              </w:rPr>
              <w:t>po načrtu</w:t>
            </w:r>
          </w:p>
        </w:tc>
        <w:tc>
          <w:tcPr>
            <w:tcW w:w="888" w:type="dxa"/>
            <w:tcBorders>
              <w:top w:val="nil"/>
              <w:left w:val="nil"/>
              <w:bottom w:val="single" w:sz="4" w:space="0" w:color="auto"/>
              <w:right w:val="single" w:sz="4" w:space="0" w:color="auto"/>
            </w:tcBorders>
            <w:shd w:val="clear" w:color="auto" w:fill="auto"/>
            <w:noWrap/>
            <w:vAlign w:val="center"/>
            <w:hideMark/>
          </w:tcPr>
          <w:p w14:paraId="53AD9B0D" w14:textId="0FB30FA8" w:rsidR="005447A7" w:rsidRPr="005447A7" w:rsidRDefault="005447A7" w:rsidP="005447A7">
            <w:pPr>
              <w:jc w:val="center"/>
              <w:rPr>
                <w:i/>
                <w:sz w:val="22"/>
                <w:szCs w:val="22"/>
              </w:rPr>
            </w:pPr>
            <w:r w:rsidRPr="005447A7">
              <w:rPr>
                <w:i/>
                <w:sz w:val="22"/>
                <w:szCs w:val="22"/>
              </w:rPr>
              <w:t>kpl</w:t>
            </w:r>
          </w:p>
        </w:tc>
        <w:tc>
          <w:tcPr>
            <w:tcW w:w="1371" w:type="dxa"/>
            <w:tcBorders>
              <w:top w:val="nil"/>
              <w:left w:val="nil"/>
              <w:bottom w:val="single" w:sz="4" w:space="0" w:color="auto"/>
              <w:right w:val="double" w:sz="6" w:space="0" w:color="auto"/>
            </w:tcBorders>
            <w:shd w:val="clear" w:color="auto" w:fill="auto"/>
            <w:noWrap/>
            <w:vAlign w:val="center"/>
            <w:hideMark/>
          </w:tcPr>
          <w:p w14:paraId="46223543" w14:textId="4F0E656A" w:rsidR="005447A7" w:rsidRPr="005447A7" w:rsidRDefault="005447A7" w:rsidP="005447A7">
            <w:pPr>
              <w:jc w:val="center"/>
              <w:rPr>
                <w:b/>
                <w:bCs/>
                <w:i/>
                <w:sz w:val="22"/>
                <w:szCs w:val="22"/>
              </w:rPr>
            </w:pPr>
            <w:r w:rsidRPr="005447A7">
              <w:rPr>
                <w:i/>
                <w:sz w:val="22"/>
                <w:szCs w:val="22"/>
              </w:rPr>
              <w:t>270</w:t>
            </w:r>
          </w:p>
        </w:tc>
      </w:tr>
      <w:tr w:rsidR="005447A7" w:rsidRPr="005447A7" w14:paraId="7FBC12DA" w14:textId="77777777" w:rsidTr="00EF20D1">
        <w:trPr>
          <w:trHeight w:val="262"/>
        </w:trPr>
        <w:tc>
          <w:tcPr>
            <w:tcW w:w="744" w:type="dxa"/>
            <w:tcBorders>
              <w:top w:val="nil"/>
              <w:left w:val="single" w:sz="8" w:space="0" w:color="auto"/>
              <w:bottom w:val="single" w:sz="4" w:space="0" w:color="auto"/>
              <w:right w:val="single" w:sz="4" w:space="0" w:color="auto"/>
            </w:tcBorders>
            <w:shd w:val="clear" w:color="auto" w:fill="auto"/>
            <w:noWrap/>
            <w:vAlign w:val="center"/>
            <w:hideMark/>
          </w:tcPr>
          <w:p w14:paraId="36C44ED4" w14:textId="461183D9" w:rsidR="005447A7" w:rsidRPr="005447A7" w:rsidRDefault="005447A7" w:rsidP="005447A7">
            <w:pPr>
              <w:jc w:val="center"/>
              <w:rPr>
                <w:i/>
                <w:sz w:val="22"/>
                <w:szCs w:val="22"/>
              </w:rPr>
            </w:pPr>
            <w:r w:rsidRPr="005447A7">
              <w:rPr>
                <w:i/>
                <w:sz w:val="22"/>
                <w:szCs w:val="22"/>
              </w:rPr>
              <w:t>18</w:t>
            </w:r>
          </w:p>
        </w:tc>
        <w:tc>
          <w:tcPr>
            <w:tcW w:w="4950" w:type="dxa"/>
            <w:tcBorders>
              <w:top w:val="nil"/>
              <w:left w:val="nil"/>
              <w:bottom w:val="single" w:sz="4" w:space="0" w:color="auto"/>
              <w:right w:val="single" w:sz="4" w:space="0" w:color="auto"/>
            </w:tcBorders>
            <w:shd w:val="clear" w:color="auto" w:fill="auto"/>
            <w:noWrap/>
            <w:vAlign w:val="center"/>
            <w:hideMark/>
          </w:tcPr>
          <w:p w14:paraId="2410DE3A" w14:textId="671201E0" w:rsidR="005447A7" w:rsidRPr="005447A7" w:rsidRDefault="005447A7" w:rsidP="005447A7">
            <w:pPr>
              <w:rPr>
                <w:i/>
                <w:sz w:val="22"/>
                <w:szCs w:val="22"/>
              </w:rPr>
            </w:pPr>
            <w:r w:rsidRPr="005447A7">
              <w:rPr>
                <w:i/>
                <w:sz w:val="22"/>
                <w:szCs w:val="22"/>
              </w:rPr>
              <w:t>Nylon plastični vložek - puša (Načrt št. 4626)</w:t>
            </w:r>
          </w:p>
        </w:tc>
        <w:tc>
          <w:tcPr>
            <w:tcW w:w="1958" w:type="dxa"/>
            <w:tcBorders>
              <w:top w:val="nil"/>
              <w:left w:val="nil"/>
              <w:bottom w:val="single" w:sz="4" w:space="0" w:color="auto"/>
              <w:right w:val="single" w:sz="4" w:space="0" w:color="auto"/>
            </w:tcBorders>
            <w:shd w:val="clear" w:color="auto" w:fill="auto"/>
            <w:vAlign w:val="center"/>
            <w:hideMark/>
          </w:tcPr>
          <w:p w14:paraId="362A2E4A" w14:textId="5973CC75" w:rsidR="005447A7" w:rsidRPr="005447A7" w:rsidRDefault="005447A7" w:rsidP="005447A7">
            <w:pPr>
              <w:jc w:val="right"/>
              <w:rPr>
                <w:i/>
                <w:sz w:val="22"/>
                <w:szCs w:val="22"/>
              </w:rPr>
            </w:pPr>
            <w:r w:rsidRPr="005447A7">
              <w:rPr>
                <w:i/>
                <w:sz w:val="22"/>
                <w:szCs w:val="22"/>
              </w:rPr>
              <w:t>Pandrol št. 4626</w:t>
            </w:r>
          </w:p>
        </w:tc>
        <w:tc>
          <w:tcPr>
            <w:tcW w:w="888" w:type="dxa"/>
            <w:tcBorders>
              <w:top w:val="nil"/>
              <w:left w:val="nil"/>
              <w:bottom w:val="single" w:sz="4" w:space="0" w:color="auto"/>
              <w:right w:val="single" w:sz="4" w:space="0" w:color="auto"/>
            </w:tcBorders>
            <w:shd w:val="clear" w:color="auto" w:fill="auto"/>
            <w:noWrap/>
            <w:vAlign w:val="center"/>
            <w:hideMark/>
          </w:tcPr>
          <w:p w14:paraId="0B3E90D9" w14:textId="65D7C065" w:rsidR="005447A7" w:rsidRPr="005447A7" w:rsidRDefault="005447A7" w:rsidP="005447A7">
            <w:pPr>
              <w:jc w:val="center"/>
              <w:rPr>
                <w:i/>
                <w:sz w:val="22"/>
                <w:szCs w:val="22"/>
              </w:rPr>
            </w:pPr>
            <w:r w:rsidRPr="005447A7">
              <w:rPr>
                <w:i/>
                <w:sz w:val="22"/>
                <w:szCs w:val="22"/>
              </w:rPr>
              <w:t>kos</w:t>
            </w:r>
          </w:p>
        </w:tc>
        <w:tc>
          <w:tcPr>
            <w:tcW w:w="1371" w:type="dxa"/>
            <w:tcBorders>
              <w:top w:val="nil"/>
              <w:left w:val="nil"/>
              <w:bottom w:val="single" w:sz="4" w:space="0" w:color="auto"/>
              <w:right w:val="double" w:sz="6" w:space="0" w:color="auto"/>
            </w:tcBorders>
            <w:shd w:val="clear" w:color="auto" w:fill="auto"/>
            <w:noWrap/>
            <w:vAlign w:val="center"/>
            <w:hideMark/>
          </w:tcPr>
          <w:p w14:paraId="7A477EA4" w14:textId="2070FEAD" w:rsidR="005447A7" w:rsidRPr="005447A7" w:rsidRDefault="005447A7" w:rsidP="005447A7">
            <w:pPr>
              <w:jc w:val="center"/>
              <w:rPr>
                <w:b/>
                <w:bCs/>
                <w:i/>
                <w:sz w:val="22"/>
                <w:szCs w:val="22"/>
              </w:rPr>
            </w:pPr>
            <w:r w:rsidRPr="005447A7">
              <w:rPr>
                <w:i/>
                <w:sz w:val="22"/>
                <w:szCs w:val="22"/>
              </w:rPr>
              <w:t>1.680</w:t>
            </w:r>
          </w:p>
        </w:tc>
      </w:tr>
      <w:tr w:rsidR="005447A7" w:rsidRPr="005447A7" w14:paraId="1D7A05D0" w14:textId="77777777" w:rsidTr="00EF20D1">
        <w:trPr>
          <w:trHeight w:val="465"/>
        </w:trPr>
        <w:tc>
          <w:tcPr>
            <w:tcW w:w="744" w:type="dxa"/>
            <w:tcBorders>
              <w:top w:val="nil"/>
              <w:left w:val="single" w:sz="8" w:space="0" w:color="auto"/>
              <w:bottom w:val="single" w:sz="4" w:space="0" w:color="auto"/>
              <w:right w:val="single" w:sz="4" w:space="0" w:color="auto"/>
            </w:tcBorders>
            <w:shd w:val="clear" w:color="auto" w:fill="auto"/>
            <w:noWrap/>
            <w:vAlign w:val="center"/>
            <w:hideMark/>
          </w:tcPr>
          <w:p w14:paraId="6D2C437B" w14:textId="1CF32F3D" w:rsidR="005447A7" w:rsidRPr="005447A7" w:rsidRDefault="005447A7" w:rsidP="005447A7">
            <w:pPr>
              <w:jc w:val="center"/>
              <w:rPr>
                <w:i/>
                <w:sz w:val="22"/>
                <w:szCs w:val="22"/>
              </w:rPr>
            </w:pPr>
            <w:r w:rsidRPr="005447A7">
              <w:rPr>
                <w:i/>
                <w:sz w:val="22"/>
                <w:szCs w:val="22"/>
              </w:rPr>
              <w:t>19</w:t>
            </w:r>
          </w:p>
        </w:tc>
        <w:tc>
          <w:tcPr>
            <w:tcW w:w="4950" w:type="dxa"/>
            <w:tcBorders>
              <w:top w:val="nil"/>
              <w:left w:val="nil"/>
              <w:bottom w:val="single" w:sz="4" w:space="0" w:color="auto"/>
              <w:right w:val="single" w:sz="4" w:space="0" w:color="auto"/>
            </w:tcBorders>
            <w:shd w:val="clear" w:color="auto" w:fill="auto"/>
            <w:noWrap/>
            <w:vAlign w:val="center"/>
            <w:hideMark/>
          </w:tcPr>
          <w:p w14:paraId="5625C37D" w14:textId="05288653" w:rsidR="005447A7" w:rsidRPr="005447A7" w:rsidRDefault="005447A7" w:rsidP="005447A7">
            <w:pPr>
              <w:rPr>
                <w:i/>
                <w:sz w:val="22"/>
                <w:szCs w:val="22"/>
              </w:rPr>
            </w:pPr>
            <w:r w:rsidRPr="005447A7">
              <w:rPr>
                <w:i/>
                <w:sz w:val="22"/>
                <w:szCs w:val="22"/>
              </w:rPr>
              <w:t xml:space="preserve">IZOLATOR ŠT,6 PANDROL  betosnki prag 49E1      </w:t>
            </w:r>
          </w:p>
        </w:tc>
        <w:tc>
          <w:tcPr>
            <w:tcW w:w="1958" w:type="dxa"/>
            <w:tcBorders>
              <w:top w:val="nil"/>
              <w:left w:val="nil"/>
              <w:bottom w:val="single" w:sz="4" w:space="0" w:color="auto"/>
              <w:right w:val="single" w:sz="4" w:space="0" w:color="auto"/>
            </w:tcBorders>
            <w:shd w:val="clear" w:color="auto" w:fill="auto"/>
            <w:vAlign w:val="center"/>
            <w:hideMark/>
          </w:tcPr>
          <w:p w14:paraId="01C96B5B" w14:textId="1D580045" w:rsidR="005447A7" w:rsidRPr="005447A7" w:rsidRDefault="005447A7" w:rsidP="005447A7">
            <w:pPr>
              <w:jc w:val="right"/>
              <w:rPr>
                <w:i/>
                <w:sz w:val="22"/>
                <w:szCs w:val="22"/>
              </w:rPr>
            </w:pPr>
            <w:r w:rsidRPr="005447A7">
              <w:rPr>
                <w:i/>
                <w:sz w:val="22"/>
                <w:szCs w:val="22"/>
              </w:rPr>
              <w:t> </w:t>
            </w:r>
          </w:p>
        </w:tc>
        <w:tc>
          <w:tcPr>
            <w:tcW w:w="888" w:type="dxa"/>
            <w:tcBorders>
              <w:top w:val="nil"/>
              <w:left w:val="nil"/>
              <w:bottom w:val="single" w:sz="4" w:space="0" w:color="auto"/>
              <w:right w:val="single" w:sz="4" w:space="0" w:color="auto"/>
            </w:tcBorders>
            <w:shd w:val="clear" w:color="auto" w:fill="auto"/>
            <w:noWrap/>
            <w:vAlign w:val="center"/>
            <w:hideMark/>
          </w:tcPr>
          <w:p w14:paraId="2728267A" w14:textId="62E8A793" w:rsidR="005447A7" w:rsidRPr="005447A7" w:rsidRDefault="005447A7" w:rsidP="005447A7">
            <w:pPr>
              <w:jc w:val="center"/>
              <w:rPr>
                <w:i/>
                <w:sz w:val="22"/>
                <w:szCs w:val="22"/>
              </w:rPr>
            </w:pPr>
            <w:r w:rsidRPr="005447A7">
              <w:rPr>
                <w:i/>
                <w:sz w:val="22"/>
                <w:szCs w:val="22"/>
              </w:rPr>
              <w:t>kos</w:t>
            </w:r>
          </w:p>
        </w:tc>
        <w:tc>
          <w:tcPr>
            <w:tcW w:w="1371" w:type="dxa"/>
            <w:tcBorders>
              <w:top w:val="nil"/>
              <w:left w:val="nil"/>
              <w:bottom w:val="single" w:sz="4" w:space="0" w:color="auto"/>
              <w:right w:val="double" w:sz="6" w:space="0" w:color="auto"/>
            </w:tcBorders>
            <w:shd w:val="clear" w:color="auto" w:fill="auto"/>
            <w:noWrap/>
            <w:vAlign w:val="center"/>
            <w:hideMark/>
          </w:tcPr>
          <w:p w14:paraId="4A58D470" w14:textId="2E64FB6A" w:rsidR="005447A7" w:rsidRPr="005447A7" w:rsidRDefault="005447A7" w:rsidP="005447A7">
            <w:pPr>
              <w:jc w:val="center"/>
              <w:rPr>
                <w:b/>
                <w:bCs/>
                <w:i/>
                <w:sz w:val="22"/>
                <w:szCs w:val="22"/>
              </w:rPr>
            </w:pPr>
            <w:r w:rsidRPr="005447A7">
              <w:rPr>
                <w:i/>
                <w:sz w:val="22"/>
                <w:szCs w:val="22"/>
              </w:rPr>
              <w:t>1.500</w:t>
            </w:r>
          </w:p>
        </w:tc>
      </w:tr>
      <w:tr w:rsidR="005447A7" w:rsidRPr="005447A7" w14:paraId="3AFC8E58" w14:textId="77777777" w:rsidTr="00EF20D1">
        <w:trPr>
          <w:trHeight w:val="465"/>
        </w:trPr>
        <w:tc>
          <w:tcPr>
            <w:tcW w:w="744" w:type="dxa"/>
            <w:tcBorders>
              <w:top w:val="nil"/>
              <w:left w:val="single" w:sz="8" w:space="0" w:color="auto"/>
              <w:bottom w:val="single" w:sz="8" w:space="0" w:color="auto"/>
              <w:right w:val="single" w:sz="4" w:space="0" w:color="auto"/>
            </w:tcBorders>
            <w:shd w:val="clear" w:color="auto" w:fill="auto"/>
            <w:noWrap/>
            <w:vAlign w:val="center"/>
            <w:hideMark/>
          </w:tcPr>
          <w:p w14:paraId="6D3DC6F7" w14:textId="752AA81C" w:rsidR="005447A7" w:rsidRPr="005447A7" w:rsidRDefault="005447A7" w:rsidP="005447A7">
            <w:pPr>
              <w:jc w:val="center"/>
              <w:outlineLvl w:val="0"/>
              <w:rPr>
                <w:i/>
                <w:sz w:val="22"/>
                <w:szCs w:val="22"/>
              </w:rPr>
            </w:pPr>
            <w:r w:rsidRPr="005447A7">
              <w:rPr>
                <w:i/>
                <w:sz w:val="22"/>
                <w:szCs w:val="22"/>
              </w:rPr>
              <w:t>20</w:t>
            </w:r>
          </w:p>
        </w:tc>
        <w:tc>
          <w:tcPr>
            <w:tcW w:w="4950" w:type="dxa"/>
            <w:tcBorders>
              <w:top w:val="nil"/>
              <w:left w:val="nil"/>
              <w:bottom w:val="single" w:sz="8" w:space="0" w:color="auto"/>
              <w:right w:val="single" w:sz="4" w:space="0" w:color="auto"/>
            </w:tcBorders>
            <w:shd w:val="clear" w:color="auto" w:fill="auto"/>
            <w:noWrap/>
            <w:vAlign w:val="center"/>
            <w:hideMark/>
          </w:tcPr>
          <w:p w14:paraId="7606D9BA" w14:textId="4F60E83F" w:rsidR="005447A7" w:rsidRPr="005447A7" w:rsidRDefault="005447A7" w:rsidP="005447A7">
            <w:pPr>
              <w:outlineLvl w:val="0"/>
              <w:rPr>
                <w:i/>
                <w:sz w:val="22"/>
                <w:szCs w:val="22"/>
              </w:rPr>
            </w:pPr>
            <w:r w:rsidRPr="005447A7">
              <w:rPr>
                <w:i/>
                <w:sz w:val="22"/>
                <w:szCs w:val="22"/>
              </w:rPr>
              <w:t>IZOLATOR ŠT,10 PANDROL betonski prag 49E1</w:t>
            </w:r>
          </w:p>
        </w:tc>
        <w:tc>
          <w:tcPr>
            <w:tcW w:w="1958" w:type="dxa"/>
            <w:tcBorders>
              <w:top w:val="nil"/>
              <w:left w:val="nil"/>
              <w:bottom w:val="single" w:sz="8" w:space="0" w:color="auto"/>
              <w:right w:val="single" w:sz="4" w:space="0" w:color="auto"/>
            </w:tcBorders>
            <w:shd w:val="clear" w:color="auto" w:fill="auto"/>
            <w:vAlign w:val="center"/>
            <w:hideMark/>
          </w:tcPr>
          <w:p w14:paraId="7FDBB944" w14:textId="382E601D" w:rsidR="005447A7" w:rsidRPr="005447A7" w:rsidRDefault="005447A7" w:rsidP="005447A7">
            <w:pPr>
              <w:jc w:val="right"/>
              <w:outlineLvl w:val="0"/>
              <w:rPr>
                <w:i/>
                <w:sz w:val="22"/>
                <w:szCs w:val="22"/>
              </w:rPr>
            </w:pPr>
            <w:r w:rsidRPr="005447A7">
              <w:rPr>
                <w:i/>
                <w:sz w:val="22"/>
                <w:szCs w:val="22"/>
              </w:rPr>
              <w:t> </w:t>
            </w:r>
          </w:p>
        </w:tc>
        <w:tc>
          <w:tcPr>
            <w:tcW w:w="888" w:type="dxa"/>
            <w:tcBorders>
              <w:top w:val="nil"/>
              <w:left w:val="nil"/>
              <w:bottom w:val="single" w:sz="8" w:space="0" w:color="auto"/>
              <w:right w:val="single" w:sz="4" w:space="0" w:color="auto"/>
            </w:tcBorders>
            <w:shd w:val="clear" w:color="auto" w:fill="auto"/>
            <w:noWrap/>
            <w:vAlign w:val="center"/>
            <w:hideMark/>
          </w:tcPr>
          <w:p w14:paraId="2B5F59EB" w14:textId="730AACD8" w:rsidR="005447A7" w:rsidRPr="005447A7" w:rsidRDefault="005447A7" w:rsidP="005447A7">
            <w:pPr>
              <w:jc w:val="center"/>
              <w:outlineLvl w:val="0"/>
              <w:rPr>
                <w:i/>
                <w:sz w:val="22"/>
                <w:szCs w:val="22"/>
              </w:rPr>
            </w:pPr>
            <w:r w:rsidRPr="005447A7">
              <w:rPr>
                <w:i/>
                <w:sz w:val="22"/>
                <w:szCs w:val="22"/>
              </w:rPr>
              <w:t>kos</w:t>
            </w:r>
          </w:p>
        </w:tc>
        <w:tc>
          <w:tcPr>
            <w:tcW w:w="1371" w:type="dxa"/>
            <w:tcBorders>
              <w:top w:val="nil"/>
              <w:left w:val="nil"/>
              <w:bottom w:val="single" w:sz="8" w:space="0" w:color="auto"/>
              <w:right w:val="double" w:sz="6" w:space="0" w:color="auto"/>
            </w:tcBorders>
            <w:shd w:val="clear" w:color="auto" w:fill="auto"/>
            <w:noWrap/>
            <w:vAlign w:val="center"/>
            <w:hideMark/>
          </w:tcPr>
          <w:p w14:paraId="04095BB9" w14:textId="3BC26EF6" w:rsidR="005447A7" w:rsidRPr="005447A7" w:rsidRDefault="005447A7" w:rsidP="005447A7">
            <w:pPr>
              <w:jc w:val="center"/>
              <w:outlineLvl w:val="0"/>
              <w:rPr>
                <w:b/>
                <w:bCs/>
                <w:i/>
                <w:sz w:val="22"/>
                <w:szCs w:val="22"/>
              </w:rPr>
            </w:pPr>
            <w:r w:rsidRPr="005447A7">
              <w:rPr>
                <w:i/>
                <w:sz w:val="22"/>
                <w:szCs w:val="22"/>
              </w:rPr>
              <w:t>1.500</w:t>
            </w:r>
          </w:p>
        </w:tc>
      </w:tr>
    </w:tbl>
    <w:p w14:paraId="64344569" w14:textId="77777777" w:rsidR="003E5F99" w:rsidRPr="003E5F99" w:rsidRDefault="003E5F99" w:rsidP="003E5F99">
      <w:pPr>
        <w:rPr>
          <w:rFonts w:ascii="Calibri" w:eastAsia="Calibri" w:hAnsi="Calibri" w:cs="Calibri"/>
          <w:sz w:val="22"/>
          <w:szCs w:val="22"/>
          <w:lang w:eastAsia="en-US"/>
        </w:rPr>
      </w:pPr>
    </w:p>
    <w:p w14:paraId="4457B1D9" w14:textId="77777777" w:rsidR="003E5F99" w:rsidRPr="003E5F99" w:rsidRDefault="003E5F99" w:rsidP="00BB1054">
      <w:pPr>
        <w:numPr>
          <w:ilvl w:val="0"/>
          <w:numId w:val="21"/>
        </w:numPr>
        <w:contextualSpacing/>
        <w:jc w:val="both"/>
        <w:rPr>
          <w:b/>
          <w:bCs/>
          <w:i/>
          <w:iCs/>
          <w:u w:val="single"/>
        </w:rPr>
      </w:pPr>
      <w:r w:rsidRPr="003E5F99">
        <w:rPr>
          <w:b/>
          <w:bCs/>
          <w:i/>
          <w:iCs/>
          <w:u w:val="single"/>
        </w:rPr>
        <w:t>Tehnične specifikacije železnice (TS–Z)</w:t>
      </w:r>
    </w:p>
    <w:p w14:paraId="0F9BACD4" w14:textId="0B0C7AEA" w:rsidR="003E5F99" w:rsidRPr="003E5F99" w:rsidRDefault="003E5F99" w:rsidP="003E5F99">
      <w:pPr>
        <w:rPr>
          <w:rFonts w:eastAsia="Calibri"/>
          <w:i/>
          <w:iCs/>
          <w:lang w:eastAsia="en-US"/>
        </w:rPr>
      </w:pPr>
      <w:r w:rsidRPr="003E5F99">
        <w:rPr>
          <w:rFonts w:eastAsia="Calibri"/>
          <w:i/>
          <w:iCs/>
          <w:lang w:eastAsia="en-US"/>
        </w:rPr>
        <w:t>Tehnične specifikacije (TS-Z), ki veljajo v sistemu Javne železniške infrastrukture (JŽI) v Republiki Sloveniji.</w:t>
      </w:r>
    </w:p>
    <w:p w14:paraId="1CF33BDA" w14:textId="77777777" w:rsidR="003E5F99" w:rsidRDefault="003E5F99" w:rsidP="003E5F99">
      <w:pPr>
        <w:contextualSpacing/>
        <w:jc w:val="both"/>
        <w:rPr>
          <w:b/>
          <w:bCs/>
          <w:i/>
          <w:iCs/>
          <w:u w:val="single"/>
        </w:rPr>
      </w:pPr>
    </w:p>
    <w:p w14:paraId="2CD4AEE2" w14:textId="77777777" w:rsidR="003E5F99" w:rsidRPr="003E5F99" w:rsidRDefault="003E5F99" w:rsidP="00BB1054">
      <w:pPr>
        <w:numPr>
          <w:ilvl w:val="0"/>
          <w:numId w:val="21"/>
        </w:numPr>
        <w:contextualSpacing/>
        <w:jc w:val="both"/>
        <w:rPr>
          <w:b/>
          <w:bCs/>
          <w:i/>
          <w:iCs/>
          <w:u w:val="single"/>
        </w:rPr>
      </w:pPr>
      <w:r w:rsidRPr="003E5F99">
        <w:rPr>
          <w:b/>
          <w:bCs/>
          <w:i/>
          <w:iCs/>
          <w:u w:val="single"/>
        </w:rPr>
        <w:t>Pravilnik o zgornjem ustroju železniških prog</w:t>
      </w:r>
    </w:p>
    <w:p w14:paraId="7645CC12" w14:textId="77777777" w:rsidR="003E5F99" w:rsidRPr="003E5F99" w:rsidRDefault="003E5F99" w:rsidP="003E5F99">
      <w:pPr>
        <w:rPr>
          <w:rFonts w:eastAsia="Calibri"/>
          <w:i/>
          <w:iCs/>
          <w:lang w:eastAsia="en-US"/>
        </w:rPr>
      </w:pPr>
      <w:r w:rsidRPr="003E5F99">
        <w:rPr>
          <w:rFonts w:eastAsia="Calibri"/>
          <w:i/>
          <w:iCs/>
          <w:lang w:eastAsia="en-US"/>
        </w:rPr>
        <w:lastRenderedPageBreak/>
        <w:t>Pravilnik o zgornjem ustroju železniških prog Ur.l. št. 92/10 z dne 19.11.2010 z vsemi dopolnitvami, ki velja v sistemu Javne železniške infrastrukture (JŽI) v Republiki Sloveniji.</w:t>
      </w:r>
    </w:p>
    <w:p w14:paraId="6EB2C2AD" w14:textId="77777777" w:rsidR="003E5F99" w:rsidRPr="003E5F99" w:rsidRDefault="003E5F99" w:rsidP="003E5F99">
      <w:pPr>
        <w:rPr>
          <w:rFonts w:eastAsia="Calibri"/>
          <w:i/>
          <w:iCs/>
          <w:sz w:val="16"/>
          <w:szCs w:val="16"/>
          <w:lang w:eastAsia="en-US"/>
        </w:rPr>
      </w:pPr>
    </w:p>
    <w:p w14:paraId="5AE355AA" w14:textId="77777777" w:rsidR="003E5F99" w:rsidRPr="003E5F99" w:rsidRDefault="003E5F99" w:rsidP="00BB1054">
      <w:pPr>
        <w:numPr>
          <w:ilvl w:val="0"/>
          <w:numId w:val="21"/>
        </w:numPr>
        <w:contextualSpacing/>
        <w:jc w:val="both"/>
        <w:rPr>
          <w:b/>
          <w:bCs/>
          <w:i/>
          <w:iCs/>
          <w:u w:val="single"/>
        </w:rPr>
      </w:pPr>
      <w:r w:rsidRPr="003E5F99">
        <w:rPr>
          <w:b/>
          <w:bCs/>
          <w:i/>
          <w:iCs/>
          <w:u w:val="single"/>
        </w:rPr>
        <w:t>Zakon o varnosti v železniškem prometu</w:t>
      </w:r>
    </w:p>
    <w:p w14:paraId="5E5A4D79" w14:textId="77777777" w:rsidR="003E5F99" w:rsidRPr="003E5F99" w:rsidRDefault="003E5F99" w:rsidP="003E5F99">
      <w:pPr>
        <w:rPr>
          <w:rFonts w:eastAsia="Calibri"/>
          <w:i/>
          <w:iCs/>
          <w:lang w:eastAsia="en-US"/>
        </w:rPr>
      </w:pPr>
      <w:r w:rsidRPr="003E5F99">
        <w:rPr>
          <w:rFonts w:eastAsia="Calibri"/>
          <w:i/>
          <w:iCs/>
          <w:lang w:eastAsia="en-US"/>
        </w:rPr>
        <w:t>Zakon o varnosti v železniškem prometu Ur.l. št. 30/18 z dne 26.04.2018 z vsemi dopolnitvami, ki velja v sistemu Javne železniške infrastrukture (JŽI) v Republiki Sloveniji.</w:t>
      </w:r>
    </w:p>
    <w:p w14:paraId="495AF851" w14:textId="77777777" w:rsidR="003E5F99" w:rsidRPr="003E5F99" w:rsidRDefault="003E5F99" w:rsidP="003E5F99">
      <w:pPr>
        <w:rPr>
          <w:rFonts w:eastAsia="Calibri"/>
          <w:i/>
          <w:iCs/>
          <w:sz w:val="16"/>
          <w:szCs w:val="16"/>
          <w:lang w:eastAsia="en-US"/>
        </w:rPr>
      </w:pPr>
    </w:p>
    <w:p w14:paraId="41F521B4" w14:textId="77777777" w:rsidR="003E5F99" w:rsidRPr="003E5F99" w:rsidRDefault="003E5F99" w:rsidP="00BB1054">
      <w:pPr>
        <w:numPr>
          <w:ilvl w:val="0"/>
          <w:numId w:val="21"/>
        </w:numPr>
        <w:contextualSpacing/>
        <w:jc w:val="both"/>
        <w:rPr>
          <w:b/>
          <w:bCs/>
          <w:i/>
          <w:iCs/>
          <w:u w:val="single"/>
        </w:rPr>
      </w:pPr>
      <w:r w:rsidRPr="003E5F99">
        <w:rPr>
          <w:b/>
          <w:bCs/>
          <w:i/>
          <w:iCs/>
          <w:u w:val="single"/>
        </w:rPr>
        <w:t xml:space="preserve">Tehnične specifikacije za interoperabilnost </w:t>
      </w:r>
    </w:p>
    <w:p w14:paraId="741ACDE7" w14:textId="77777777" w:rsidR="003E5F99" w:rsidRPr="003E5F99" w:rsidRDefault="003E5F99" w:rsidP="003E5F99">
      <w:pPr>
        <w:rPr>
          <w:rFonts w:eastAsia="Calibri"/>
          <w:i/>
          <w:iCs/>
          <w:lang w:eastAsia="en-US"/>
        </w:rPr>
      </w:pPr>
      <w:r w:rsidRPr="003E5F99">
        <w:rPr>
          <w:rFonts w:eastAsia="Calibri"/>
          <w:i/>
          <w:iCs/>
          <w:lang w:eastAsia="en-US"/>
        </w:rPr>
        <w:t>UREDBA KOMISIJE (EU) št. 1299/2014 z dne 18. novembra 2014 o tehničnih specifikacijah za interoperabilnost v zvezi s podsistemom „infrastruktura“ železniškega sistema v Evropski uniji, z vsemi dopolnitvami.</w:t>
      </w:r>
    </w:p>
    <w:p w14:paraId="435A1D1D" w14:textId="77777777" w:rsidR="003E5F99" w:rsidRPr="003E5F99" w:rsidRDefault="003E5F99" w:rsidP="003E5F99">
      <w:pPr>
        <w:rPr>
          <w:rFonts w:eastAsia="Calibri"/>
          <w:i/>
          <w:iCs/>
          <w:lang w:eastAsia="en-US"/>
        </w:rPr>
      </w:pPr>
    </w:p>
    <w:p w14:paraId="731BC7A9" w14:textId="77777777" w:rsidR="003E5F99" w:rsidRPr="003E5F99" w:rsidRDefault="003E5F99" w:rsidP="00BB1054">
      <w:pPr>
        <w:numPr>
          <w:ilvl w:val="0"/>
          <w:numId w:val="21"/>
        </w:numPr>
        <w:contextualSpacing/>
        <w:jc w:val="both"/>
        <w:rPr>
          <w:b/>
          <w:bCs/>
          <w:i/>
          <w:iCs/>
          <w:u w:val="single"/>
        </w:rPr>
      </w:pPr>
      <w:r w:rsidRPr="003E5F99">
        <w:rPr>
          <w:b/>
          <w:bCs/>
          <w:i/>
          <w:iCs/>
          <w:u w:val="single"/>
        </w:rPr>
        <w:t>Tehnična dokumentacija</w:t>
      </w:r>
    </w:p>
    <w:p w14:paraId="0BC78E57" w14:textId="77777777" w:rsidR="003E5F99" w:rsidRPr="003E5F99" w:rsidRDefault="003E5F99" w:rsidP="003E5F99">
      <w:pPr>
        <w:rPr>
          <w:rFonts w:eastAsia="Calibri"/>
          <w:i/>
          <w:iCs/>
          <w:lang w:eastAsia="en-US"/>
        </w:rPr>
      </w:pPr>
      <w:r w:rsidRPr="003E5F99">
        <w:rPr>
          <w:rFonts w:eastAsia="Calibri"/>
          <w:i/>
          <w:iCs/>
          <w:lang w:eastAsia="en-US"/>
        </w:rPr>
        <w:t>Proizvajalec mora naročniku, pred začetkom izdelave drobnotirnega materiala, poslati v potrditev vse načrte s tehničnimi rešitvami, ki so bile zahtevane v naročilu.</w:t>
      </w:r>
    </w:p>
    <w:p w14:paraId="01AC6179" w14:textId="77777777" w:rsidR="003E5F99" w:rsidRPr="003E5F99" w:rsidRDefault="003E5F99" w:rsidP="003E5F99">
      <w:pPr>
        <w:rPr>
          <w:rFonts w:eastAsia="Calibri"/>
          <w:i/>
          <w:iCs/>
          <w:sz w:val="16"/>
          <w:szCs w:val="16"/>
          <w:lang w:eastAsia="en-US"/>
        </w:rPr>
      </w:pPr>
    </w:p>
    <w:p w14:paraId="4D240578" w14:textId="77777777" w:rsidR="003E5F99" w:rsidRPr="003E5F99" w:rsidRDefault="003E5F99" w:rsidP="003E5F99">
      <w:pPr>
        <w:rPr>
          <w:rFonts w:eastAsia="Calibri"/>
          <w:i/>
          <w:iCs/>
          <w:lang w:eastAsia="en-US"/>
        </w:rPr>
      </w:pPr>
      <w:r w:rsidRPr="003E5F99">
        <w:rPr>
          <w:rFonts w:eastAsia="Calibri"/>
          <w:i/>
          <w:iCs/>
          <w:lang w:eastAsia="en-US"/>
        </w:rPr>
        <w:t>Proizvajalec mora naročniku ob pričetku kakovostnega pregleda predati 1 tiskan izvoda celotne dokumentacije, za proizvedene materiale, ki zajema najmanj:</w:t>
      </w:r>
    </w:p>
    <w:p w14:paraId="79F2B45E" w14:textId="77777777" w:rsidR="003E5F99" w:rsidRPr="003E5F99" w:rsidRDefault="003E5F99" w:rsidP="00BB1054">
      <w:pPr>
        <w:numPr>
          <w:ilvl w:val="0"/>
          <w:numId w:val="22"/>
        </w:numPr>
        <w:contextualSpacing/>
        <w:jc w:val="both"/>
        <w:rPr>
          <w:i/>
          <w:iCs/>
        </w:rPr>
      </w:pPr>
      <w:r w:rsidRPr="003E5F99">
        <w:rPr>
          <w:i/>
          <w:iCs/>
        </w:rPr>
        <w:t>Načrte,</w:t>
      </w:r>
    </w:p>
    <w:p w14:paraId="6EFE80F1" w14:textId="77777777" w:rsidR="003E5F99" w:rsidRPr="003E5F99" w:rsidRDefault="003E5F99" w:rsidP="00BB1054">
      <w:pPr>
        <w:numPr>
          <w:ilvl w:val="0"/>
          <w:numId w:val="22"/>
        </w:numPr>
        <w:contextualSpacing/>
        <w:jc w:val="both"/>
        <w:rPr>
          <w:i/>
          <w:iCs/>
        </w:rPr>
      </w:pPr>
      <w:r w:rsidRPr="003E5F99">
        <w:rPr>
          <w:i/>
          <w:iCs/>
        </w:rPr>
        <w:t>Certifikate za uporabljene materiale,</w:t>
      </w:r>
    </w:p>
    <w:p w14:paraId="34A59510" w14:textId="77777777" w:rsidR="003E5F99" w:rsidRPr="003E5F99" w:rsidRDefault="003E5F99" w:rsidP="00BB1054">
      <w:pPr>
        <w:numPr>
          <w:ilvl w:val="0"/>
          <w:numId w:val="22"/>
        </w:numPr>
        <w:contextualSpacing/>
        <w:jc w:val="both"/>
        <w:rPr>
          <w:i/>
          <w:iCs/>
        </w:rPr>
      </w:pPr>
      <w:r w:rsidRPr="003E5F99">
        <w:rPr>
          <w:i/>
          <w:iCs/>
        </w:rPr>
        <w:t>Certifikate, meritve in poročila interne kontrole,</w:t>
      </w:r>
    </w:p>
    <w:p w14:paraId="4F5455DC" w14:textId="77777777" w:rsidR="003E5F99" w:rsidRPr="003E5F99" w:rsidRDefault="003E5F99" w:rsidP="00BB1054">
      <w:pPr>
        <w:numPr>
          <w:ilvl w:val="0"/>
          <w:numId w:val="22"/>
        </w:numPr>
        <w:contextualSpacing/>
        <w:jc w:val="both"/>
        <w:rPr>
          <w:i/>
          <w:iCs/>
        </w:rPr>
      </w:pPr>
      <w:r w:rsidRPr="003E5F99">
        <w:rPr>
          <w:i/>
          <w:iCs/>
        </w:rPr>
        <w:t>Izjavo o skladnosti,</w:t>
      </w:r>
    </w:p>
    <w:p w14:paraId="716ECAF6" w14:textId="77777777" w:rsidR="003E5F99" w:rsidRPr="003E5F99" w:rsidRDefault="003E5F99" w:rsidP="00BB1054">
      <w:pPr>
        <w:numPr>
          <w:ilvl w:val="0"/>
          <w:numId w:val="22"/>
        </w:numPr>
        <w:contextualSpacing/>
        <w:jc w:val="both"/>
        <w:rPr>
          <w:i/>
          <w:iCs/>
        </w:rPr>
      </w:pPr>
      <w:r w:rsidRPr="003E5F99">
        <w:rPr>
          <w:i/>
          <w:iCs/>
        </w:rPr>
        <w:t>Dokazila in drugo.</w:t>
      </w:r>
    </w:p>
    <w:p w14:paraId="426D2ABD" w14:textId="77777777" w:rsidR="003E5F99" w:rsidRPr="003E5F99" w:rsidRDefault="003E5F99" w:rsidP="003E5F99">
      <w:pPr>
        <w:rPr>
          <w:rFonts w:eastAsia="Calibri"/>
          <w:i/>
          <w:iCs/>
          <w:sz w:val="16"/>
          <w:szCs w:val="16"/>
          <w:lang w:eastAsia="en-US"/>
        </w:rPr>
      </w:pPr>
    </w:p>
    <w:p w14:paraId="710D79BC" w14:textId="77777777" w:rsidR="003E5F99" w:rsidRPr="003E5F99" w:rsidRDefault="003E5F99" w:rsidP="003E5F99">
      <w:pPr>
        <w:rPr>
          <w:rFonts w:eastAsia="Calibri"/>
          <w:i/>
          <w:iCs/>
          <w:lang w:eastAsia="en-US"/>
        </w:rPr>
      </w:pPr>
      <w:r w:rsidRPr="003E5F99">
        <w:rPr>
          <w:rFonts w:eastAsia="Calibri"/>
          <w:i/>
          <w:iCs/>
          <w:lang w:eastAsia="en-US"/>
        </w:rPr>
        <w:t>Proizvajalec, po uspešno opravljenem kakovostnem pregledu, naročniku dostavi še 1 tiskan izvod celotne dokumentacije.</w:t>
      </w:r>
    </w:p>
    <w:p w14:paraId="05C113C7" w14:textId="77777777" w:rsidR="00D644D6" w:rsidRDefault="00D644D6" w:rsidP="00D52CB1">
      <w:pPr>
        <w:jc w:val="both"/>
        <w:rPr>
          <w:rStyle w:val="Krepko"/>
          <w:i/>
        </w:rPr>
      </w:pPr>
    </w:p>
    <w:p w14:paraId="6C35056F" w14:textId="77777777" w:rsidR="00E50FA5" w:rsidRPr="00D52CB1" w:rsidRDefault="00E50FA5" w:rsidP="00D52CB1">
      <w:pPr>
        <w:jc w:val="both"/>
        <w:rPr>
          <w:rFonts w:eastAsia="Batang"/>
          <w:i/>
          <w:noProof/>
        </w:rPr>
      </w:pPr>
    </w:p>
    <w:p w14:paraId="491E619E" w14:textId="77777777" w:rsidR="00E50FA5" w:rsidRPr="00880661" w:rsidRDefault="00E50FA5" w:rsidP="003E5F99">
      <w:pPr>
        <w:pStyle w:val="Odstavekseznama"/>
        <w:ind w:left="360"/>
        <w:jc w:val="both"/>
        <w:rPr>
          <w:rFonts w:eastAsia="Batang"/>
          <w:i/>
          <w:noProof/>
        </w:rPr>
      </w:pPr>
    </w:p>
    <w:p w14:paraId="2D93D2A0" w14:textId="77777777" w:rsidR="00E50FA5" w:rsidRPr="00880661" w:rsidRDefault="00E50FA5" w:rsidP="003E5F99">
      <w:pPr>
        <w:jc w:val="both"/>
        <w:rPr>
          <w:rFonts w:eastAsia="Batang"/>
          <w:i/>
          <w:lang w:eastAsia="ko-KR"/>
        </w:rPr>
      </w:pPr>
      <w:r w:rsidRPr="00880661">
        <w:rPr>
          <w:i/>
          <w:noProof/>
        </w:rPr>
        <w:t>Kraj in datum:</w:t>
      </w:r>
      <w:r w:rsidRPr="00880661">
        <w:rPr>
          <w:i/>
          <w:noProof/>
        </w:rPr>
        <w:tab/>
      </w:r>
      <w:r w:rsidRPr="00880661">
        <w:rPr>
          <w:i/>
          <w:noProof/>
        </w:rPr>
        <w:tab/>
      </w:r>
      <w:r w:rsidRPr="00880661">
        <w:rPr>
          <w:i/>
          <w:noProof/>
        </w:rPr>
        <w:tab/>
      </w:r>
      <w:r w:rsidRPr="00880661">
        <w:rPr>
          <w:i/>
          <w:noProof/>
        </w:rPr>
        <w:tab/>
      </w:r>
      <w:r w:rsidRPr="00880661">
        <w:rPr>
          <w:i/>
          <w:noProof/>
        </w:rPr>
        <w:tab/>
        <w:t>Žig:</w:t>
      </w:r>
      <w:r w:rsidRPr="00880661">
        <w:rPr>
          <w:i/>
          <w:noProof/>
        </w:rPr>
        <w:tab/>
      </w:r>
      <w:r w:rsidRPr="00880661">
        <w:rPr>
          <w:i/>
          <w:noProof/>
        </w:rPr>
        <w:tab/>
      </w:r>
      <w:r w:rsidRPr="00880661">
        <w:rPr>
          <w:i/>
          <w:noProof/>
        </w:rPr>
        <w:tab/>
      </w:r>
      <w:r w:rsidRPr="00880661">
        <w:rPr>
          <w:i/>
          <w:noProof/>
        </w:rPr>
        <w:tab/>
        <w:t>Podpis ponudnika:</w:t>
      </w:r>
    </w:p>
    <w:p w14:paraId="5E5688DC" w14:textId="77777777" w:rsidR="00B40E2F" w:rsidRPr="00880661" w:rsidRDefault="00B40E2F" w:rsidP="003E5F99">
      <w:pPr>
        <w:autoSpaceDE w:val="0"/>
        <w:autoSpaceDN w:val="0"/>
        <w:adjustRightInd w:val="0"/>
        <w:jc w:val="both"/>
        <w:rPr>
          <w:i/>
        </w:rPr>
      </w:pPr>
    </w:p>
    <w:sectPr w:rsidR="00B40E2F" w:rsidRPr="00880661" w:rsidSect="006C4B42">
      <w:footerReference w:type="default" r:id="rId8"/>
      <w:pgSz w:w="12240" w:h="15840"/>
      <w:pgMar w:top="1418" w:right="737" w:bottom="1134" w:left="1021" w:header="709" w:footer="312" w:gutter="0"/>
      <w:pgNumType w:start="1"/>
      <w:cols w:space="708"/>
      <w:docGrid w:linePitch="326"/>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10C33CEB" w16cid:durableId="25896DE5"/>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41FA56" w14:textId="77777777" w:rsidR="00A1606C" w:rsidRDefault="00A1606C">
      <w:r>
        <w:separator/>
      </w:r>
    </w:p>
  </w:endnote>
  <w:endnote w:type="continuationSeparator" w:id="0">
    <w:p w14:paraId="17A0A3C8" w14:textId="77777777" w:rsidR="00A1606C" w:rsidRDefault="00A1606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StarSymbol">
    <w:altName w:val="MV Boli"/>
    <w:charset w:val="00"/>
    <w:family w:val="auto"/>
    <w:pitch w:val="default"/>
  </w:font>
  <w:font w:name="OpenSymbol">
    <w:altName w:val="Arial Unicode MS"/>
    <w:charset w:val="00"/>
    <w:family w:val="auto"/>
    <w:pitch w:val="variable"/>
    <w:sig w:usb0="00000003" w:usb1="1001ECEA" w:usb2="00000000" w:usb3="00000000" w:csb0="00000001"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EE"/>
    <w:family w:val="swiss"/>
    <w:pitch w:val="variable"/>
    <w:sig w:usb0="00000687" w:usb1="00000000" w:usb2="00000000" w:usb3="00000000" w:csb0="0000009F" w:csb1="00000000"/>
  </w:font>
  <w:font w:name="MS ??">
    <w:altName w:val="MS Gothic"/>
    <w:panose1 w:val="00000000000000000000"/>
    <w:charset w:val="80"/>
    <w:family w:val="auto"/>
    <w:notTrueType/>
    <w:pitch w:val="variable"/>
    <w:sig w:usb0="00000000" w:usb1="08070000" w:usb2="00000010" w:usb3="00000000" w:csb0="00020000"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InterstateCE-Light">
    <w:altName w:val="Courier New"/>
    <w:panose1 w:val="00000000000000000000"/>
    <w:charset w:val="EE"/>
    <w:family w:val="swiss"/>
    <w:notTrueType/>
    <w:pitch w:val="variable"/>
    <w:sig w:usb0="00000007" w:usb1="00000000" w:usb2="00000000" w:usb3="00000000" w:csb0="00000083"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imesNewRoman">
    <w:altName w:val="Times New Roman"/>
    <w:panose1 w:val="00000000000000000000"/>
    <w:charset w:val="00"/>
    <w:family w:val="roman"/>
    <w:notTrueType/>
    <w:pitch w:val="default"/>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091000807"/>
      <w:docPartObj>
        <w:docPartGallery w:val="Page Numbers (Bottom of Page)"/>
        <w:docPartUnique/>
      </w:docPartObj>
    </w:sdtPr>
    <w:sdtEndPr>
      <w:rPr>
        <w:rFonts w:ascii="Times New Roman" w:hAnsi="Times New Roman"/>
        <w:i/>
        <w:sz w:val="22"/>
        <w:szCs w:val="22"/>
      </w:rPr>
    </w:sdtEndPr>
    <w:sdtContent>
      <w:p w14:paraId="2EEBE180" w14:textId="122C2D0E" w:rsidR="00973393" w:rsidRPr="009F27E4" w:rsidRDefault="00973393">
        <w:pPr>
          <w:pStyle w:val="Noga"/>
          <w:jc w:val="right"/>
          <w:rPr>
            <w:rFonts w:ascii="Times New Roman" w:hAnsi="Times New Roman"/>
            <w:i/>
            <w:sz w:val="22"/>
            <w:szCs w:val="22"/>
          </w:rPr>
        </w:pPr>
        <w:r w:rsidRPr="009F27E4">
          <w:rPr>
            <w:rFonts w:ascii="Times New Roman" w:hAnsi="Times New Roman"/>
            <w:i/>
            <w:sz w:val="22"/>
            <w:szCs w:val="22"/>
          </w:rPr>
          <w:fldChar w:fldCharType="begin"/>
        </w:r>
        <w:r w:rsidRPr="009F27E4">
          <w:rPr>
            <w:rFonts w:ascii="Times New Roman" w:hAnsi="Times New Roman"/>
            <w:i/>
            <w:sz w:val="22"/>
            <w:szCs w:val="22"/>
          </w:rPr>
          <w:instrText>PAGE   \* MERGEFORMAT</w:instrText>
        </w:r>
        <w:r w:rsidRPr="009F27E4">
          <w:rPr>
            <w:rFonts w:ascii="Times New Roman" w:hAnsi="Times New Roman"/>
            <w:i/>
            <w:sz w:val="22"/>
            <w:szCs w:val="22"/>
          </w:rPr>
          <w:fldChar w:fldCharType="separate"/>
        </w:r>
        <w:r w:rsidR="00A15515">
          <w:rPr>
            <w:rFonts w:ascii="Times New Roman" w:hAnsi="Times New Roman"/>
            <w:i/>
            <w:noProof/>
            <w:sz w:val="22"/>
            <w:szCs w:val="22"/>
          </w:rPr>
          <w:t>1</w:t>
        </w:r>
        <w:r w:rsidRPr="009F27E4">
          <w:rPr>
            <w:rFonts w:ascii="Times New Roman" w:hAnsi="Times New Roman"/>
            <w:i/>
            <w:sz w:val="22"/>
            <w:szCs w:val="22"/>
          </w:rPr>
          <w:fldChar w:fldCharType="end"/>
        </w:r>
      </w:p>
    </w:sdtContent>
  </w:sdt>
  <w:p w14:paraId="6AF45C58" w14:textId="77777777" w:rsidR="00973393" w:rsidRDefault="00973393" w:rsidP="00DC7E7D">
    <w:pPr>
      <w:pStyle w:val="Noga"/>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C13869" w14:textId="77777777" w:rsidR="00A1606C" w:rsidRDefault="00A1606C">
      <w:r>
        <w:separator/>
      </w:r>
    </w:p>
  </w:footnote>
  <w:footnote w:type="continuationSeparator" w:id="0">
    <w:p w14:paraId="781E5E70" w14:textId="77777777" w:rsidR="00A1606C" w:rsidRDefault="00A1606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5CACA0E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03"/>
    <w:multiLevelType w:val="multilevel"/>
    <w:tmpl w:val="00000003"/>
    <w:name w:val="WW8Num3"/>
    <w:lvl w:ilvl="0">
      <w:start w:val="1"/>
      <w:numFmt w:val="bullet"/>
      <w:suff w:val="nothing"/>
      <w:lvlText w:val=""/>
      <w:lvlJc w:val="left"/>
      <w:pPr>
        <w:tabs>
          <w:tab w:val="num" w:pos="0"/>
        </w:tabs>
        <w:ind w:left="0" w:firstLine="0"/>
      </w:pPr>
      <w:rPr>
        <w:rFonts w:ascii="Symbol" w:hAnsi="Symbol"/>
      </w:rPr>
    </w:lvl>
    <w:lvl w:ilvl="1">
      <w:start w:val="1"/>
      <w:numFmt w:val="bullet"/>
      <w:suff w:val="nothing"/>
      <w:lvlText w:val=""/>
      <w:lvlJc w:val="left"/>
      <w:pPr>
        <w:tabs>
          <w:tab w:val="num" w:pos="0"/>
        </w:tabs>
        <w:ind w:left="0" w:firstLine="0"/>
      </w:pPr>
      <w:rPr>
        <w:rFonts w:ascii="Symbol" w:hAnsi="Symbol"/>
      </w:rPr>
    </w:lvl>
    <w:lvl w:ilvl="2">
      <w:start w:val="1"/>
      <w:numFmt w:val="bullet"/>
      <w:suff w:val="nothing"/>
      <w:lvlText w:val=""/>
      <w:lvlJc w:val="left"/>
      <w:pPr>
        <w:tabs>
          <w:tab w:val="num" w:pos="0"/>
        </w:tabs>
        <w:ind w:left="0" w:firstLine="0"/>
      </w:pPr>
      <w:rPr>
        <w:rFonts w:ascii="Symbol" w:hAnsi="Symbol"/>
      </w:rPr>
    </w:lvl>
    <w:lvl w:ilvl="3">
      <w:start w:val="1"/>
      <w:numFmt w:val="bullet"/>
      <w:suff w:val="nothing"/>
      <w:lvlText w:val=""/>
      <w:lvlJc w:val="left"/>
      <w:pPr>
        <w:tabs>
          <w:tab w:val="num" w:pos="0"/>
        </w:tabs>
        <w:ind w:left="0" w:firstLine="0"/>
      </w:pPr>
      <w:rPr>
        <w:rFonts w:ascii="Symbol" w:hAnsi="Symbol"/>
      </w:rPr>
    </w:lvl>
    <w:lvl w:ilvl="4">
      <w:start w:val="1"/>
      <w:numFmt w:val="bullet"/>
      <w:suff w:val="nothing"/>
      <w:lvlText w:val=""/>
      <w:lvlJc w:val="left"/>
      <w:pPr>
        <w:tabs>
          <w:tab w:val="num" w:pos="0"/>
        </w:tabs>
        <w:ind w:left="0" w:firstLine="0"/>
      </w:pPr>
      <w:rPr>
        <w:rFonts w:ascii="Symbol" w:hAnsi="Symbol"/>
      </w:rPr>
    </w:lvl>
    <w:lvl w:ilvl="5">
      <w:start w:val="1"/>
      <w:numFmt w:val="bullet"/>
      <w:suff w:val="nothing"/>
      <w:lvlText w:val=""/>
      <w:lvlJc w:val="left"/>
      <w:pPr>
        <w:tabs>
          <w:tab w:val="num" w:pos="0"/>
        </w:tabs>
        <w:ind w:left="0" w:firstLine="0"/>
      </w:pPr>
      <w:rPr>
        <w:rFonts w:ascii="Symbol" w:hAnsi="Symbol"/>
      </w:rPr>
    </w:lvl>
    <w:lvl w:ilvl="6">
      <w:start w:val="1"/>
      <w:numFmt w:val="bullet"/>
      <w:suff w:val="nothing"/>
      <w:lvlText w:val=""/>
      <w:lvlJc w:val="left"/>
      <w:pPr>
        <w:tabs>
          <w:tab w:val="num" w:pos="0"/>
        </w:tabs>
        <w:ind w:left="0" w:firstLine="0"/>
      </w:pPr>
      <w:rPr>
        <w:rFonts w:ascii="Symbol" w:hAnsi="Symbol"/>
      </w:rPr>
    </w:lvl>
    <w:lvl w:ilvl="7">
      <w:start w:val="1"/>
      <w:numFmt w:val="bullet"/>
      <w:suff w:val="nothing"/>
      <w:lvlText w:val=""/>
      <w:lvlJc w:val="left"/>
      <w:pPr>
        <w:tabs>
          <w:tab w:val="num" w:pos="0"/>
        </w:tabs>
        <w:ind w:left="0" w:firstLine="0"/>
      </w:pPr>
      <w:rPr>
        <w:rFonts w:ascii="Symbol" w:hAnsi="Symbol"/>
      </w:rPr>
    </w:lvl>
    <w:lvl w:ilvl="8">
      <w:start w:val="1"/>
      <w:numFmt w:val="bullet"/>
      <w:suff w:val="nothing"/>
      <w:lvlText w:val=""/>
      <w:lvlJc w:val="left"/>
      <w:pPr>
        <w:tabs>
          <w:tab w:val="num" w:pos="0"/>
        </w:tabs>
        <w:ind w:left="0" w:firstLine="0"/>
      </w:pPr>
      <w:rPr>
        <w:rFonts w:ascii="Symbol" w:hAnsi="Symbol"/>
      </w:rPr>
    </w:lvl>
  </w:abstractNum>
  <w:abstractNum w:abstractNumId="2" w15:restartNumberingAfterBreak="0">
    <w:nsid w:val="00000004"/>
    <w:multiLevelType w:val="singleLevel"/>
    <w:tmpl w:val="00000004"/>
    <w:name w:val="WW8Num4"/>
    <w:lvl w:ilvl="0">
      <w:start w:val="1"/>
      <w:numFmt w:val="bullet"/>
      <w:lvlText w:val=""/>
      <w:lvlJc w:val="left"/>
      <w:pPr>
        <w:tabs>
          <w:tab w:val="num" w:pos="0"/>
        </w:tabs>
        <w:ind w:left="720" w:hanging="360"/>
      </w:pPr>
      <w:rPr>
        <w:rFonts w:ascii="Symbol" w:hAnsi="Symbol" w:cs="Symbol"/>
      </w:rPr>
    </w:lvl>
  </w:abstractNum>
  <w:abstractNum w:abstractNumId="3" w15:restartNumberingAfterBreak="0">
    <w:nsid w:val="00000005"/>
    <w:multiLevelType w:val="multilevel"/>
    <w:tmpl w:val="00000005"/>
    <w:name w:val="WW8Num5"/>
    <w:lvl w:ilvl="0">
      <w:start w:val="1"/>
      <w:numFmt w:val="bullet"/>
      <w:lvlText w:val=""/>
      <w:lvlJc w:val="left"/>
      <w:pPr>
        <w:tabs>
          <w:tab w:val="num" w:pos="720"/>
        </w:tabs>
        <w:ind w:left="720" w:hanging="360"/>
      </w:pPr>
      <w:rPr>
        <w:rFonts w:ascii="Wingdings 2" w:hAnsi="Wingdings 2" w:cs="StarSymbol"/>
        <w:sz w:val="18"/>
        <w:szCs w:val="18"/>
      </w:rPr>
    </w:lvl>
    <w:lvl w:ilvl="1">
      <w:start w:val="1"/>
      <w:numFmt w:val="bullet"/>
      <w:lvlText w:val="◦"/>
      <w:lvlJc w:val="left"/>
      <w:pPr>
        <w:tabs>
          <w:tab w:val="num" w:pos="1080"/>
        </w:tabs>
        <w:ind w:left="1080" w:hanging="360"/>
      </w:pPr>
      <w:rPr>
        <w:rFonts w:ascii="OpenSymbol" w:hAnsi="OpenSymbol" w:cs="StarSymbol"/>
        <w:sz w:val="18"/>
        <w:szCs w:val="18"/>
      </w:rPr>
    </w:lvl>
    <w:lvl w:ilvl="2">
      <w:start w:val="1"/>
      <w:numFmt w:val="bullet"/>
      <w:lvlText w:val="▪"/>
      <w:lvlJc w:val="left"/>
      <w:pPr>
        <w:tabs>
          <w:tab w:val="num" w:pos="1440"/>
        </w:tabs>
        <w:ind w:left="1440" w:hanging="360"/>
      </w:pPr>
      <w:rPr>
        <w:rFonts w:ascii="OpenSymbol" w:hAnsi="OpenSymbol" w:cs="StarSymbol"/>
        <w:sz w:val="18"/>
        <w:szCs w:val="18"/>
      </w:rPr>
    </w:lvl>
    <w:lvl w:ilvl="3">
      <w:start w:val="1"/>
      <w:numFmt w:val="bullet"/>
      <w:lvlText w:val=""/>
      <w:lvlJc w:val="left"/>
      <w:pPr>
        <w:tabs>
          <w:tab w:val="num" w:pos="1800"/>
        </w:tabs>
        <w:ind w:left="1800" w:hanging="360"/>
      </w:pPr>
      <w:rPr>
        <w:rFonts w:ascii="Wingdings 2" w:hAnsi="Wingdings 2" w:cs="StarSymbol"/>
        <w:sz w:val="18"/>
        <w:szCs w:val="18"/>
      </w:rPr>
    </w:lvl>
    <w:lvl w:ilvl="4">
      <w:start w:val="1"/>
      <w:numFmt w:val="bullet"/>
      <w:lvlText w:val="◦"/>
      <w:lvlJc w:val="left"/>
      <w:pPr>
        <w:tabs>
          <w:tab w:val="num" w:pos="2160"/>
        </w:tabs>
        <w:ind w:left="2160" w:hanging="360"/>
      </w:pPr>
      <w:rPr>
        <w:rFonts w:ascii="OpenSymbol" w:hAnsi="OpenSymbol" w:cs="StarSymbol"/>
        <w:sz w:val="18"/>
        <w:szCs w:val="18"/>
      </w:rPr>
    </w:lvl>
    <w:lvl w:ilvl="5">
      <w:start w:val="1"/>
      <w:numFmt w:val="bullet"/>
      <w:lvlText w:val="▪"/>
      <w:lvlJc w:val="left"/>
      <w:pPr>
        <w:tabs>
          <w:tab w:val="num" w:pos="2520"/>
        </w:tabs>
        <w:ind w:left="2520" w:hanging="360"/>
      </w:pPr>
      <w:rPr>
        <w:rFonts w:ascii="OpenSymbol" w:hAnsi="OpenSymbol" w:cs="StarSymbol"/>
        <w:sz w:val="18"/>
        <w:szCs w:val="18"/>
      </w:rPr>
    </w:lvl>
    <w:lvl w:ilvl="6">
      <w:start w:val="1"/>
      <w:numFmt w:val="bullet"/>
      <w:lvlText w:val=""/>
      <w:lvlJc w:val="left"/>
      <w:pPr>
        <w:tabs>
          <w:tab w:val="num" w:pos="2880"/>
        </w:tabs>
        <w:ind w:left="2880" w:hanging="360"/>
      </w:pPr>
      <w:rPr>
        <w:rFonts w:ascii="Wingdings 2" w:hAnsi="Wingdings 2" w:cs="StarSymbol"/>
        <w:sz w:val="18"/>
        <w:szCs w:val="18"/>
      </w:rPr>
    </w:lvl>
    <w:lvl w:ilvl="7">
      <w:start w:val="1"/>
      <w:numFmt w:val="bullet"/>
      <w:lvlText w:val="◦"/>
      <w:lvlJc w:val="left"/>
      <w:pPr>
        <w:tabs>
          <w:tab w:val="num" w:pos="3240"/>
        </w:tabs>
        <w:ind w:left="3240" w:hanging="360"/>
      </w:pPr>
      <w:rPr>
        <w:rFonts w:ascii="OpenSymbol" w:hAnsi="OpenSymbol" w:cs="StarSymbol"/>
        <w:sz w:val="18"/>
        <w:szCs w:val="18"/>
      </w:rPr>
    </w:lvl>
    <w:lvl w:ilvl="8">
      <w:start w:val="1"/>
      <w:numFmt w:val="bullet"/>
      <w:lvlText w:val="▪"/>
      <w:lvlJc w:val="left"/>
      <w:pPr>
        <w:tabs>
          <w:tab w:val="num" w:pos="3600"/>
        </w:tabs>
        <w:ind w:left="3600" w:hanging="360"/>
      </w:pPr>
      <w:rPr>
        <w:rFonts w:ascii="OpenSymbol" w:hAnsi="OpenSymbol" w:cs="StarSymbol"/>
        <w:sz w:val="18"/>
        <w:szCs w:val="18"/>
      </w:rPr>
    </w:lvl>
  </w:abstractNum>
  <w:abstractNum w:abstractNumId="4" w15:restartNumberingAfterBreak="0">
    <w:nsid w:val="00000006"/>
    <w:multiLevelType w:val="singleLevel"/>
    <w:tmpl w:val="00000006"/>
    <w:name w:val="WW8Num6"/>
    <w:lvl w:ilvl="0">
      <w:start w:val="1"/>
      <w:numFmt w:val="bullet"/>
      <w:lvlText w:val=""/>
      <w:lvlJc w:val="left"/>
      <w:pPr>
        <w:tabs>
          <w:tab w:val="num" w:pos="0"/>
        </w:tabs>
        <w:ind w:left="720" w:hanging="360"/>
      </w:pPr>
      <w:rPr>
        <w:rFonts w:ascii="Symbol" w:hAnsi="Symbol" w:cs="Symbol"/>
      </w:rPr>
    </w:lvl>
  </w:abstractNum>
  <w:abstractNum w:abstractNumId="5" w15:restartNumberingAfterBreak="0">
    <w:nsid w:val="00000007"/>
    <w:multiLevelType w:val="multilevel"/>
    <w:tmpl w:val="00000007"/>
    <w:name w:val="WW8Num7"/>
    <w:lvl w:ilvl="0">
      <w:start w:val="1"/>
      <w:numFmt w:val="decimal"/>
      <w:lvlText w:val="%1."/>
      <w:lvlJc w:val="left"/>
      <w:pPr>
        <w:tabs>
          <w:tab w:val="num" w:pos="0"/>
        </w:tabs>
        <w:ind w:left="720" w:hanging="360"/>
      </w:pPr>
    </w:lvl>
    <w:lvl w:ilvl="1">
      <w:start w:val="1"/>
      <w:numFmt w:val="decimal"/>
      <w:lvlText w:val="%1.%2."/>
      <w:lvlJc w:val="left"/>
      <w:pPr>
        <w:tabs>
          <w:tab w:val="num" w:pos="0"/>
        </w:tabs>
        <w:ind w:left="930" w:hanging="570"/>
      </w:pPr>
    </w:lvl>
    <w:lvl w:ilvl="2">
      <w:start w:val="1"/>
      <w:numFmt w:val="decimal"/>
      <w:lvlText w:val="%1.%2.%3."/>
      <w:lvlJc w:val="left"/>
      <w:pPr>
        <w:tabs>
          <w:tab w:val="num" w:pos="0"/>
        </w:tabs>
        <w:ind w:left="1080" w:hanging="720"/>
      </w:pPr>
    </w:lvl>
    <w:lvl w:ilvl="3">
      <w:start w:val="1"/>
      <w:numFmt w:val="decimal"/>
      <w:lvlText w:val="%1.%2.%3.%4."/>
      <w:lvlJc w:val="left"/>
      <w:pPr>
        <w:tabs>
          <w:tab w:val="num" w:pos="0"/>
        </w:tabs>
        <w:ind w:left="1080" w:hanging="720"/>
      </w:pPr>
    </w:lvl>
    <w:lvl w:ilvl="4">
      <w:start w:val="1"/>
      <w:numFmt w:val="decimal"/>
      <w:lvlText w:val="%1.%2.%3.%4.%5."/>
      <w:lvlJc w:val="left"/>
      <w:pPr>
        <w:tabs>
          <w:tab w:val="num" w:pos="0"/>
        </w:tabs>
        <w:ind w:left="1440" w:hanging="1080"/>
      </w:pPr>
    </w:lvl>
    <w:lvl w:ilvl="5">
      <w:start w:val="1"/>
      <w:numFmt w:val="decimal"/>
      <w:lvlText w:val="%1.%2.%3.%4.%5.%6."/>
      <w:lvlJc w:val="left"/>
      <w:pPr>
        <w:tabs>
          <w:tab w:val="num" w:pos="0"/>
        </w:tabs>
        <w:ind w:left="1440" w:hanging="1080"/>
      </w:pPr>
    </w:lvl>
    <w:lvl w:ilvl="6">
      <w:start w:val="1"/>
      <w:numFmt w:val="decimal"/>
      <w:lvlText w:val="%1.%2.%3.%4.%5.%6.%7."/>
      <w:lvlJc w:val="left"/>
      <w:pPr>
        <w:tabs>
          <w:tab w:val="num" w:pos="0"/>
        </w:tabs>
        <w:ind w:left="1800" w:hanging="1440"/>
      </w:pPr>
    </w:lvl>
    <w:lvl w:ilvl="7">
      <w:start w:val="1"/>
      <w:numFmt w:val="decimal"/>
      <w:lvlText w:val="%1.%2.%3.%4.%5.%6.%7.%8."/>
      <w:lvlJc w:val="left"/>
      <w:pPr>
        <w:tabs>
          <w:tab w:val="num" w:pos="0"/>
        </w:tabs>
        <w:ind w:left="1800" w:hanging="1440"/>
      </w:pPr>
    </w:lvl>
    <w:lvl w:ilvl="8">
      <w:start w:val="1"/>
      <w:numFmt w:val="decimal"/>
      <w:lvlText w:val="%1.%2.%3.%4.%5.%6.%7.%8.%9."/>
      <w:lvlJc w:val="left"/>
      <w:pPr>
        <w:tabs>
          <w:tab w:val="num" w:pos="0"/>
        </w:tabs>
        <w:ind w:left="2160" w:hanging="1800"/>
      </w:pPr>
    </w:lvl>
  </w:abstractNum>
  <w:abstractNum w:abstractNumId="6" w15:restartNumberingAfterBreak="0">
    <w:nsid w:val="00000008"/>
    <w:multiLevelType w:val="singleLevel"/>
    <w:tmpl w:val="00000008"/>
    <w:name w:val="WW8Num8"/>
    <w:lvl w:ilvl="0">
      <w:start w:val="6"/>
      <w:numFmt w:val="bullet"/>
      <w:lvlText w:val="-"/>
      <w:lvlJc w:val="left"/>
      <w:pPr>
        <w:tabs>
          <w:tab w:val="num" w:pos="0"/>
        </w:tabs>
        <w:ind w:left="720" w:hanging="360"/>
      </w:pPr>
      <w:rPr>
        <w:rFonts w:ascii="Times New Roman" w:hAnsi="Times New Roman" w:cs="Times New Roman"/>
        <w:sz w:val="24"/>
        <w:szCs w:val="24"/>
        <w:vertAlign w:val="superscript"/>
      </w:rPr>
    </w:lvl>
  </w:abstractNum>
  <w:abstractNum w:abstractNumId="7" w15:restartNumberingAfterBreak="0">
    <w:nsid w:val="00000009"/>
    <w:multiLevelType w:val="singleLevel"/>
    <w:tmpl w:val="00000009"/>
    <w:name w:val="WW8Num9"/>
    <w:lvl w:ilvl="0">
      <w:start w:val="6"/>
      <w:numFmt w:val="bullet"/>
      <w:lvlText w:val="-"/>
      <w:lvlJc w:val="left"/>
      <w:pPr>
        <w:tabs>
          <w:tab w:val="num" w:pos="0"/>
        </w:tabs>
        <w:ind w:left="720" w:hanging="360"/>
      </w:pPr>
      <w:rPr>
        <w:rFonts w:ascii="Times New Roman" w:hAnsi="Times New Roman" w:cs="Times New Roman"/>
        <w:sz w:val="24"/>
        <w:szCs w:val="24"/>
      </w:rPr>
    </w:lvl>
  </w:abstractNum>
  <w:abstractNum w:abstractNumId="8"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04240625"/>
    <w:multiLevelType w:val="hybridMultilevel"/>
    <w:tmpl w:val="75862816"/>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10" w15:restartNumberingAfterBreak="0">
    <w:nsid w:val="07D34958"/>
    <w:multiLevelType w:val="hybridMultilevel"/>
    <w:tmpl w:val="E7A2BFC6"/>
    <w:lvl w:ilvl="0" w:tplc="E6388908">
      <w:start w:val="1"/>
      <w:numFmt w:val="bullet"/>
      <w:lvlText w:val=""/>
      <w:lvlJc w:val="left"/>
      <w:pPr>
        <w:ind w:left="1080" w:hanging="360"/>
      </w:pPr>
      <w:rPr>
        <w:rFonts w:ascii="Symbol" w:hAnsi="Symbol" w:hint="default"/>
      </w:rPr>
    </w:lvl>
    <w:lvl w:ilvl="1" w:tplc="04240003">
      <w:start w:val="1"/>
      <w:numFmt w:val="bullet"/>
      <w:lvlText w:val="o"/>
      <w:lvlJc w:val="left"/>
      <w:pPr>
        <w:ind w:left="1800" w:hanging="360"/>
      </w:pPr>
      <w:rPr>
        <w:rFonts w:ascii="Courier New" w:hAnsi="Courier New" w:cs="Courier New" w:hint="default"/>
      </w:rPr>
    </w:lvl>
    <w:lvl w:ilvl="2" w:tplc="04240005">
      <w:start w:val="1"/>
      <w:numFmt w:val="bullet"/>
      <w:lvlText w:val=""/>
      <w:lvlJc w:val="left"/>
      <w:pPr>
        <w:ind w:left="2520" w:hanging="360"/>
      </w:pPr>
      <w:rPr>
        <w:rFonts w:ascii="Wingdings" w:hAnsi="Wingdings" w:hint="default"/>
      </w:rPr>
    </w:lvl>
    <w:lvl w:ilvl="3" w:tplc="04240001">
      <w:start w:val="1"/>
      <w:numFmt w:val="bullet"/>
      <w:lvlText w:val=""/>
      <w:lvlJc w:val="left"/>
      <w:pPr>
        <w:ind w:left="3240" w:hanging="360"/>
      </w:pPr>
      <w:rPr>
        <w:rFonts w:ascii="Symbol" w:hAnsi="Symbol" w:hint="default"/>
      </w:rPr>
    </w:lvl>
    <w:lvl w:ilvl="4" w:tplc="04240003">
      <w:start w:val="1"/>
      <w:numFmt w:val="bullet"/>
      <w:lvlText w:val="o"/>
      <w:lvlJc w:val="left"/>
      <w:pPr>
        <w:ind w:left="3960" w:hanging="360"/>
      </w:pPr>
      <w:rPr>
        <w:rFonts w:ascii="Courier New" w:hAnsi="Courier New" w:cs="Courier New" w:hint="default"/>
      </w:rPr>
    </w:lvl>
    <w:lvl w:ilvl="5" w:tplc="04240005">
      <w:start w:val="1"/>
      <w:numFmt w:val="bullet"/>
      <w:lvlText w:val=""/>
      <w:lvlJc w:val="left"/>
      <w:pPr>
        <w:ind w:left="4680" w:hanging="360"/>
      </w:pPr>
      <w:rPr>
        <w:rFonts w:ascii="Wingdings" w:hAnsi="Wingdings" w:hint="default"/>
      </w:rPr>
    </w:lvl>
    <w:lvl w:ilvl="6" w:tplc="04240001">
      <w:start w:val="1"/>
      <w:numFmt w:val="bullet"/>
      <w:lvlText w:val=""/>
      <w:lvlJc w:val="left"/>
      <w:pPr>
        <w:ind w:left="5400" w:hanging="360"/>
      </w:pPr>
      <w:rPr>
        <w:rFonts w:ascii="Symbol" w:hAnsi="Symbol" w:hint="default"/>
      </w:rPr>
    </w:lvl>
    <w:lvl w:ilvl="7" w:tplc="04240003">
      <w:start w:val="1"/>
      <w:numFmt w:val="bullet"/>
      <w:lvlText w:val="o"/>
      <w:lvlJc w:val="left"/>
      <w:pPr>
        <w:ind w:left="6120" w:hanging="360"/>
      </w:pPr>
      <w:rPr>
        <w:rFonts w:ascii="Courier New" w:hAnsi="Courier New" w:cs="Courier New" w:hint="default"/>
      </w:rPr>
    </w:lvl>
    <w:lvl w:ilvl="8" w:tplc="04240005">
      <w:start w:val="1"/>
      <w:numFmt w:val="bullet"/>
      <w:lvlText w:val=""/>
      <w:lvlJc w:val="left"/>
      <w:pPr>
        <w:ind w:left="6840" w:hanging="360"/>
      </w:pPr>
      <w:rPr>
        <w:rFonts w:ascii="Wingdings" w:hAnsi="Wingdings" w:hint="default"/>
      </w:rPr>
    </w:lvl>
  </w:abstractNum>
  <w:abstractNum w:abstractNumId="11"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0C2E7763"/>
    <w:multiLevelType w:val="multilevel"/>
    <w:tmpl w:val="C3FE95D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0E2F4B27"/>
    <w:multiLevelType w:val="hybridMultilevel"/>
    <w:tmpl w:val="EEC21442"/>
    <w:lvl w:ilvl="0" w:tplc="70B41F12">
      <w:start w:val="1"/>
      <w:numFmt w:val="decimal"/>
      <w:pStyle w:val="PODPODNASLOV"/>
      <w:lvlText w:val="%1."/>
      <w:lvlJc w:val="left"/>
      <w:pPr>
        <w:ind w:firstLine="114"/>
      </w:pPr>
      <w:rPr>
        <w:rFonts w:ascii="Trebuchet MS" w:hAnsi="Trebuchet MS" w:cs="Times New Roman" w:hint="default"/>
      </w:rPr>
    </w:lvl>
    <w:lvl w:ilvl="1" w:tplc="04090019">
      <w:start w:val="1"/>
      <w:numFmt w:val="lowerLetter"/>
      <w:lvlText w:val="%2."/>
      <w:lvlJc w:val="left"/>
      <w:pPr>
        <w:ind w:left="1270" w:hanging="360"/>
      </w:pPr>
      <w:rPr>
        <w:rFonts w:cs="Times New Roman"/>
      </w:rPr>
    </w:lvl>
    <w:lvl w:ilvl="2" w:tplc="F580E05A">
      <w:start w:val="12"/>
      <w:numFmt w:val="bullet"/>
      <w:lvlText w:val="-"/>
      <w:lvlJc w:val="left"/>
      <w:pPr>
        <w:ind w:left="2170" w:hanging="360"/>
      </w:pPr>
      <w:rPr>
        <w:rFonts w:ascii="Trebuchet MS" w:eastAsia="MS ??" w:hAnsi="Trebuchet MS" w:hint="default"/>
      </w:rPr>
    </w:lvl>
    <w:lvl w:ilvl="3" w:tplc="0409000F" w:tentative="1">
      <w:start w:val="1"/>
      <w:numFmt w:val="decimal"/>
      <w:lvlText w:val="%4."/>
      <w:lvlJc w:val="left"/>
      <w:pPr>
        <w:ind w:left="2710" w:hanging="360"/>
      </w:pPr>
      <w:rPr>
        <w:rFonts w:cs="Times New Roman"/>
      </w:rPr>
    </w:lvl>
    <w:lvl w:ilvl="4" w:tplc="04090019" w:tentative="1">
      <w:start w:val="1"/>
      <w:numFmt w:val="lowerLetter"/>
      <w:lvlText w:val="%5."/>
      <w:lvlJc w:val="left"/>
      <w:pPr>
        <w:ind w:left="3430" w:hanging="360"/>
      </w:pPr>
      <w:rPr>
        <w:rFonts w:cs="Times New Roman"/>
      </w:rPr>
    </w:lvl>
    <w:lvl w:ilvl="5" w:tplc="0409001B" w:tentative="1">
      <w:start w:val="1"/>
      <w:numFmt w:val="lowerRoman"/>
      <w:lvlText w:val="%6."/>
      <w:lvlJc w:val="right"/>
      <w:pPr>
        <w:ind w:left="4150" w:hanging="180"/>
      </w:pPr>
      <w:rPr>
        <w:rFonts w:cs="Times New Roman"/>
      </w:rPr>
    </w:lvl>
    <w:lvl w:ilvl="6" w:tplc="0409000F" w:tentative="1">
      <w:start w:val="1"/>
      <w:numFmt w:val="decimal"/>
      <w:lvlText w:val="%7."/>
      <w:lvlJc w:val="left"/>
      <w:pPr>
        <w:ind w:left="4870" w:hanging="360"/>
      </w:pPr>
      <w:rPr>
        <w:rFonts w:cs="Times New Roman"/>
      </w:rPr>
    </w:lvl>
    <w:lvl w:ilvl="7" w:tplc="04090019" w:tentative="1">
      <w:start w:val="1"/>
      <w:numFmt w:val="lowerLetter"/>
      <w:lvlText w:val="%8."/>
      <w:lvlJc w:val="left"/>
      <w:pPr>
        <w:ind w:left="5590" w:hanging="360"/>
      </w:pPr>
      <w:rPr>
        <w:rFonts w:cs="Times New Roman"/>
      </w:rPr>
    </w:lvl>
    <w:lvl w:ilvl="8" w:tplc="0409001B" w:tentative="1">
      <w:start w:val="1"/>
      <w:numFmt w:val="lowerRoman"/>
      <w:lvlText w:val="%9."/>
      <w:lvlJc w:val="right"/>
      <w:pPr>
        <w:ind w:left="6310" w:hanging="180"/>
      </w:pPr>
      <w:rPr>
        <w:rFonts w:cs="Times New Roman"/>
      </w:rPr>
    </w:lvl>
  </w:abstractNum>
  <w:abstractNum w:abstractNumId="14"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5" w15:restartNumberingAfterBreak="0">
    <w:nsid w:val="1AB302EA"/>
    <w:multiLevelType w:val="multilevel"/>
    <w:tmpl w:val="17ACA34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8F53BCA"/>
    <w:multiLevelType w:val="hybridMultilevel"/>
    <w:tmpl w:val="DFE00E1E"/>
    <w:lvl w:ilvl="0" w:tplc="E638890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18" w15:restartNumberingAfterBreak="0">
    <w:nsid w:val="41D37D1E"/>
    <w:multiLevelType w:val="multilevel"/>
    <w:tmpl w:val="675A5F96"/>
    <w:lvl w:ilvl="0">
      <w:start w:val="1"/>
      <w:numFmt w:val="lowerLetter"/>
      <w:lvlText w:val="%1."/>
      <w:lvlJc w:val="left"/>
      <w:pPr>
        <w:tabs>
          <w:tab w:val="num" w:pos="720"/>
        </w:tabs>
        <w:ind w:left="720" w:hanging="360"/>
      </w:pPr>
    </w:lvl>
    <w:lvl w:ilvl="1" w:tentative="1">
      <w:start w:val="1"/>
      <w:numFmt w:val="lowerLetter"/>
      <w:lvlText w:val="%2."/>
      <w:lvlJc w:val="left"/>
      <w:pPr>
        <w:tabs>
          <w:tab w:val="num" w:pos="1440"/>
        </w:tabs>
        <w:ind w:left="1440" w:hanging="360"/>
      </w:pPr>
    </w:lvl>
    <w:lvl w:ilvl="2" w:tentative="1">
      <w:start w:val="1"/>
      <w:numFmt w:val="lowerLetter"/>
      <w:lvlText w:val="%3."/>
      <w:lvlJc w:val="left"/>
      <w:pPr>
        <w:tabs>
          <w:tab w:val="num" w:pos="2160"/>
        </w:tabs>
        <w:ind w:left="2160" w:hanging="360"/>
      </w:pPr>
    </w:lvl>
    <w:lvl w:ilvl="3" w:tentative="1">
      <w:start w:val="1"/>
      <w:numFmt w:val="lowerLetter"/>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Letter"/>
      <w:lvlText w:val="%6."/>
      <w:lvlJc w:val="left"/>
      <w:pPr>
        <w:tabs>
          <w:tab w:val="num" w:pos="4320"/>
        </w:tabs>
        <w:ind w:left="4320" w:hanging="360"/>
      </w:pPr>
    </w:lvl>
    <w:lvl w:ilvl="6" w:tentative="1">
      <w:start w:val="1"/>
      <w:numFmt w:val="lowerLetter"/>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Letter"/>
      <w:lvlText w:val="%9."/>
      <w:lvlJc w:val="left"/>
      <w:pPr>
        <w:tabs>
          <w:tab w:val="num" w:pos="6480"/>
        </w:tabs>
        <w:ind w:left="6480" w:hanging="360"/>
      </w:pPr>
    </w:lvl>
  </w:abstractNum>
  <w:abstractNum w:abstractNumId="19" w15:restartNumberingAfterBreak="0">
    <w:nsid w:val="4404050E"/>
    <w:multiLevelType w:val="hybridMultilevel"/>
    <w:tmpl w:val="BA2232C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0" w15:restartNumberingAfterBreak="0">
    <w:nsid w:val="491A2CD2"/>
    <w:multiLevelType w:val="singleLevel"/>
    <w:tmpl w:val="266E9E2E"/>
    <w:lvl w:ilvl="0">
      <w:start w:val="3"/>
      <w:numFmt w:val="bullet"/>
      <w:lvlText w:val="-"/>
      <w:lvlJc w:val="left"/>
      <w:pPr>
        <w:tabs>
          <w:tab w:val="num" w:pos="360"/>
        </w:tabs>
        <w:ind w:left="360" w:hanging="360"/>
      </w:pPr>
      <w:rPr>
        <w:rFonts w:hint="default"/>
      </w:rPr>
    </w:lvl>
  </w:abstractNum>
  <w:abstractNum w:abstractNumId="21" w15:restartNumberingAfterBreak="0">
    <w:nsid w:val="493C44DC"/>
    <w:multiLevelType w:val="hybridMultilevel"/>
    <w:tmpl w:val="B0621C4C"/>
    <w:lvl w:ilvl="0" w:tplc="CE368000">
      <w:start w:val="5"/>
      <w:numFmt w:val="upperRoman"/>
      <w:lvlText w:val="%1."/>
      <w:lvlJc w:val="left"/>
      <w:pPr>
        <w:ind w:left="720" w:hanging="720"/>
      </w:pPr>
      <w:rPr>
        <w:rFonts w:hint="default"/>
        <w:color w:val="auto"/>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2" w15:restartNumberingAfterBreak="0">
    <w:nsid w:val="4A6C4B9A"/>
    <w:multiLevelType w:val="hybridMultilevel"/>
    <w:tmpl w:val="515CBC8A"/>
    <w:lvl w:ilvl="0" w:tplc="0C0A0001">
      <w:start w:val="1"/>
      <w:numFmt w:val="bullet"/>
      <w:lvlText w:val=""/>
      <w:lvlJc w:val="left"/>
      <w:pPr>
        <w:ind w:left="1068" w:hanging="360"/>
      </w:pPr>
      <w:rPr>
        <w:rFonts w:ascii="Symbol" w:hAnsi="Symbol" w:hint="default"/>
      </w:rPr>
    </w:lvl>
    <w:lvl w:ilvl="1" w:tplc="04240003" w:tentative="1">
      <w:start w:val="1"/>
      <w:numFmt w:val="bullet"/>
      <w:lvlText w:val="o"/>
      <w:lvlJc w:val="left"/>
      <w:pPr>
        <w:ind w:left="2148" w:hanging="360"/>
      </w:pPr>
      <w:rPr>
        <w:rFonts w:ascii="Courier New" w:hAnsi="Courier New" w:cs="Courier New" w:hint="default"/>
      </w:rPr>
    </w:lvl>
    <w:lvl w:ilvl="2" w:tplc="04240005" w:tentative="1">
      <w:start w:val="1"/>
      <w:numFmt w:val="bullet"/>
      <w:lvlText w:val=""/>
      <w:lvlJc w:val="left"/>
      <w:pPr>
        <w:ind w:left="2868" w:hanging="360"/>
      </w:pPr>
      <w:rPr>
        <w:rFonts w:ascii="Wingdings" w:hAnsi="Wingdings" w:hint="default"/>
      </w:rPr>
    </w:lvl>
    <w:lvl w:ilvl="3" w:tplc="04240001" w:tentative="1">
      <w:start w:val="1"/>
      <w:numFmt w:val="bullet"/>
      <w:lvlText w:val=""/>
      <w:lvlJc w:val="left"/>
      <w:pPr>
        <w:ind w:left="3588" w:hanging="360"/>
      </w:pPr>
      <w:rPr>
        <w:rFonts w:ascii="Symbol" w:hAnsi="Symbol" w:hint="default"/>
      </w:rPr>
    </w:lvl>
    <w:lvl w:ilvl="4" w:tplc="04240003" w:tentative="1">
      <w:start w:val="1"/>
      <w:numFmt w:val="bullet"/>
      <w:lvlText w:val="o"/>
      <w:lvlJc w:val="left"/>
      <w:pPr>
        <w:ind w:left="4308" w:hanging="360"/>
      </w:pPr>
      <w:rPr>
        <w:rFonts w:ascii="Courier New" w:hAnsi="Courier New" w:cs="Courier New" w:hint="default"/>
      </w:rPr>
    </w:lvl>
    <w:lvl w:ilvl="5" w:tplc="04240005" w:tentative="1">
      <w:start w:val="1"/>
      <w:numFmt w:val="bullet"/>
      <w:lvlText w:val=""/>
      <w:lvlJc w:val="left"/>
      <w:pPr>
        <w:ind w:left="5028" w:hanging="360"/>
      </w:pPr>
      <w:rPr>
        <w:rFonts w:ascii="Wingdings" w:hAnsi="Wingdings" w:hint="default"/>
      </w:rPr>
    </w:lvl>
    <w:lvl w:ilvl="6" w:tplc="04240001" w:tentative="1">
      <w:start w:val="1"/>
      <w:numFmt w:val="bullet"/>
      <w:lvlText w:val=""/>
      <w:lvlJc w:val="left"/>
      <w:pPr>
        <w:ind w:left="5748" w:hanging="360"/>
      </w:pPr>
      <w:rPr>
        <w:rFonts w:ascii="Symbol" w:hAnsi="Symbol" w:hint="default"/>
      </w:rPr>
    </w:lvl>
    <w:lvl w:ilvl="7" w:tplc="04240003" w:tentative="1">
      <w:start w:val="1"/>
      <w:numFmt w:val="bullet"/>
      <w:lvlText w:val="o"/>
      <w:lvlJc w:val="left"/>
      <w:pPr>
        <w:ind w:left="6468" w:hanging="360"/>
      </w:pPr>
      <w:rPr>
        <w:rFonts w:ascii="Courier New" w:hAnsi="Courier New" w:cs="Courier New" w:hint="default"/>
      </w:rPr>
    </w:lvl>
    <w:lvl w:ilvl="8" w:tplc="04240005" w:tentative="1">
      <w:start w:val="1"/>
      <w:numFmt w:val="bullet"/>
      <w:lvlText w:val=""/>
      <w:lvlJc w:val="left"/>
      <w:pPr>
        <w:ind w:left="7188" w:hanging="360"/>
      </w:pPr>
      <w:rPr>
        <w:rFonts w:ascii="Wingdings" w:hAnsi="Wingdings" w:hint="default"/>
      </w:rPr>
    </w:lvl>
  </w:abstractNum>
  <w:abstractNum w:abstractNumId="23" w15:restartNumberingAfterBreak="0">
    <w:nsid w:val="54F32351"/>
    <w:multiLevelType w:val="hybridMultilevel"/>
    <w:tmpl w:val="FF7CE268"/>
    <w:lvl w:ilvl="0" w:tplc="476C6A38">
      <w:start w:val="1"/>
      <w:numFmt w:val="bullet"/>
      <w:lvlText w:val="-"/>
      <w:lvlJc w:val="left"/>
      <w:pPr>
        <w:ind w:left="720" w:hanging="360"/>
      </w:pPr>
      <w:rPr>
        <w:rFonts w:ascii="Times New Roman" w:eastAsia="Calibri" w:hAnsi="Times New Roman" w:cs="Times New Roman" w:hint="default"/>
      </w:rPr>
    </w:lvl>
    <w:lvl w:ilvl="1" w:tplc="530C6B74">
      <w:start w:val="1"/>
      <w:numFmt w:val="bullet"/>
      <w:lvlText w:val="o"/>
      <w:lvlJc w:val="left"/>
      <w:pPr>
        <w:ind w:left="1440" w:hanging="360"/>
      </w:pPr>
      <w:rPr>
        <w:rFonts w:ascii="Courier New" w:hAnsi="Courier New" w:cs="Courier New" w:hint="default"/>
      </w:rPr>
    </w:lvl>
    <w:lvl w:ilvl="2" w:tplc="A8E026D8">
      <w:start w:val="1"/>
      <w:numFmt w:val="bullet"/>
      <w:lvlText w:val=""/>
      <w:lvlJc w:val="left"/>
      <w:pPr>
        <w:ind w:left="2160" w:hanging="360"/>
      </w:pPr>
      <w:rPr>
        <w:rFonts w:ascii="Wingdings" w:hAnsi="Wingdings" w:hint="default"/>
      </w:rPr>
    </w:lvl>
    <w:lvl w:ilvl="3" w:tplc="945E8812">
      <w:start w:val="1"/>
      <w:numFmt w:val="bullet"/>
      <w:lvlText w:val=""/>
      <w:lvlJc w:val="left"/>
      <w:pPr>
        <w:ind w:left="2880" w:hanging="360"/>
      </w:pPr>
      <w:rPr>
        <w:rFonts w:ascii="Symbol" w:hAnsi="Symbol" w:hint="default"/>
      </w:rPr>
    </w:lvl>
    <w:lvl w:ilvl="4" w:tplc="BDD2B2CC">
      <w:start w:val="1"/>
      <w:numFmt w:val="bullet"/>
      <w:lvlText w:val="o"/>
      <w:lvlJc w:val="left"/>
      <w:pPr>
        <w:ind w:left="3600" w:hanging="360"/>
      </w:pPr>
      <w:rPr>
        <w:rFonts w:ascii="Courier New" w:hAnsi="Courier New" w:cs="Courier New" w:hint="default"/>
      </w:rPr>
    </w:lvl>
    <w:lvl w:ilvl="5" w:tplc="E6F84B7C">
      <w:start w:val="1"/>
      <w:numFmt w:val="bullet"/>
      <w:lvlText w:val=""/>
      <w:lvlJc w:val="left"/>
      <w:pPr>
        <w:ind w:left="4320" w:hanging="360"/>
      </w:pPr>
      <w:rPr>
        <w:rFonts w:ascii="Wingdings" w:hAnsi="Wingdings" w:hint="default"/>
      </w:rPr>
    </w:lvl>
    <w:lvl w:ilvl="6" w:tplc="57F4A51A">
      <w:start w:val="1"/>
      <w:numFmt w:val="bullet"/>
      <w:lvlText w:val=""/>
      <w:lvlJc w:val="left"/>
      <w:pPr>
        <w:ind w:left="5040" w:hanging="360"/>
      </w:pPr>
      <w:rPr>
        <w:rFonts w:ascii="Symbol" w:hAnsi="Symbol" w:hint="default"/>
      </w:rPr>
    </w:lvl>
    <w:lvl w:ilvl="7" w:tplc="525E6D5C">
      <w:start w:val="1"/>
      <w:numFmt w:val="bullet"/>
      <w:lvlText w:val="o"/>
      <w:lvlJc w:val="left"/>
      <w:pPr>
        <w:ind w:left="5760" w:hanging="360"/>
      </w:pPr>
      <w:rPr>
        <w:rFonts w:ascii="Courier New" w:hAnsi="Courier New" w:cs="Courier New" w:hint="default"/>
      </w:rPr>
    </w:lvl>
    <w:lvl w:ilvl="8" w:tplc="F3489B84">
      <w:start w:val="1"/>
      <w:numFmt w:val="bullet"/>
      <w:lvlText w:val=""/>
      <w:lvlJc w:val="left"/>
      <w:pPr>
        <w:ind w:left="6480" w:hanging="360"/>
      </w:pPr>
      <w:rPr>
        <w:rFonts w:ascii="Wingdings" w:hAnsi="Wingdings" w:hint="default"/>
      </w:rPr>
    </w:lvl>
  </w:abstractNum>
  <w:abstractNum w:abstractNumId="24" w15:restartNumberingAfterBreak="0">
    <w:nsid w:val="558F1870"/>
    <w:multiLevelType w:val="multilevel"/>
    <w:tmpl w:val="88161D46"/>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575F2E5E"/>
    <w:multiLevelType w:val="hybridMultilevel"/>
    <w:tmpl w:val="79FE9DF8"/>
    <w:lvl w:ilvl="0" w:tplc="231C6C66">
      <w:start w:val="1"/>
      <w:numFmt w:val="upperRoman"/>
      <w:lvlText w:val="%1."/>
      <w:lvlJc w:val="left"/>
      <w:pPr>
        <w:ind w:left="786" w:hanging="720"/>
      </w:pPr>
      <w:rPr>
        <w:rFonts w:hint="default"/>
      </w:rPr>
    </w:lvl>
    <w:lvl w:ilvl="1" w:tplc="04240019" w:tentative="1">
      <w:start w:val="1"/>
      <w:numFmt w:val="lowerLetter"/>
      <w:lvlText w:val="%2."/>
      <w:lvlJc w:val="left"/>
      <w:pPr>
        <w:ind w:left="1146" w:hanging="360"/>
      </w:pPr>
    </w:lvl>
    <w:lvl w:ilvl="2" w:tplc="0424001B" w:tentative="1">
      <w:start w:val="1"/>
      <w:numFmt w:val="lowerRoman"/>
      <w:lvlText w:val="%3."/>
      <w:lvlJc w:val="right"/>
      <w:pPr>
        <w:ind w:left="1866" w:hanging="180"/>
      </w:pPr>
    </w:lvl>
    <w:lvl w:ilvl="3" w:tplc="0424000F" w:tentative="1">
      <w:start w:val="1"/>
      <w:numFmt w:val="decimal"/>
      <w:lvlText w:val="%4."/>
      <w:lvlJc w:val="left"/>
      <w:pPr>
        <w:ind w:left="2586" w:hanging="360"/>
      </w:pPr>
    </w:lvl>
    <w:lvl w:ilvl="4" w:tplc="04240019" w:tentative="1">
      <w:start w:val="1"/>
      <w:numFmt w:val="lowerLetter"/>
      <w:lvlText w:val="%5."/>
      <w:lvlJc w:val="left"/>
      <w:pPr>
        <w:ind w:left="3306" w:hanging="360"/>
      </w:pPr>
    </w:lvl>
    <w:lvl w:ilvl="5" w:tplc="0424001B" w:tentative="1">
      <w:start w:val="1"/>
      <w:numFmt w:val="lowerRoman"/>
      <w:lvlText w:val="%6."/>
      <w:lvlJc w:val="right"/>
      <w:pPr>
        <w:ind w:left="4026" w:hanging="180"/>
      </w:pPr>
    </w:lvl>
    <w:lvl w:ilvl="6" w:tplc="0424000F" w:tentative="1">
      <w:start w:val="1"/>
      <w:numFmt w:val="decimal"/>
      <w:lvlText w:val="%7."/>
      <w:lvlJc w:val="left"/>
      <w:pPr>
        <w:ind w:left="4746" w:hanging="360"/>
      </w:pPr>
    </w:lvl>
    <w:lvl w:ilvl="7" w:tplc="04240019" w:tentative="1">
      <w:start w:val="1"/>
      <w:numFmt w:val="lowerLetter"/>
      <w:lvlText w:val="%8."/>
      <w:lvlJc w:val="left"/>
      <w:pPr>
        <w:ind w:left="5466" w:hanging="360"/>
      </w:pPr>
    </w:lvl>
    <w:lvl w:ilvl="8" w:tplc="0424001B" w:tentative="1">
      <w:start w:val="1"/>
      <w:numFmt w:val="lowerRoman"/>
      <w:lvlText w:val="%9."/>
      <w:lvlJc w:val="right"/>
      <w:pPr>
        <w:ind w:left="6186" w:hanging="180"/>
      </w:pPr>
    </w:lvl>
  </w:abstractNum>
  <w:abstractNum w:abstractNumId="26" w15:restartNumberingAfterBreak="0">
    <w:nsid w:val="5945640B"/>
    <w:multiLevelType w:val="hybridMultilevel"/>
    <w:tmpl w:val="940C17E0"/>
    <w:lvl w:ilvl="0" w:tplc="57A6DE28">
      <w:start w:val="1"/>
      <w:numFmt w:val="bullet"/>
      <w:lvlText w:val=""/>
      <w:lvlJc w:val="left"/>
      <w:pPr>
        <w:tabs>
          <w:tab w:val="num" w:pos="360"/>
        </w:tabs>
        <w:ind w:left="360" w:hanging="360"/>
      </w:pPr>
      <w:rPr>
        <w:rFonts w:ascii="Symbol" w:hAnsi="Symbol" w:hint="default"/>
      </w:rPr>
    </w:lvl>
    <w:lvl w:ilvl="1" w:tplc="2F1C9EA8">
      <w:start w:val="1"/>
      <w:numFmt w:val="bullet"/>
      <w:lvlText w:val="o"/>
      <w:lvlJc w:val="left"/>
      <w:pPr>
        <w:tabs>
          <w:tab w:val="num" w:pos="1080"/>
        </w:tabs>
        <w:ind w:left="1080" w:hanging="360"/>
      </w:pPr>
      <w:rPr>
        <w:rFonts w:ascii="Courier New" w:hAnsi="Courier New" w:cs="Courier New" w:hint="default"/>
      </w:rPr>
    </w:lvl>
    <w:lvl w:ilvl="2" w:tplc="3C8C486E">
      <w:start w:val="1"/>
      <w:numFmt w:val="decimal"/>
      <w:lvlText w:val="%3."/>
      <w:lvlJc w:val="left"/>
      <w:pPr>
        <w:tabs>
          <w:tab w:val="num" w:pos="2160"/>
        </w:tabs>
        <w:ind w:left="2160" w:hanging="360"/>
      </w:pPr>
    </w:lvl>
    <w:lvl w:ilvl="3" w:tplc="F99C81CA">
      <w:start w:val="1"/>
      <w:numFmt w:val="decimal"/>
      <w:lvlText w:val="%4."/>
      <w:lvlJc w:val="left"/>
      <w:pPr>
        <w:tabs>
          <w:tab w:val="num" w:pos="2880"/>
        </w:tabs>
        <w:ind w:left="2880" w:hanging="360"/>
      </w:pPr>
    </w:lvl>
    <w:lvl w:ilvl="4" w:tplc="93162EE0">
      <w:start w:val="1"/>
      <w:numFmt w:val="decimal"/>
      <w:lvlText w:val="%5."/>
      <w:lvlJc w:val="left"/>
      <w:pPr>
        <w:tabs>
          <w:tab w:val="num" w:pos="3600"/>
        </w:tabs>
        <w:ind w:left="3600" w:hanging="360"/>
      </w:pPr>
    </w:lvl>
    <w:lvl w:ilvl="5" w:tplc="987E9FA6">
      <w:start w:val="1"/>
      <w:numFmt w:val="decimal"/>
      <w:lvlText w:val="%6."/>
      <w:lvlJc w:val="left"/>
      <w:pPr>
        <w:tabs>
          <w:tab w:val="num" w:pos="4320"/>
        </w:tabs>
        <w:ind w:left="4320" w:hanging="360"/>
      </w:pPr>
    </w:lvl>
    <w:lvl w:ilvl="6" w:tplc="2BFCE4BE">
      <w:start w:val="1"/>
      <w:numFmt w:val="decimal"/>
      <w:lvlText w:val="%7."/>
      <w:lvlJc w:val="left"/>
      <w:pPr>
        <w:tabs>
          <w:tab w:val="num" w:pos="5040"/>
        </w:tabs>
        <w:ind w:left="5040" w:hanging="360"/>
      </w:pPr>
    </w:lvl>
    <w:lvl w:ilvl="7" w:tplc="003685B0">
      <w:start w:val="1"/>
      <w:numFmt w:val="decimal"/>
      <w:lvlText w:val="%8."/>
      <w:lvlJc w:val="left"/>
      <w:pPr>
        <w:tabs>
          <w:tab w:val="num" w:pos="5760"/>
        </w:tabs>
        <w:ind w:left="5760" w:hanging="360"/>
      </w:pPr>
    </w:lvl>
    <w:lvl w:ilvl="8" w:tplc="1C36842C">
      <w:start w:val="1"/>
      <w:numFmt w:val="decimal"/>
      <w:lvlText w:val="%9."/>
      <w:lvlJc w:val="left"/>
      <w:pPr>
        <w:tabs>
          <w:tab w:val="num" w:pos="6480"/>
        </w:tabs>
        <w:ind w:left="6480" w:hanging="360"/>
      </w:pPr>
    </w:lvl>
  </w:abstractNum>
  <w:abstractNum w:abstractNumId="27" w15:restartNumberingAfterBreak="0">
    <w:nsid w:val="5AE432B8"/>
    <w:multiLevelType w:val="hybridMultilevel"/>
    <w:tmpl w:val="007C0EAA"/>
    <w:lvl w:ilvl="0" w:tplc="04240003">
      <w:start w:val="1"/>
      <w:numFmt w:val="bullet"/>
      <w:lvlText w:val="o"/>
      <w:lvlJc w:val="left"/>
      <w:pPr>
        <w:ind w:left="1069" w:hanging="360"/>
      </w:pPr>
      <w:rPr>
        <w:rFonts w:ascii="Courier New" w:hAnsi="Courier New" w:cs="Courier New" w:hint="default"/>
      </w:rPr>
    </w:lvl>
    <w:lvl w:ilvl="1" w:tplc="04240003" w:tentative="1">
      <w:start w:val="1"/>
      <w:numFmt w:val="bullet"/>
      <w:lvlText w:val="o"/>
      <w:lvlJc w:val="left"/>
      <w:pPr>
        <w:ind w:left="1789" w:hanging="360"/>
      </w:pPr>
      <w:rPr>
        <w:rFonts w:ascii="Courier New" w:hAnsi="Courier New" w:cs="Courier New" w:hint="default"/>
      </w:rPr>
    </w:lvl>
    <w:lvl w:ilvl="2" w:tplc="04240005" w:tentative="1">
      <w:start w:val="1"/>
      <w:numFmt w:val="bullet"/>
      <w:lvlText w:val=""/>
      <w:lvlJc w:val="left"/>
      <w:pPr>
        <w:ind w:left="2509" w:hanging="360"/>
      </w:pPr>
      <w:rPr>
        <w:rFonts w:ascii="Wingdings" w:hAnsi="Wingdings" w:hint="default"/>
      </w:rPr>
    </w:lvl>
    <w:lvl w:ilvl="3" w:tplc="04240001" w:tentative="1">
      <w:start w:val="1"/>
      <w:numFmt w:val="bullet"/>
      <w:lvlText w:val=""/>
      <w:lvlJc w:val="left"/>
      <w:pPr>
        <w:ind w:left="3229" w:hanging="360"/>
      </w:pPr>
      <w:rPr>
        <w:rFonts w:ascii="Symbol" w:hAnsi="Symbol" w:hint="default"/>
      </w:rPr>
    </w:lvl>
    <w:lvl w:ilvl="4" w:tplc="04240003" w:tentative="1">
      <w:start w:val="1"/>
      <w:numFmt w:val="bullet"/>
      <w:lvlText w:val="o"/>
      <w:lvlJc w:val="left"/>
      <w:pPr>
        <w:ind w:left="3949" w:hanging="360"/>
      </w:pPr>
      <w:rPr>
        <w:rFonts w:ascii="Courier New" w:hAnsi="Courier New" w:cs="Courier New" w:hint="default"/>
      </w:rPr>
    </w:lvl>
    <w:lvl w:ilvl="5" w:tplc="04240005" w:tentative="1">
      <w:start w:val="1"/>
      <w:numFmt w:val="bullet"/>
      <w:lvlText w:val=""/>
      <w:lvlJc w:val="left"/>
      <w:pPr>
        <w:ind w:left="4669" w:hanging="360"/>
      </w:pPr>
      <w:rPr>
        <w:rFonts w:ascii="Wingdings" w:hAnsi="Wingdings" w:hint="default"/>
      </w:rPr>
    </w:lvl>
    <w:lvl w:ilvl="6" w:tplc="04240001" w:tentative="1">
      <w:start w:val="1"/>
      <w:numFmt w:val="bullet"/>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28" w15:restartNumberingAfterBreak="0">
    <w:nsid w:val="5B5067DA"/>
    <w:multiLevelType w:val="multilevel"/>
    <w:tmpl w:val="A934BA82"/>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0" w15:restartNumberingAfterBreak="0">
    <w:nsid w:val="5F89448E"/>
    <w:multiLevelType w:val="multilevel"/>
    <w:tmpl w:val="9098AD02"/>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1"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2" w15:restartNumberingAfterBreak="0">
    <w:nsid w:val="67B569C6"/>
    <w:multiLevelType w:val="multilevel"/>
    <w:tmpl w:val="17928E0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3" w15:restartNumberingAfterBreak="0">
    <w:nsid w:val="740A734F"/>
    <w:multiLevelType w:val="hybridMultilevel"/>
    <w:tmpl w:val="93FEEE74"/>
    <w:lvl w:ilvl="0" w:tplc="195EADF6">
      <w:start w:val="1"/>
      <w:numFmt w:val="upperRoman"/>
      <w:lvlText w:val="%1."/>
      <w:lvlJc w:val="left"/>
      <w:pPr>
        <w:ind w:left="720" w:hanging="720"/>
      </w:pPr>
      <w:rPr>
        <w:rFonts w:hint="default"/>
        <w:color w:val="auto"/>
      </w:rPr>
    </w:lvl>
    <w:lvl w:ilvl="1" w:tplc="04240019">
      <w:start w:val="1"/>
      <w:numFmt w:val="lowerLetter"/>
      <w:lvlText w:val="%2."/>
      <w:lvlJc w:val="left"/>
      <w:pPr>
        <w:ind w:left="-1080" w:hanging="360"/>
      </w:pPr>
    </w:lvl>
    <w:lvl w:ilvl="2" w:tplc="0424001B">
      <w:start w:val="1"/>
      <w:numFmt w:val="lowerRoman"/>
      <w:lvlText w:val="%3."/>
      <w:lvlJc w:val="right"/>
      <w:pPr>
        <w:ind w:left="-360" w:hanging="180"/>
      </w:pPr>
    </w:lvl>
    <w:lvl w:ilvl="3" w:tplc="0424000F" w:tentative="1">
      <w:start w:val="1"/>
      <w:numFmt w:val="decimal"/>
      <w:lvlText w:val="%4."/>
      <w:lvlJc w:val="left"/>
      <w:pPr>
        <w:ind w:left="360" w:hanging="360"/>
      </w:pPr>
    </w:lvl>
    <w:lvl w:ilvl="4" w:tplc="04240019" w:tentative="1">
      <w:start w:val="1"/>
      <w:numFmt w:val="lowerLetter"/>
      <w:lvlText w:val="%5."/>
      <w:lvlJc w:val="left"/>
      <w:pPr>
        <w:ind w:left="1080" w:hanging="360"/>
      </w:pPr>
    </w:lvl>
    <w:lvl w:ilvl="5" w:tplc="0424001B" w:tentative="1">
      <w:start w:val="1"/>
      <w:numFmt w:val="lowerRoman"/>
      <w:lvlText w:val="%6."/>
      <w:lvlJc w:val="right"/>
      <w:pPr>
        <w:ind w:left="1800" w:hanging="180"/>
      </w:pPr>
    </w:lvl>
    <w:lvl w:ilvl="6" w:tplc="0424000F" w:tentative="1">
      <w:start w:val="1"/>
      <w:numFmt w:val="decimal"/>
      <w:lvlText w:val="%7."/>
      <w:lvlJc w:val="left"/>
      <w:pPr>
        <w:ind w:left="2520" w:hanging="360"/>
      </w:pPr>
    </w:lvl>
    <w:lvl w:ilvl="7" w:tplc="04240019" w:tentative="1">
      <w:start w:val="1"/>
      <w:numFmt w:val="lowerLetter"/>
      <w:lvlText w:val="%8."/>
      <w:lvlJc w:val="left"/>
      <w:pPr>
        <w:ind w:left="3240" w:hanging="360"/>
      </w:pPr>
    </w:lvl>
    <w:lvl w:ilvl="8" w:tplc="0424001B" w:tentative="1">
      <w:start w:val="1"/>
      <w:numFmt w:val="lowerRoman"/>
      <w:lvlText w:val="%9."/>
      <w:lvlJc w:val="right"/>
      <w:pPr>
        <w:ind w:left="3960" w:hanging="180"/>
      </w:pPr>
    </w:lvl>
  </w:abstractNum>
  <w:abstractNum w:abstractNumId="34"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34"/>
  </w:num>
  <w:num w:numId="2">
    <w:abstractNumId w:val="17"/>
  </w:num>
  <w:num w:numId="3">
    <w:abstractNumId w:val="0"/>
  </w:num>
  <w:num w:numId="4">
    <w:abstractNumId w:val="29"/>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31"/>
  </w:num>
  <w:num w:numId="8">
    <w:abstractNumId w:val="14"/>
  </w:num>
  <w:num w:numId="9">
    <w:abstractNumId w:val="33"/>
  </w:num>
  <w:num w:numId="10">
    <w:abstractNumId w:val="25"/>
  </w:num>
  <w:num w:numId="11">
    <w:abstractNumId w:val="11"/>
  </w:num>
  <w:num w:numId="12">
    <w:abstractNumId w:val="15"/>
  </w:num>
  <w:num w:numId="13">
    <w:abstractNumId w:val="12"/>
  </w:num>
  <w:num w:numId="14">
    <w:abstractNumId w:val="30"/>
  </w:num>
  <w:num w:numId="15">
    <w:abstractNumId w:val="32"/>
  </w:num>
  <w:num w:numId="16">
    <w:abstractNumId w:val="28"/>
  </w:num>
  <w:num w:numId="17">
    <w:abstractNumId w:val="24"/>
  </w:num>
  <w:num w:numId="18">
    <w:abstractNumId w:val="18"/>
  </w:num>
  <w:num w:numId="19">
    <w:abstractNumId w:val="9"/>
  </w:num>
  <w:num w:numId="20">
    <w:abstractNumId w:val="21"/>
  </w:num>
  <w:num w:numId="2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3"/>
  </w:num>
  <w:num w:numId="23">
    <w:abstractNumId w:val="22"/>
  </w:num>
  <w:num w:numId="24">
    <w:abstractNumId w:val="10"/>
  </w:num>
  <w:num w:numId="25">
    <w:abstractNumId w:val="20"/>
  </w:num>
  <w:num w:numId="26">
    <w:abstractNumId w:val="27"/>
  </w:num>
  <w:num w:numId="27">
    <w:abstractNumId w:val="16"/>
  </w:num>
  <w:num w:numId="28">
    <w:abstractNumId w:val="26"/>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embedSystemFont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E08"/>
    <w:rsid w:val="00000336"/>
    <w:rsid w:val="0000085C"/>
    <w:rsid w:val="00002AA5"/>
    <w:rsid w:val="0000344E"/>
    <w:rsid w:val="00003C2B"/>
    <w:rsid w:val="0000438E"/>
    <w:rsid w:val="00004CD5"/>
    <w:rsid w:val="000052F0"/>
    <w:rsid w:val="00006860"/>
    <w:rsid w:val="00006961"/>
    <w:rsid w:val="00006E02"/>
    <w:rsid w:val="00006E7F"/>
    <w:rsid w:val="0000794B"/>
    <w:rsid w:val="000112A3"/>
    <w:rsid w:val="000118F5"/>
    <w:rsid w:val="00011CE1"/>
    <w:rsid w:val="000138B3"/>
    <w:rsid w:val="00013AB4"/>
    <w:rsid w:val="00013F89"/>
    <w:rsid w:val="00014911"/>
    <w:rsid w:val="00014BD8"/>
    <w:rsid w:val="00015116"/>
    <w:rsid w:val="000157CB"/>
    <w:rsid w:val="00016425"/>
    <w:rsid w:val="000165FB"/>
    <w:rsid w:val="0001689E"/>
    <w:rsid w:val="00016A27"/>
    <w:rsid w:val="000200CD"/>
    <w:rsid w:val="000201FA"/>
    <w:rsid w:val="00020948"/>
    <w:rsid w:val="00020E29"/>
    <w:rsid w:val="00021022"/>
    <w:rsid w:val="000225EF"/>
    <w:rsid w:val="00022672"/>
    <w:rsid w:val="00023B6B"/>
    <w:rsid w:val="00024A4D"/>
    <w:rsid w:val="00024FC2"/>
    <w:rsid w:val="00025085"/>
    <w:rsid w:val="000264FF"/>
    <w:rsid w:val="00026CFD"/>
    <w:rsid w:val="00031EB0"/>
    <w:rsid w:val="00032240"/>
    <w:rsid w:val="000342DD"/>
    <w:rsid w:val="0003498E"/>
    <w:rsid w:val="00035EAC"/>
    <w:rsid w:val="00036694"/>
    <w:rsid w:val="00037C9E"/>
    <w:rsid w:val="00040495"/>
    <w:rsid w:val="00040B24"/>
    <w:rsid w:val="00040EFB"/>
    <w:rsid w:val="00041030"/>
    <w:rsid w:val="00041FB3"/>
    <w:rsid w:val="00043E53"/>
    <w:rsid w:val="00044268"/>
    <w:rsid w:val="0004453C"/>
    <w:rsid w:val="00044B60"/>
    <w:rsid w:val="00044DC3"/>
    <w:rsid w:val="00045577"/>
    <w:rsid w:val="000459A8"/>
    <w:rsid w:val="00045DCA"/>
    <w:rsid w:val="00046294"/>
    <w:rsid w:val="00047267"/>
    <w:rsid w:val="00047552"/>
    <w:rsid w:val="000477D0"/>
    <w:rsid w:val="0005090A"/>
    <w:rsid w:val="000512E9"/>
    <w:rsid w:val="000513DA"/>
    <w:rsid w:val="000516B8"/>
    <w:rsid w:val="00051852"/>
    <w:rsid w:val="00053D75"/>
    <w:rsid w:val="00057079"/>
    <w:rsid w:val="000572BF"/>
    <w:rsid w:val="000573B1"/>
    <w:rsid w:val="00057865"/>
    <w:rsid w:val="00061D62"/>
    <w:rsid w:val="000623F4"/>
    <w:rsid w:val="00063677"/>
    <w:rsid w:val="0006425C"/>
    <w:rsid w:val="0006427E"/>
    <w:rsid w:val="0006508C"/>
    <w:rsid w:val="0007082B"/>
    <w:rsid w:val="00071C4D"/>
    <w:rsid w:val="00072743"/>
    <w:rsid w:val="0007350D"/>
    <w:rsid w:val="00073AE3"/>
    <w:rsid w:val="00074259"/>
    <w:rsid w:val="00074576"/>
    <w:rsid w:val="00075CF4"/>
    <w:rsid w:val="00076C42"/>
    <w:rsid w:val="00077E6D"/>
    <w:rsid w:val="00080349"/>
    <w:rsid w:val="00081375"/>
    <w:rsid w:val="000817BA"/>
    <w:rsid w:val="00083B61"/>
    <w:rsid w:val="00085280"/>
    <w:rsid w:val="00086906"/>
    <w:rsid w:val="00087EE7"/>
    <w:rsid w:val="00090442"/>
    <w:rsid w:val="00090B6E"/>
    <w:rsid w:val="00090D89"/>
    <w:rsid w:val="00091491"/>
    <w:rsid w:val="00091913"/>
    <w:rsid w:val="0009201B"/>
    <w:rsid w:val="00092109"/>
    <w:rsid w:val="000931DB"/>
    <w:rsid w:val="000934B0"/>
    <w:rsid w:val="0009544A"/>
    <w:rsid w:val="000959F9"/>
    <w:rsid w:val="00097158"/>
    <w:rsid w:val="000A0109"/>
    <w:rsid w:val="000A02E8"/>
    <w:rsid w:val="000A168F"/>
    <w:rsid w:val="000A171E"/>
    <w:rsid w:val="000A22C8"/>
    <w:rsid w:val="000A333A"/>
    <w:rsid w:val="000A3776"/>
    <w:rsid w:val="000A4177"/>
    <w:rsid w:val="000A4E74"/>
    <w:rsid w:val="000A50B4"/>
    <w:rsid w:val="000A62AC"/>
    <w:rsid w:val="000A6557"/>
    <w:rsid w:val="000A7022"/>
    <w:rsid w:val="000A71FF"/>
    <w:rsid w:val="000A7A4D"/>
    <w:rsid w:val="000B088C"/>
    <w:rsid w:val="000B0E4D"/>
    <w:rsid w:val="000B147B"/>
    <w:rsid w:val="000B198F"/>
    <w:rsid w:val="000B2619"/>
    <w:rsid w:val="000B28FA"/>
    <w:rsid w:val="000B2CFD"/>
    <w:rsid w:val="000B3B0D"/>
    <w:rsid w:val="000B3B28"/>
    <w:rsid w:val="000B4795"/>
    <w:rsid w:val="000B4A09"/>
    <w:rsid w:val="000B5225"/>
    <w:rsid w:val="000B69B7"/>
    <w:rsid w:val="000B6E9A"/>
    <w:rsid w:val="000B74E2"/>
    <w:rsid w:val="000B76E0"/>
    <w:rsid w:val="000C085E"/>
    <w:rsid w:val="000C1743"/>
    <w:rsid w:val="000C1F00"/>
    <w:rsid w:val="000C2D2C"/>
    <w:rsid w:val="000C3903"/>
    <w:rsid w:val="000C4485"/>
    <w:rsid w:val="000C48AC"/>
    <w:rsid w:val="000C4DE4"/>
    <w:rsid w:val="000C4FC1"/>
    <w:rsid w:val="000C4FD4"/>
    <w:rsid w:val="000C54A9"/>
    <w:rsid w:val="000C5EC1"/>
    <w:rsid w:val="000C6EF8"/>
    <w:rsid w:val="000C7E34"/>
    <w:rsid w:val="000D05FF"/>
    <w:rsid w:val="000D10F2"/>
    <w:rsid w:val="000D1FE7"/>
    <w:rsid w:val="000D248A"/>
    <w:rsid w:val="000D25FB"/>
    <w:rsid w:val="000D33A0"/>
    <w:rsid w:val="000D3464"/>
    <w:rsid w:val="000D3497"/>
    <w:rsid w:val="000D3658"/>
    <w:rsid w:val="000D402F"/>
    <w:rsid w:val="000D573B"/>
    <w:rsid w:val="000D639B"/>
    <w:rsid w:val="000E032E"/>
    <w:rsid w:val="000E105A"/>
    <w:rsid w:val="000E1B8B"/>
    <w:rsid w:val="000E243C"/>
    <w:rsid w:val="000E34BC"/>
    <w:rsid w:val="000E3AC5"/>
    <w:rsid w:val="000E56E1"/>
    <w:rsid w:val="000E5D0D"/>
    <w:rsid w:val="000E5EB6"/>
    <w:rsid w:val="000E6997"/>
    <w:rsid w:val="000E69A9"/>
    <w:rsid w:val="000E74B2"/>
    <w:rsid w:val="000E76A0"/>
    <w:rsid w:val="000E7912"/>
    <w:rsid w:val="000E7E0D"/>
    <w:rsid w:val="000F13CB"/>
    <w:rsid w:val="000F25C3"/>
    <w:rsid w:val="000F314C"/>
    <w:rsid w:val="000F6B75"/>
    <w:rsid w:val="000F7177"/>
    <w:rsid w:val="001001B8"/>
    <w:rsid w:val="00100E0F"/>
    <w:rsid w:val="00101093"/>
    <w:rsid w:val="001017E3"/>
    <w:rsid w:val="00101A28"/>
    <w:rsid w:val="00101AC1"/>
    <w:rsid w:val="001022DB"/>
    <w:rsid w:val="001024B5"/>
    <w:rsid w:val="0010322B"/>
    <w:rsid w:val="0010337B"/>
    <w:rsid w:val="00104C5F"/>
    <w:rsid w:val="00105A21"/>
    <w:rsid w:val="00105E92"/>
    <w:rsid w:val="0010711D"/>
    <w:rsid w:val="00107B54"/>
    <w:rsid w:val="00110146"/>
    <w:rsid w:val="00110495"/>
    <w:rsid w:val="00112126"/>
    <w:rsid w:val="001143AC"/>
    <w:rsid w:val="00115140"/>
    <w:rsid w:val="0011551B"/>
    <w:rsid w:val="001157E0"/>
    <w:rsid w:val="00116BF6"/>
    <w:rsid w:val="001174A5"/>
    <w:rsid w:val="00117A96"/>
    <w:rsid w:val="00117CF2"/>
    <w:rsid w:val="00117E6B"/>
    <w:rsid w:val="00120FFD"/>
    <w:rsid w:val="001219FC"/>
    <w:rsid w:val="0012227A"/>
    <w:rsid w:val="001226BF"/>
    <w:rsid w:val="00122D7B"/>
    <w:rsid w:val="001231D4"/>
    <w:rsid w:val="001244F6"/>
    <w:rsid w:val="00124999"/>
    <w:rsid w:val="00124E5B"/>
    <w:rsid w:val="00125B3D"/>
    <w:rsid w:val="001260FD"/>
    <w:rsid w:val="0012614D"/>
    <w:rsid w:val="0012705C"/>
    <w:rsid w:val="00127112"/>
    <w:rsid w:val="00130058"/>
    <w:rsid w:val="00130922"/>
    <w:rsid w:val="00130DB0"/>
    <w:rsid w:val="00132E6E"/>
    <w:rsid w:val="0013377B"/>
    <w:rsid w:val="00133A2A"/>
    <w:rsid w:val="00134964"/>
    <w:rsid w:val="00135558"/>
    <w:rsid w:val="0013574A"/>
    <w:rsid w:val="001359EC"/>
    <w:rsid w:val="00136857"/>
    <w:rsid w:val="001369E4"/>
    <w:rsid w:val="00136E90"/>
    <w:rsid w:val="001374C3"/>
    <w:rsid w:val="001378BB"/>
    <w:rsid w:val="00137E3A"/>
    <w:rsid w:val="00140113"/>
    <w:rsid w:val="00140456"/>
    <w:rsid w:val="00140F96"/>
    <w:rsid w:val="00141578"/>
    <w:rsid w:val="00141EB8"/>
    <w:rsid w:val="00142E79"/>
    <w:rsid w:val="00144059"/>
    <w:rsid w:val="0014470A"/>
    <w:rsid w:val="00145780"/>
    <w:rsid w:val="001458CB"/>
    <w:rsid w:val="00145DED"/>
    <w:rsid w:val="001470F7"/>
    <w:rsid w:val="00147B89"/>
    <w:rsid w:val="0015014F"/>
    <w:rsid w:val="00150432"/>
    <w:rsid w:val="00150471"/>
    <w:rsid w:val="00151DF1"/>
    <w:rsid w:val="001525C2"/>
    <w:rsid w:val="00153324"/>
    <w:rsid w:val="00153526"/>
    <w:rsid w:val="001536E0"/>
    <w:rsid w:val="00153909"/>
    <w:rsid w:val="00153B49"/>
    <w:rsid w:val="00154C2A"/>
    <w:rsid w:val="00154C4D"/>
    <w:rsid w:val="00154E8A"/>
    <w:rsid w:val="00156ACE"/>
    <w:rsid w:val="0015733F"/>
    <w:rsid w:val="001604D6"/>
    <w:rsid w:val="00161696"/>
    <w:rsid w:val="00161CA6"/>
    <w:rsid w:val="001626AE"/>
    <w:rsid w:val="00164603"/>
    <w:rsid w:val="00165213"/>
    <w:rsid w:val="00165FDE"/>
    <w:rsid w:val="001663C1"/>
    <w:rsid w:val="0016652E"/>
    <w:rsid w:val="0016788B"/>
    <w:rsid w:val="00167BC9"/>
    <w:rsid w:val="00167C9B"/>
    <w:rsid w:val="0017066A"/>
    <w:rsid w:val="00170733"/>
    <w:rsid w:val="001709AA"/>
    <w:rsid w:val="00172105"/>
    <w:rsid w:val="0017252D"/>
    <w:rsid w:val="001739BD"/>
    <w:rsid w:val="00173DB6"/>
    <w:rsid w:val="00173F3C"/>
    <w:rsid w:val="00174773"/>
    <w:rsid w:val="0017488F"/>
    <w:rsid w:val="00174C13"/>
    <w:rsid w:val="00175A89"/>
    <w:rsid w:val="00177534"/>
    <w:rsid w:val="00177BFA"/>
    <w:rsid w:val="00180D8F"/>
    <w:rsid w:val="00180E70"/>
    <w:rsid w:val="00181082"/>
    <w:rsid w:val="00181625"/>
    <w:rsid w:val="001816CA"/>
    <w:rsid w:val="0018175E"/>
    <w:rsid w:val="00184244"/>
    <w:rsid w:val="001842C6"/>
    <w:rsid w:val="001842E3"/>
    <w:rsid w:val="00184460"/>
    <w:rsid w:val="00185392"/>
    <w:rsid w:val="001854F1"/>
    <w:rsid w:val="00186B80"/>
    <w:rsid w:val="0019012C"/>
    <w:rsid w:val="001914B9"/>
    <w:rsid w:val="0019247F"/>
    <w:rsid w:val="00192913"/>
    <w:rsid w:val="001935DF"/>
    <w:rsid w:val="00193FDE"/>
    <w:rsid w:val="001955C7"/>
    <w:rsid w:val="001958AC"/>
    <w:rsid w:val="00196B2C"/>
    <w:rsid w:val="001A057C"/>
    <w:rsid w:val="001A0D9E"/>
    <w:rsid w:val="001A2B5C"/>
    <w:rsid w:val="001A2C8F"/>
    <w:rsid w:val="001A5CA0"/>
    <w:rsid w:val="001A5E59"/>
    <w:rsid w:val="001A633F"/>
    <w:rsid w:val="001A6E29"/>
    <w:rsid w:val="001A7293"/>
    <w:rsid w:val="001A75E8"/>
    <w:rsid w:val="001B05C5"/>
    <w:rsid w:val="001B0E8A"/>
    <w:rsid w:val="001B1695"/>
    <w:rsid w:val="001B2B31"/>
    <w:rsid w:val="001B2CC3"/>
    <w:rsid w:val="001B3216"/>
    <w:rsid w:val="001B33FC"/>
    <w:rsid w:val="001B45F8"/>
    <w:rsid w:val="001C08E5"/>
    <w:rsid w:val="001C092D"/>
    <w:rsid w:val="001C0AEE"/>
    <w:rsid w:val="001C0CBF"/>
    <w:rsid w:val="001C1045"/>
    <w:rsid w:val="001C2480"/>
    <w:rsid w:val="001C3AC3"/>
    <w:rsid w:val="001C4456"/>
    <w:rsid w:val="001C459B"/>
    <w:rsid w:val="001C5357"/>
    <w:rsid w:val="001C63AA"/>
    <w:rsid w:val="001C7149"/>
    <w:rsid w:val="001C7C5A"/>
    <w:rsid w:val="001C7EB3"/>
    <w:rsid w:val="001D02C3"/>
    <w:rsid w:val="001D061C"/>
    <w:rsid w:val="001D2444"/>
    <w:rsid w:val="001D2604"/>
    <w:rsid w:val="001D339D"/>
    <w:rsid w:val="001D4228"/>
    <w:rsid w:val="001D44D2"/>
    <w:rsid w:val="001D6713"/>
    <w:rsid w:val="001D7585"/>
    <w:rsid w:val="001D77A1"/>
    <w:rsid w:val="001E017B"/>
    <w:rsid w:val="001E0621"/>
    <w:rsid w:val="001E074A"/>
    <w:rsid w:val="001E0902"/>
    <w:rsid w:val="001E18E2"/>
    <w:rsid w:val="001E253D"/>
    <w:rsid w:val="001E3507"/>
    <w:rsid w:val="001E3E87"/>
    <w:rsid w:val="001E486E"/>
    <w:rsid w:val="001E4E00"/>
    <w:rsid w:val="001E521D"/>
    <w:rsid w:val="001E6849"/>
    <w:rsid w:val="001E6CF9"/>
    <w:rsid w:val="001E7ABC"/>
    <w:rsid w:val="001F296C"/>
    <w:rsid w:val="001F2DB3"/>
    <w:rsid w:val="001F30FE"/>
    <w:rsid w:val="001F32B3"/>
    <w:rsid w:val="001F37F4"/>
    <w:rsid w:val="001F43E2"/>
    <w:rsid w:val="001F4998"/>
    <w:rsid w:val="001F5FE5"/>
    <w:rsid w:val="001F725F"/>
    <w:rsid w:val="001F7BA7"/>
    <w:rsid w:val="0020095C"/>
    <w:rsid w:val="00200B17"/>
    <w:rsid w:val="002055AA"/>
    <w:rsid w:val="00205780"/>
    <w:rsid w:val="00207523"/>
    <w:rsid w:val="00207711"/>
    <w:rsid w:val="00207855"/>
    <w:rsid w:val="00211BAD"/>
    <w:rsid w:val="00211F29"/>
    <w:rsid w:val="00211FEA"/>
    <w:rsid w:val="002122BA"/>
    <w:rsid w:val="002134D6"/>
    <w:rsid w:val="002135C7"/>
    <w:rsid w:val="00214462"/>
    <w:rsid w:val="00215039"/>
    <w:rsid w:val="00215198"/>
    <w:rsid w:val="002158E5"/>
    <w:rsid w:val="00216208"/>
    <w:rsid w:val="00217188"/>
    <w:rsid w:val="0022074A"/>
    <w:rsid w:val="00220C4C"/>
    <w:rsid w:val="00220F29"/>
    <w:rsid w:val="002212DF"/>
    <w:rsid w:val="00221C47"/>
    <w:rsid w:val="002225B5"/>
    <w:rsid w:val="002228E8"/>
    <w:rsid w:val="00222ABF"/>
    <w:rsid w:val="002235FB"/>
    <w:rsid w:val="00223A28"/>
    <w:rsid w:val="00225000"/>
    <w:rsid w:val="00225B86"/>
    <w:rsid w:val="00225DDE"/>
    <w:rsid w:val="002261CF"/>
    <w:rsid w:val="00226990"/>
    <w:rsid w:val="00227998"/>
    <w:rsid w:val="0023027D"/>
    <w:rsid w:val="00230FD0"/>
    <w:rsid w:val="00231725"/>
    <w:rsid w:val="00231B05"/>
    <w:rsid w:val="00231DA9"/>
    <w:rsid w:val="00232185"/>
    <w:rsid w:val="002332E6"/>
    <w:rsid w:val="002336EB"/>
    <w:rsid w:val="00233F1A"/>
    <w:rsid w:val="002344D6"/>
    <w:rsid w:val="00234861"/>
    <w:rsid w:val="002362C0"/>
    <w:rsid w:val="002363D7"/>
    <w:rsid w:val="002365CA"/>
    <w:rsid w:val="00237CDD"/>
    <w:rsid w:val="00240580"/>
    <w:rsid w:val="00240BFE"/>
    <w:rsid w:val="002413DB"/>
    <w:rsid w:val="00241BE6"/>
    <w:rsid w:val="002421E5"/>
    <w:rsid w:val="0024241B"/>
    <w:rsid w:val="002427D0"/>
    <w:rsid w:val="0024374D"/>
    <w:rsid w:val="00244434"/>
    <w:rsid w:val="00244633"/>
    <w:rsid w:val="002448C8"/>
    <w:rsid w:val="00244FB3"/>
    <w:rsid w:val="00245EDA"/>
    <w:rsid w:val="0024606F"/>
    <w:rsid w:val="00246F57"/>
    <w:rsid w:val="0024752A"/>
    <w:rsid w:val="00250402"/>
    <w:rsid w:val="00251226"/>
    <w:rsid w:val="00252FC4"/>
    <w:rsid w:val="00253B1E"/>
    <w:rsid w:val="00254132"/>
    <w:rsid w:val="00254DA0"/>
    <w:rsid w:val="00257550"/>
    <w:rsid w:val="00257CC5"/>
    <w:rsid w:val="00260997"/>
    <w:rsid w:val="002618F3"/>
    <w:rsid w:val="00261B91"/>
    <w:rsid w:val="002624A7"/>
    <w:rsid w:val="00263B74"/>
    <w:rsid w:val="00263D23"/>
    <w:rsid w:val="00263DE3"/>
    <w:rsid w:val="00264156"/>
    <w:rsid w:val="002645B7"/>
    <w:rsid w:val="00266BA4"/>
    <w:rsid w:val="00267373"/>
    <w:rsid w:val="002673A8"/>
    <w:rsid w:val="0026776E"/>
    <w:rsid w:val="00270616"/>
    <w:rsid w:val="00270FF0"/>
    <w:rsid w:val="00271789"/>
    <w:rsid w:val="00272063"/>
    <w:rsid w:val="00272408"/>
    <w:rsid w:val="00272F24"/>
    <w:rsid w:val="002733B3"/>
    <w:rsid w:val="00273732"/>
    <w:rsid w:val="0027428B"/>
    <w:rsid w:val="002746CF"/>
    <w:rsid w:val="00275999"/>
    <w:rsid w:val="00275B3E"/>
    <w:rsid w:val="00276628"/>
    <w:rsid w:val="00276B1F"/>
    <w:rsid w:val="00277032"/>
    <w:rsid w:val="00277E08"/>
    <w:rsid w:val="00280D3F"/>
    <w:rsid w:val="002817F5"/>
    <w:rsid w:val="00281B8A"/>
    <w:rsid w:val="002822DD"/>
    <w:rsid w:val="002826F5"/>
    <w:rsid w:val="00282CD9"/>
    <w:rsid w:val="00283A6E"/>
    <w:rsid w:val="002842A5"/>
    <w:rsid w:val="002847BA"/>
    <w:rsid w:val="002848EF"/>
    <w:rsid w:val="002854A1"/>
    <w:rsid w:val="00285618"/>
    <w:rsid w:val="00290775"/>
    <w:rsid w:val="0029135C"/>
    <w:rsid w:val="002919B1"/>
    <w:rsid w:val="00292CAB"/>
    <w:rsid w:val="00294587"/>
    <w:rsid w:val="00294841"/>
    <w:rsid w:val="00294C82"/>
    <w:rsid w:val="00294CC5"/>
    <w:rsid w:val="00294EBC"/>
    <w:rsid w:val="00295889"/>
    <w:rsid w:val="002959C3"/>
    <w:rsid w:val="00296384"/>
    <w:rsid w:val="002A05B2"/>
    <w:rsid w:val="002A14C7"/>
    <w:rsid w:val="002A239F"/>
    <w:rsid w:val="002A3867"/>
    <w:rsid w:val="002A3B61"/>
    <w:rsid w:val="002A3DB9"/>
    <w:rsid w:val="002A3EAC"/>
    <w:rsid w:val="002A3FF7"/>
    <w:rsid w:val="002A4BD6"/>
    <w:rsid w:val="002A4D71"/>
    <w:rsid w:val="002A5BD5"/>
    <w:rsid w:val="002A685A"/>
    <w:rsid w:val="002A7C96"/>
    <w:rsid w:val="002B0378"/>
    <w:rsid w:val="002B092A"/>
    <w:rsid w:val="002B09D2"/>
    <w:rsid w:val="002B0F20"/>
    <w:rsid w:val="002B105D"/>
    <w:rsid w:val="002B1C1C"/>
    <w:rsid w:val="002B28C7"/>
    <w:rsid w:val="002B2C01"/>
    <w:rsid w:val="002B2EB5"/>
    <w:rsid w:val="002B30B4"/>
    <w:rsid w:val="002B3831"/>
    <w:rsid w:val="002B3B30"/>
    <w:rsid w:val="002B419D"/>
    <w:rsid w:val="002B55A2"/>
    <w:rsid w:val="002B656B"/>
    <w:rsid w:val="002B6FC2"/>
    <w:rsid w:val="002C2415"/>
    <w:rsid w:val="002C3220"/>
    <w:rsid w:val="002C3776"/>
    <w:rsid w:val="002C3D74"/>
    <w:rsid w:val="002C3F2D"/>
    <w:rsid w:val="002C4B4C"/>
    <w:rsid w:val="002C5D40"/>
    <w:rsid w:val="002C628A"/>
    <w:rsid w:val="002D07AE"/>
    <w:rsid w:val="002D0AC1"/>
    <w:rsid w:val="002D0D77"/>
    <w:rsid w:val="002D0E2F"/>
    <w:rsid w:val="002D1B07"/>
    <w:rsid w:val="002D3E37"/>
    <w:rsid w:val="002D426B"/>
    <w:rsid w:val="002D5067"/>
    <w:rsid w:val="002D513C"/>
    <w:rsid w:val="002D531A"/>
    <w:rsid w:val="002D5B3A"/>
    <w:rsid w:val="002D5C71"/>
    <w:rsid w:val="002D65B5"/>
    <w:rsid w:val="002D6957"/>
    <w:rsid w:val="002D695F"/>
    <w:rsid w:val="002D7452"/>
    <w:rsid w:val="002D7B4A"/>
    <w:rsid w:val="002E0718"/>
    <w:rsid w:val="002E0CCF"/>
    <w:rsid w:val="002E0FF6"/>
    <w:rsid w:val="002E379C"/>
    <w:rsid w:val="002E534C"/>
    <w:rsid w:val="002E53F4"/>
    <w:rsid w:val="002E5CAE"/>
    <w:rsid w:val="002E7E5F"/>
    <w:rsid w:val="002F06E7"/>
    <w:rsid w:val="002F1B5C"/>
    <w:rsid w:val="002F3540"/>
    <w:rsid w:val="002F5127"/>
    <w:rsid w:val="002F545A"/>
    <w:rsid w:val="002F56C0"/>
    <w:rsid w:val="002F6903"/>
    <w:rsid w:val="002F6CAA"/>
    <w:rsid w:val="002F763D"/>
    <w:rsid w:val="002F7EC7"/>
    <w:rsid w:val="0030017E"/>
    <w:rsid w:val="00300319"/>
    <w:rsid w:val="00300C9E"/>
    <w:rsid w:val="00300DA5"/>
    <w:rsid w:val="00300FC2"/>
    <w:rsid w:val="00301D83"/>
    <w:rsid w:val="003032A2"/>
    <w:rsid w:val="00303D8F"/>
    <w:rsid w:val="00303E6F"/>
    <w:rsid w:val="0030445E"/>
    <w:rsid w:val="00304743"/>
    <w:rsid w:val="00306212"/>
    <w:rsid w:val="0030652B"/>
    <w:rsid w:val="00306EA6"/>
    <w:rsid w:val="00307435"/>
    <w:rsid w:val="00307A2D"/>
    <w:rsid w:val="00310355"/>
    <w:rsid w:val="003107FC"/>
    <w:rsid w:val="00310E40"/>
    <w:rsid w:val="00311E51"/>
    <w:rsid w:val="0031271B"/>
    <w:rsid w:val="00313223"/>
    <w:rsid w:val="00313338"/>
    <w:rsid w:val="0031377A"/>
    <w:rsid w:val="003142DD"/>
    <w:rsid w:val="00314F38"/>
    <w:rsid w:val="00315064"/>
    <w:rsid w:val="0031590D"/>
    <w:rsid w:val="003176BE"/>
    <w:rsid w:val="00317FFC"/>
    <w:rsid w:val="003211F6"/>
    <w:rsid w:val="003212B1"/>
    <w:rsid w:val="00321972"/>
    <w:rsid w:val="0032198B"/>
    <w:rsid w:val="00321C7D"/>
    <w:rsid w:val="00322D27"/>
    <w:rsid w:val="003243A5"/>
    <w:rsid w:val="00324AA9"/>
    <w:rsid w:val="0032576A"/>
    <w:rsid w:val="00326126"/>
    <w:rsid w:val="003261FA"/>
    <w:rsid w:val="00326741"/>
    <w:rsid w:val="00326A74"/>
    <w:rsid w:val="00330314"/>
    <w:rsid w:val="0033031A"/>
    <w:rsid w:val="003307E8"/>
    <w:rsid w:val="003314C7"/>
    <w:rsid w:val="00333567"/>
    <w:rsid w:val="0033377E"/>
    <w:rsid w:val="00334FDC"/>
    <w:rsid w:val="0033500D"/>
    <w:rsid w:val="00335AA8"/>
    <w:rsid w:val="00335B2D"/>
    <w:rsid w:val="0033699D"/>
    <w:rsid w:val="00340470"/>
    <w:rsid w:val="0034057C"/>
    <w:rsid w:val="00340FC5"/>
    <w:rsid w:val="00342D4E"/>
    <w:rsid w:val="003430A4"/>
    <w:rsid w:val="003431B6"/>
    <w:rsid w:val="003459C4"/>
    <w:rsid w:val="00346BF3"/>
    <w:rsid w:val="003501A3"/>
    <w:rsid w:val="0035087A"/>
    <w:rsid w:val="003516CA"/>
    <w:rsid w:val="00353587"/>
    <w:rsid w:val="00353BB5"/>
    <w:rsid w:val="00353F8C"/>
    <w:rsid w:val="00354481"/>
    <w:rsid w:val="00354ED5"/>
    <w:rsid w:val="00355811"/>
    <w:rsid w:val="003559FD"/>
    <w:rsid w:val="00355F98"/>
    <w:rsid w:val="00355FDD"/>
    <w:rsid w:val="00356B3B"/>
    <w:rsid w:val="00357D1F"/>
    <w:rsid w:val="003600E3"/>
    <w:rsid w:val="00362626"/>
    <w:rsid w:val="00364133"/>
    <w:rsid w:val="003660AB"/>
    <w:rsid w:val="00366397"/>
    <w:rsid w:val="00367440"/>
    <w:rsid w:val="00367497"/>
    <w:rsid w:val="00367B95"/>
    <w:rsid w:val="003710CA"/>
    <w:rsid w:val="00372473"/>
    <w:rsid w:val="003732AC"/>
    <w:rsid w:val="00373D42"/>
    <w:rsid w:val="00373FED"/>
    <w:rsid w:val="003742D6"/>
    <w:rsid w:val="00374A35"/>
    <w:rsid w:val="00374E1F"/>
    <w:rsid w:val="00374F99"/>
    <w:rsid w:val="00376D8B"/>
    <w:rsid w:val="003772FF"/>
    <w:rsid w:val="00380C19"/>
    <w:rsid w:val="00382513"/>
    <w:rsid w:val="00382A22"/>
    <w:rsid w:val="003834D1"/>
    <w:rsid w:val="00383DBE"/>
    <w:rsid w:val="00384110"/>
    <w:rsid w:val="0038490F"/>
    <w:rsid w:val="00384E1D"/>
    <w:rsid w:val="003854E9"/>
    <w:rsid w:val="00386F94"/>
    <w:rsid w:val="00387DDF"/>
    <w:rsid w:val="003906BA"/>
    <w:rsid w:val="00390D94"/>
    <w:rsid w:val="00391007"/>
    <w:rsid w:val="003912AD"/>
    <w:rsid w:val="003920D9"/>
    <w:rsid w:val="00392C07"/>
    <w:rsid w:val="0039343A"/>
    <w:rsid w:val="0039385C"/>
    <w:rsid w:val="00393948"/>
    <w:rsid w:val="00395164"/>
    <w:rsid w:val="003967AB"/>
    <w:rsid w:val="0039704F"/>
    <w:rsid w:val="003970C1"/>
    <w:rsid w:val="00397E34"/>
    <w:rsid w:val="003A0645"/>
    <w:rsid w:val="003A0995"/>
    <w:rsid w:val="003A0AE2"/>
    <w:rsid w:val="003A104E"/>
    <w:rsid w:val="003A1E39"/>
    <w:rsid w:val="003A21A1"/>
    <w:rsid w:val="003A27F6"/>
    <w:rsid w:val="003A3CC7"/>
    <w:rsid w:val="003A5BE3"/>
    <w:rsid w:val="003A6C25"/>
    <w:rsid w:val="003A728E"/>
    <w:rsid w:val="003A75D8"/>
    <w:rsid w:val="003A7CA2"/>
    <w:rsid w:val="003B0BB9"/>
    <w:rsid w:val="003B0FF7"/>
    <w:rsid w:val="003B1AD2"/>
    <w:rsid w:val="003B1C4B"/>
    <w:rsid w:val="003B1E6E"/>
    <w:rsid w:val="003B26A4"/>
    <w:rsid w:val="003B2A4B"/>
    <w:rsid w:val="003B31A8"/>
    <w:rsid w:val="003B56DC"/>
    <w:rsid w:val="003B64AD"/>
    <w:rsid w:val="003B684C"/>
    <w:rsid w:val="003B7C6C"/>
    <w:rsid w:val="003B7CB2"/>
    <w:rsid w:val="003C039B"/>
    <w:rsid w:val="003C0613"/>
    <w:rsid w:val="003C14FC"/>
    <w:rsid w:val="003C152E"/>
    <w:rsid w:val="003C2E5C"/>
    <w:rsid w:val="003C3CDA"/>
    <w:rsid w:val="003C4205"/>
    <w:rsid w:val="003C490B"/>
    <w:rsid w:val="003C4C85"/>
    <w:rsid w:val="003C652A"/>
    <w:rsid w:val="003D0666"/>
    <w:rsid w:val="003D123A"/>
    <w:rsid w:val="003D1297"/>
    <w:rsid w:val="003D26A8"/>
    <w:rsid w:val="003D27E2"/>
    <w:rsid w:val="003D2B3A"/>
    <w:rsid w:val="003D2F18"/>
    <w:rsid w:val="003D33F1"/>
    <w:rsid w:val="003D3544"/>
    <w:rsid w:val="003D37B1"/>
    <w:rsid w:val="003D4217"/>
    <w:rsid w:val="003D6EF5"/>
    <w:rsid w:val="003D6F73"/>
    <w:rsid w:val="003E0B06"/>
    <w:rsid w:val="003E1939"/>
    <w:rsid w:val="003E2065"/>
    <w:rsid w:val="003E2960"/>
    <w:rsid w:val="003E2E91"/>
    <w:rsid w:val="003E34C7"/>
    <w:rsid w:val="003E5346"/>
    <w:rsid w:val="003E5F99"/>
    <w:rsid w:val="003E67DD"/>
    <w:rsid w:val="003E76A5"/>
    <w:rsid w:val="003E7D6C"/>
    <w:rsid w:val="003E7F4F"/>
    <w:rsid w:val="003F06B5"/>
    <w:rsid w:val="003F0BA8"/>
    <w:rsid w:val="003F1696"/>
    <w:rsid w:val="003F1A9F"/>
    <w:rsid w:val="003F31B9"/>
    <w:rsid w:val="003F3241"/>
    <w:rsid w:val="003F3F04"/>
    <w:rsid w:val="003F4679"/>
    <w:rsid w:val="003F4C25"/>
    <w:rsid w:val="003F572B"/>
    <w:rsid w:val="003F6695"/>
    <w:rsid w:val="003F6C4B"/>
    <w:rsid w:val="003F77BB"/>
    <w:rsid w:val="003F7B30"/>
    <w:rsid w:val="004006F4"/>
    <w:rsid w:val="00400886"/>
    <w:rsid w:val="00400EAA"/>
    <w:rsid w:val="00400FF0"/>
    <w:rsid w:val="004012B1"/>
    <w:rsid w:val="0040135D"/>
    <w:rsid w:val="00401938"/>
    <w:rsid w:val="00401BB2"/>
    <w:rsid w:val="00402B89"/>
    <w:rsid w:val="00402BE0"/>
    <w:rsid w:val="00403D10"/>
    <w:rsid w:val="004043A4"/>
    <w:rsid w:val="0040465F"/>
    <w:rsid w:val="004051FD"/>
    <w:rsid w:val="00405650"/>
    <w:rsid w:val="00405E9D"/>
    <w:rsid w:val="004069E0"/>
    <w:rsid w:val="004069E7"/>
    <w:rsid w:val="00406E7F"/>
    <w:rsid w:val="0040789F"/>
    <w:rsid w:val="0040796F"/>
    <w:rsid w:val="00410225"/>
    <w:rsid w:val="004109E8"/>
    <w:rsid w:val="00410F36"/>
    <w:rsid w:val="00411784"/>
    <w:rsid w:val="00411EFE"/>
    <w:rsid w:val="004138DC"/>
    <w:rsid w:val="00413A66"/>
    <w:rsid w:val="00413E96"/>
    <w:rsid w:val="00414382"/>
    <w:rsid w:val="0041467F"/>
    <w:rsid w:val="00415727"/>
    <w:rsid w:val="00415C47"/>
    <w:rsid w:val="00415EC5"/>
    <w:rsid w:val="0041738B"/>
    <w:rsid w:val="00417C90"/>
    <w:rsid w:val="004200BD"/>
    <w:rsid w:val="00420B8D"/>
    <w:rsid w:val="00420E50"/>
    <w:rsid w:val="0042109D"/>
    <w:rsid w:val="00421E29"/>
    <w:rsid w:val="004229DE"/>
    <w:rsid w:val="00422E0A"/>
    <w:rsid w:val="004235E6"/>
    <w:rsid w:val="004239BD"/>
    <w:rsid w:val="00423B92"/>
    <w:rsid w:val="00423BA2"/>
    <w:rsid w:val="00423E13"/>
    <w:rsid w:val="00425101"/>
    <w:rsid w:val="00425589"/>
    <w:rsid w:val="00426A08"/>
    <w:rsid w:val="00430968"/>
    <w:rsid w:val="0043134C"/>
    <w:rsid w:val="00431A5D"/>
    <w:rsid w:val="00431B14"/>
    <w:rsid w:val="00431C92"/>
    <w:rsid w:val="00433284"/>
    <w:rsid w:val="004353D5"/>
    <w:rsid w:val="00435636"/>
    <w:rsid w:val="00436D73"/>
    <w:rsid w:val="0043751F"/>
    <w:rsid w:val="00437880"/>
    <w:rsid w:val="00437F58"/>
    <w:rsid w:val="00440017"/>
    <w:rsid w:val="00440108"/>
    <w:rsid w:val="00441A0C"/>
    <w:rsid w:val="0044281D"/>
    <w:rsid w:val="004434FD"/>
    <w:rsid w:val="00443AAC"/>
    <w:rsid w:val="00443AEE"/>
    <w:rsid w:val="00443E22"/>
    <w:rsid w:val="004440B6"/>
    <w:rsid w:val="0044459D"/>
    <w:rsid w:val="00444C20"/>
    <w:rsid w:val="00445487"/>
    <w:rsid w:val="0044682D"/>
    <w:rsid w:val="00446FD8"/>
    <w:rsid w:val="00450E82"/>
    <w:rsid w:val="00450F68"/>
    <w:rsid w:val="0045175F"/>
    <w:rsid w:val="00451CAF"/>
    <w:rsid w:val="0045265C"/>
    <w:rsid w:val="00453CED"/>
    <w:rsid w:val="004540FC"/>
    <w:rsid w:val="004546D7"/>
    <w:rsid w:val="00454B01"/>
    <w:rsid w:val="00455D90"/>
    <w:rsid w:val="00455E80"/>
    <w:rsid w:val="00456CF8"/>
    <w:rsid w:val="00457108"/>
    <w:rsid w:val="00457A92"/>
    <w:rsid w:val="00460094"/>
    <w:rsid w:val="004602F8"/>
    <w:rsid w:val="00461903"/>
    <w:rsid w:val="004619B6"/>
    <w:rsid w:val="00461C83"/>
    <w:rsid w:val="004629C4"/>
    <w:rsid w:val="00463097"/>
    <w:rsid w:val="004632DC"/>
    <w:rsid w:val="0046338D"/>
    <w:rsid w:val="00464891"/>
    <w:rsid w:val="00465557"/>
    <w:rsid w:val="00465EF4"/>
    <w:rsid w:val="004663BD"/>
    <w:rsid w:val="004675D6"/>
    <w:rsid w:val="004703A9"/>
    <w:rsid w:val="00471597"/>
    <w:rsid w:val="0047312E"/>
    <w:rsid w:val="0047377C"/>
    <w:rsid w:val="00473A80"/>
    <w:rsid w:val="004744CA"/>
    <w:rsid w:val="00474747"/>
    <w:rsid w:val="0047513A"/>
    <w:rsid w:val="00476481"/>
    <w:rsid w:val="004764E4"/>
    <w:rsid w:val="004778DC"/>
    <w:rsid w:val="00477A24"/>
    <w:rsid w:val="00477B08"/>
    <w:rsid w:val="00477CD1"/>
    <w:rsid w:val="004802DF"/>
    <w:rsid w:val="00480545"/>
    <w:rsid w:val="0048126E"/>
    <w:rsid w:val="0048335A"/>
    <w:rsid w:val="00484160"/>
    <w:rsid w:val="00484482"/>
    <w:rsid w:val="00485CA0"/>
    <w:rsid w:val="004878C4"/>
    <w:rsid w:val="00490166"/>
    <w:rsid w:val="0049031D"/>
    <w:rsid w:val="0049068C"/>
    <w:rsid w:val="00490C5F"/>
    <w:rsid w:val="00492821"/>
    <w:rsid w:val="00494080"/>
    <w:rsid w:val="00495385"/>
    <w:rsid w:val="004953C4"/>
    <w:rsid w:val="00495A90"/>
    <w:rsid w:val="00495CBF"/>
    <w:rsid w:val="00496FAA"/>
    <w:rsid w:val="00497512"/>
    <w:rsid w:val="00497C22"/>
    <w:rsid w:val="00497D01"/>
    <w:rsid w:val="004A0665"/>
    <w:rsid w:val="004A1C44"/>
    <w:rsid w:val="004A22AF"/>
    <w:rsid w:val="004A4C03"/>
    <w:rsid w:val="004A4C40"/>
    <w:rsid w:val="004A4DE8"/>
    <w:rsid w:val="004A5775"/>
    <w:rsid w:val="004A6040"/>
    <w:rsid w:val="004A6838"/>
    <w:rsid w:val="004A791E"/>
    <w:rsid w:val="004B1787"/>
    <w:rsid w:val="004B1DB1"/>
    <w:rsid w:val="004B27BD"/>
    <w:rsid w:val="004B31D1"/>
    <w:rsid w:val="004B369F"/>
    <w:rsid w:val="004B461E"/>
    <w:rsid w:val="004B5602"/>
    <w:rsid w:val="004B717E"/>
    <w:rsid w:val="004B7A07"/>
    <w:rsid w:val="004C2104"/>
    <w:rsid w:val="004C2553"/>
    <w:rsid w:val="004C2B3C"/>
    <w:rsid w:val="004C3FF2"/>
    <w:rsid w:val="004C44C8"/>
    <w:rsid w:val="004C5266"/>
    <w:rsid w:val="004C6EFF"/>
    <w:rsid w:val="004D0CFE"/>
    <w:rsid w:val="004D0F40"/>
    <w:rsid w:val="004D12A7"/>
    <w:rsid w:val="004D17D0"/>
    <w:rsid w:val="004D2638"/>
    <w:rsid w:val="004D2686"/>
    <w:rsid w:val="004D2A83"/>
    <w:rsid w:val="004D334C"/>
    <w:rsid w:val="004D365D"/>
    <w:rsid w:val="004D4ECA"/>
    <w:rsid w:val="004D5647"/>
    <w:rsid w:val="004D598C"/>
    <w:rsid w:val="004D6132"/>
    <w:rsid w:val="004D6437"/>
    <w:rsid w:val="004D72DC"/>
    <w:rsid w:val="004D75A6"/>
    <w:rsid w:val="004E272B"/>
    <w:rsid w:val="004E2C43"/>
    <w:rsid w:val="004E2CE0"/>
    <w:rsid w:val="004E3897"/>
    <w:rsid w:val="004E4A12"/>
    <w:rsid w:val="004E4E32"/>
    <w:rsid w:val="004E5371"/>
    <w:rsid w:val="004E58F2"/>
    <w:rsid w:val="004E5FA2"/>
    <w:rsid w:val="004E61FC"/>
    <w:rsid w:val="004E6553"/>
    <w:rsid w:val="004E69AA"/>
    <w:rsid w:val="004E7939"/>
    <w:rsid w:val="004F0266"/>
    <w:rsid w:val="004F050B"/>
    <w:rsid w:val="004F0790"/>
    <w:rsid w:val="004F13DE"/>
    <w:rsid w:val="004F1F90"/>
    <w:rsid w:val="004F202B"/>
    <w:rsid w:val="004F25FB"/>
    <w:rsid w:val="004F3323"/>
    <w:rsid w:val="004F4437"/>
    <w:rsid w:val="004F48FD"/>
    <w:rsid w:val="004F7FF6"/>
    <w:rsid w:val="00501778"/>
    <w:rsid w:val="00501E1D"/>
    <w:rsid w:val="005023CD"/>
    <w:rsid w:val="00503310"/>
    <w:rsid w:val="005036CD"/>
    <w:rsid w:val="005041CD"/>
    <w:rsid w:val="00505181"/>
    <w:rsid w:val="00505292"/>
    <w:rsid w:val="0050530C"/>
    <w:rsid w:val="005058A8"/>
    <w:rsid w:val="00506931"/>
    <w:rsid w:val="0050762F"/>
    <w:rsid w:val="0050788A"/>
    <w:rsid w:val="00507CAC"/>
    <w:rsid w:val="00507D35"/>
    <w:rsid w:val="00507F61"/>
    <w:rsid w:val="00510931"/>
    <w:rsid w:val="0051144E"/>
    <w:rsid w:val="00512135"/>
    <w:rsid w:val="00513504"/>
    <w:rsid w:val="005137E5"/>
    <w:rsid w:val="00514247"/>
    <w:rsid w:val="00515070"/>
    <w:rsid w:val="00515783"/>
    <w:rsid w:val="00516442"/>
    <w:rsid w:val="005171FF"/>
    <w:rsid w:val="0051771F"/>
    <w:rsid w:val="0052004A"/>
    <w:rsid w:val="005202F1"/>
    <w:rsid w:val="00520FCA"/>
    <w:rsid w:val="005220FA"/>
    <w:rsid w:val="00522209"/>
    <w:rsid w:val="005233B4"/>
    <w:rsid w:val="0052382A"/>
    <w:rsid w:val="00525AAF"/>
    <w:rsid w:val="00526EBB"/>
    <w:rsid w:val="00527493"/>
    <w:rsid w:val="0052777B"/>
    <w:rsid w:val="00527793"/>
    <w:rsid w:val="00527F69"/>
    <w:rsid w:val="0053014E"/>
    <w:rsid w:val="0053029A"/>
    <w:rsid w:val="00530F96"/>
    <w:rsid w:val="005312F0"/>
    <w:rsid w:val="005313ED"/>
    <w:rsid w:val="005318A8"/>
    <w:rsid w:val="00532280"/>
    <w:rsid w:val="00532813"/>
    <w:rsid w:val="00533D74"/>
    <w:rsid w:val="00534020"/>
    <w:rsid w:val="00534042"/>
    <w:rsid w:val="005341FC"/>
    <w:rsid w:val="00534214"/>
    <w:rsid w:val="005346DF"/>
    <w:rsid w:val="00535359"/>
    <w:rsid w:val="005363D5"/>
    <w:rsid w:val="00536E17"/>
    <w:rsid w:val="005373F8"/>
    <w:rsid w:val="005379D9"/>
    <w:rsid w:val="00537D7D"/>
    <w:rsid w:val="00540426"/>
    <w:rsid w:val="0054101F"/>
    <w:rsid w:val="005421CA"/>
    <w:rsid w:val="00542472"/>
    <w:rsid w:val="00544052"/>
    <w:rsid w:val="005447A7"/>
    <w:rsid w:val="00545F4C"/>
    <w:rsid w:val="00546B85"/>
    <w:rsid w:val="00547BB1"/>
    <w:rsid w:val="0055027F"/>
    <w:rsid w:val="00550CB6"/>
    <w:rsid w:val="00551058"/>
    <w:rsid w:val="00551FB4"/>
    <w:rsid w:val="00552D97"/>
    <w:rsid w:val="00552DC1"/>
    <w:rsid w:val="00552E14"/>
    <w:rsid w:val="00553308"/>
    <w:rsid w:val="00553D99"/>
    <w:rsid w:val="0055414D"/>
    <w:rsid w:val="005544DD"/>
    <w:rsid w:val="0055460C"/>
    <w:rsid w:val="005565FE"/>
    <w:rsid w:val="005616C6"/>
    <w:rsid w:val="0056198A"/>
    <w:rsid w:val="00562A59"/>
    <w:rsid w:val="00562E25"/>
    <w:rsid w:val="005636A2"/>
    <w:rsid w:val="00564547"/>
    <w:rsid w:val="005645A6"/>
    <w:rsid w:val="00565276"/>
    <w:rsid w:val="00566BB8"/>
    <w:rsid w:val="00566DFE"/>
    <w:rsid w:val="00567781"/>
    <w:rsid w:val="00567999"/>
    <w:rsid w:val="0057163F"/>
    <w:rsid w:val="00574A7D"/>
    <w:rsid w:val="00574B0B"/>
    <w:rsid w:val="00575746"/>
    <w:rsid w:val="00575BC2"/>
    <w:rsid w:val="00575C03"/>
    <w:rsid w:val="005760B3"/>
    <w:rsid w:val="005766A0"/>
    <w:rsid w:val="005767CD"/>
    <w:rsid w:val="00576945"/>
    <w:rsid w:val="00576C4C"/>
    <w:rsid w:val="00577664"/>
    <w:rsid w:val="00577677"/>
    <w:rsid w:val="0058083C"/>
    <w:rsid w:val="00580845"/>
    <w:rsid w:val="00580F6A"/>
    <w:rsid w:val="005813D5"/>
    <w:rsid w:val="00581CB8"/>
    <w:rsid w:val="005821BB"/>
    <w:rsid w:val="00582558"/>
    <w:rsid w:val="00582708"/>
    <w:rsid w:val="0058281A"/>
    <w:rsid w:val="005839FB"/>
    <w:rsid w:val="00583A50"/>
    <w:rsid w:val="0058456B"/>
    <w:rsid w:val="00585220"/>
    <w:rsid w:val="0058585A"/>
    <w:rsid w:val="00586F22"/>
    <w:rsid w:val="00587E8B"/>
    <w:rsid w:val="00591701"/>
    <w:rsid w:val="005923FB"/>
    <w:rsid w:val="00592A73"/>
    <w:rsid w:val="00592B78"/>
    <w:rsid w:val="00592DF0"/>
    <w:rsid w:val="0059365F"/>
    <w:rsid w:val="00593DD8"/>
    <w:rsid w:val="005944FF"/>
    <w:rsid w:val="00594893"/>
    <w:rsid w:val="0059553E"/>
    <w:rsid w:val="005967FB"/>
    <w:rsid w:val="00596957"/>
    <w:rsid w:val="00596B7F"/>
    <w:rsid w:val="00597690"/>
    <w:rsid w:val="005A06F9"/>
    <w:rsid w:val="005A0B7F"/>
    <w:rsid w:val="005A1475"/>
    <w:rsid w:val="005A15E5"/>
    <w:rsid w:val="005A3E81"/>
    <w:rsid w:val="005A556A"/>
    <w:rsid w:val="005A5D67"/>
    <w:rsid w:val="005A63B1"/>
    <w:rsid w:val="005A693C"/>
    <w:rsid w:val="005A7821"/>
    <w:rsid w:val="005B0021"/>
    <w:rsid w:val="005B0148"/>
    <w:rsid w:val="005B0895"/>
    <w:rsid w:val="005B0F76"/>
    <w:rsid w:val="005B1108"/>
    <w:rsid w:val="005B162F"/>
    <w:rsid w:val="005B4B52"/>
    <w:rsid w:val="005B4C4E"/>
    <w:rsid w:val="005C079A"/>
    <w:rsid w:val="005C1182"/>
    <w:rsid w:val="005C12AB"/>
    <w:rsid w:val="005C1E5C"/>
    <w:rsid w:val="005C256D"/>
    <w:rsid w:val="005C25FC"/>
    <w:rsid w:val="005C2666"/>
    <w:rsid w:val="005C3005"/>
    <w:rsid w:val="005C3A6D"/>
    <w:rsid w:val="005C3E36"/>
    <w:rsid w:val="005C4FAB"/>
    <w:rsid w:val="005C5CF6"/>
    <w:rsid w:val="005C6334"/>
    <w:rsid w:val="005D083F"/>
    <w:rsid w:val="005D186E"/>
    <w:rsid w:val="005D32CE"/>
    <w:rsid w:val="005D3DB9"/>
    <w:rsid w:val="005D40C6"/>
    <w:rsid w:val="005D41E9"/>
    <w:rsid w:val="005D4BCF"/>
    <w:rsid w:val="005D4D7D"/>
    <w:rsid w:val="005D6A41"/>
    <w:rsid w:val="005D6CE1"/>
    <w:rsid w:val="005D771A"/>
    <w:rsid w:val="005E04F9"/>
    <w:rsid w:val="005E08CF"/>
    <w:rsid w:val="005E3675"/>
    <w:rsid w:val="005E3A75"/>
    <w:rsid w:val="005E3FF0"/>
    <w:rsid w:val="005E4132"/>
    <w:rsid w:val="005E41A0"/>
    <w:rsid w:val="005E4CA3"/>
    <w:rsid w:val="005E5B00"/>
    <w:rsid w:val="005E62EC"/>
    <w:rsid w:val="005E6627"/>
    <w:rsid w:val="005F07B4"/>
    <w:rsid w:val="005F0F14"/>
    <w:rsid w:val="005F0F9C"/>
    <w:rsid w:val="005F10A7"/>
    <w:rsid w:val="005F11DA"/>
    <w:rsid w:val="005F124B"/>
    <w:rsid w:val="005F15EE"/>
    <w:rsid w:val="005F1B38"/>
    <w:rsid w:val="005F1F73"/>
    <w:rsid w:val="005F2777"/>
    <w:rsid w:val="005F2B47"/>
    <w:rsid w:val="005F2D5C"/>
    <w:rsid w:val="005F30ED"/>
    <w:rsid w:val="005F3412"/>
    <w:rsid w:val="005F3777"/>
    <w:rsid w:val="005F46D8"/>
    <w:rsid w:val="005F4F3B"/>
    <w:rsid w:val="005F4F96"/>
    <w:rsid w:val="005F537C"/>
    <w:rsid w:val="005F66E9"/>
    <w:rsid w:val="005F6BB3"/>
    <w:rsid w:val="005F736E"/>
    <w:rsid w:val="005F7849"/>
    <w:rsid w:val="006027F5"/>
    <w:rsid w:val="00605130"/>
    <w:rsid w:val="00605FE8"/>
    <w:rsid w:val="0060609A"/>
    <w:rsid w:val="00610DC5"/>
    <w:rsid w:val="00610DFF"/>
    <w:rsid w:val="00613D3B"/>
    <w:rsid w:val="00613E67"/>
    <w:rsid w:val="006142CF"/>
    <w:rsid w:val="00614822"/>
    <w:rsid w:val="006156A0"/>
    <w:rsid w:val="0061575D"/>
    <w:rsid w:val="00616C91"/>
    <w:rsid w:val="00616F66"/>
    <w:rsid w:val="006170CF"/>
    <w:rsid w:val="00617CBC"/>
    <w:rsid w:val="0062003A"/>
    <w:rsid w:val="00621673"/>
    <w:rsid w:val="0062189F"/>
    <w:rsid w:val="00621FF3"/>
    <w:rsid w:val="00622868"/>
    <w:rsid w:val="006229D0"/>
    <w:rsid w:val="0062460A"/>
    <w:rsid w:val="00625359"/>
    <w:rsid w:val="006255B7"/>
    <w:rsid w:val="00626211"/>
    <w:rsid w:val="0062740B"/>
    <w:rsid w:val="0062746D"/>
    <w:rsid w:val="0063043C"/>
    <w:rsid w:val="0063079A"/>
    <w:rsid w:val="00630E77"/>
    <w:rsid w:val="00630FB2"/>
    <w:rsid w:val="0063232B"/>
    <w:rsid w:val="00632BA0"/>
    <w:rsid w:val="00632F5A"/>
    <w:rsid w:val="0063301B"/>
    <w:rsid w:val="006336E1"/>
    <w:rsid w:val="00633839"/>
    <w:rsid w:val="006338BA"/>
    <w:rsid w:val="00633D4C"/>
    <w:rsid w:val="0063438F"/>
    <w:rsid w:val="006352AC"/>
    <w:rsid w:val="006352D8"/>
    <w:rsid w:val="00635765"/>
    <w:rsid w:val="006358FD"/>
    <w:rsid w:val="00635A72"/>
    <w:rsid w:val="00635CE0"/>
    <w:rsid w:val="0063630B"/>
    <w:rsid w:val="0063636B"/>
    <w:rsid w:val="006363CC"/>
    <w:rsid w:val="00637602"/>
    <w:rsid w:val="0064058C"/>
    <w:rsid w:val="00640E4D"/>
    <w:rsid w:val="00640F5F"/>
    <w:rsid w:val="006414A3"/>
    <w:rsid w:val="006428BE"/>
    <w:rsid w:val="00642D2D"/>
    <w:rsid w:val="0064357B"/>
    <w:rsid w:val="006449AE"/>
    <w:rsid w:val="0064516D"/>
    <w:rsid w:val="0064603E"/>
    <w:rsid w:val="00646322"/>
    <w:rsid w:val="006509CA"/>
    <w:rsid w:val="00650D14"/>
    <w:rsid w:val="00651BB1"/>
    <w:rsid w:val="00652CC5"/>
    <w:rsid w:val="00653306"/>
    <w:rsid w:val="00653B89"/>
    <w:rsid w:val="0065505F"/>
    <w:rsid w:val="00655287"/>
    <w:rsid w:val="00656258"/>
    <w:rsid w:val="00660687"/>
    <w:rsid w:val="006607E9"/>
    <w:rsid w:val="00660E1A"/>
    <w:rsid w:val="00661B02"/>
    <w:rsid w:val="00663E50"/>
    <w:rsid w:val="006641D5"/>
    <w:rsid w:val="00664EB0"/>
    <w:rsid w:val="006656CA"/>
    <w:rsid w:val="00666839"/>
    <w:rsid w:val="00667579"/>
    <w:rsid w:val="006677E2"/>
    <w:rsid w:val="00670236"/>
    <w:rsid w:val="006713A0"/>
    <w:rsid w:val="006714A0"/>
    <w:rsid w:val="0067283F"/>
    <w:rsid w:val="006764CA"/>
    <w:rsid w:val="00677D8C"/>
    <w:rsid w:val="006810A0"/>
    <w:rsid w:val="00681B3D"/>
    <w:rsid w:val="00681B7F"/>
    <w:rsid w:val="00681F41"/>
    <w:rsid w:val="006822BC"/>
    <w:rsid w:val="00683AF9"/>
    <w:rsid w:val="00684E07"/>
    <w:rsid w:val="0068550E"/>
    <w:rsid w:val="0068580C"/>
    <w:rsid w:val="006864A3"/>
    <w:rsid w:val="006868FC"/>
    <w:rsid w:val="0069090E"/>
    <w:rsid w:val="00693D81"/>
    <w:rsid w:val="00693F70"/>
    <w:rsid w:val="00694774"/>
    <w:rsid w:val="00694B6A"/>
    <w:rsid w:val="00695DC3"/>
    <w:rsid w:val="006968D6"/>
    <w:rsid w:val="0069722E"/>
    <w:rsid w:val="006A16CE"/>
    <w:rsid w:val="006A19CC"/>
    <w:rsid w:val="006A1CCF"/>
    <w:rsid w:val="006A23AF"/>
    <w:rsid w:val="006A257A"/>
    <w:rsid w:val="006A2654"/>
    <w:rsid w:val="006A29DF"/>
    <w:rsid w:val="006A4AD9"/>
    <w:rsid w:val="006A4E95"/>
    <w:rsid w:val="006A586D"/>
    <w:rsid w:val="006A58A4"/>
    <w:rsid w:val="006B063C"/>
    <w:rsid w:val="006B073A"/>
    <w:rsid w:val="006B0DE9"/>
    <w:rsid w:val="006B1CFA"/>
    <w:rsid w:val="006B1D44"/>
    <w:rsid w:val="006B24D1"/>
    <w:rsid w:val="006B2DD1"/>
    <w:rsid w:val="006B361F"/>
    <w:rsid w:val="006B3E8A"/>
    <w:rsid w:val="006B481B"/>
    <w:rsid w:val="006B5D5A"/>
    <w:rsid w:val="006B6195"/>
    <w:rsid w:val="006B64FA"/>
    <w:rsid w:val="006B6555"/>
    <w:rsid w:val="006B725B"/>
    <w:rsid w:val="006B78B7"/>
    <w:rsid w:val="006C0914"/>
    <w:rsid w:val="006C0E51"/>
    <w:rsid w:val="006C0FD5"/>
    <w:rsid w:val="006C2D5B"/>
    <w:rsid w:val="006C3DF1"/>
    <w:rsid w:val="006C3FF5"/>
    <w:rsid w:val="006C4060"/>
    <w:rsid w:val="006C41ED"/>
    <w:rsid w:val="006C4B42"/>
    <w:rsid w:val="006C4CCE"/>
    <w:rsid w:val="006C559E"/>
    <w:rsid w:val="006C5CBD"/>
    <w:rsid w:val="006C63CF"/>
    <w:rsid w:val="006C656B"/>
    <w:rsid w:val="006C6B96"/>
    <w:rsid w:val="006C6FAB"/>
    <w:rsid w:val="006C7A9F"/>
    <w:rsid w:val="006D00C8"/>
    <w:rsid w:val="006D076B"/>
    <w:rsid w:val="006D08A2"/>
    <w:rsid w:val="006D188C"/>
    <w:rsid w:val="006D193D"/>
    <w:rsid w:val="006D208F"/>
    <w:rsid w:val="006D2A13"/>
    <w:rsid w:val="006D3EA9"/>
    <w:rsid w:val="006D4315"/>
    <w:rsid w:val="006D4B1E"/>
    <w:rsid w:val="006D4D9B"/>
    <w:rsid w:val="006D50BF"/>
    <w:rsid w:val="006D5FC3"/>
    <w:rsid w:val="006D6089"/>
    <w:rsid w:val="006D61E2"/>
    <w:rsid w:val="006D639B"/>
    <w:rsid w:val="006D63F1"/>
    <w:rsid w:val="006D7040"/>
    <w:rsid w:val="006E017D"/>
    <w:rsid w:val="006E025F"/>
    <w:rsid w:val="006E0940"/>
    <w:rsid w:val="006E0CF2"/>
    <w:rsid w:val="006E0EA5"/>
    <w:rsid w:val="006E334C"/>
    <w:rsid w:val="006E6AB4"/>
    <w:rsid w:val="006E750A"/>
    <w:rsid w:val="006E7932"/>
    <w:rsid w:val="006E7A70"/>
    <w:rsid w:val="006F1C8A"/>
    <w:rsid w:val="006F36DB"/>
    <w:rsid w:val="006F36EE"/>
    <w:rsid w:val="006F4251"/>
    <w:rsid w:val="006F4280"/>
    <w:rsid w:val="006F442B"/>
    <w:rsid w:val="006F489B"/>
    <w:rsid w:val="006F4D2D"/>
    <w:rsid w:val="006F501D"/>
    <w:rsid w:val="006F5934"/>
    <w:rsid w:val="006F5B64"/>
    <w:rsid w:val="00700E45"/>
    <w:rsid w:val="00701737"/>
    <w:rsid w:val="00701BA7"/>
    <w:rsid w:val="00702189"/>
    <w:rsid w:val="0070299D"/>
    <w:rsid w:val="00702A4A"/>
    <w:rsid w:val="00703098"/>
    <w:rsid w:val="00703AF1"/>
    <w:rsid w:val="0070401B"/>
    <w:rsid w:val="00704DCE"/>
    <w:rsid w:val="00704DD4"/>
    <w:rsid w:val="0070540C"/>
    <w:rsid w:val="00706C09"/>
    <w:rsid w:val="00706DBE"/>
    <w:rsid w:val="00707558"/>
    <w:rsid w:val="007078B8"/>
    <w:rsid w:val="00711016"/>
    <w:rsid w:val="0071148F"/>
    <w:rsid w:val="007124B4"/>
    <w:rsid w:val="00712596"/>
    <w:rsid w:val="00712866"/>
    <w:rsid w:val="00712953"/>
    <w:rsid w:val="00713485"/>
    <w:rsid w:val="00713DEE"/>
    <w:rsid w:val="007143EA"/>
    <w:rsid w:val="00714535"/>
    <w:rsid w:val="0071513D"/>
    <w:rsid w:val="007152A2"/>
    <w:rsid w:val="0071552F"/>
    <w:rsid w:val="00715EE9"/>
    <w:rsid w:val="00716808"/>
    <w:rsid w:val="00716917"/>
    <w:rsid w:val="0071783B"/>
    <w:rsid w:val="007204C0"/>
    <w:rsid w:val="00721586"/>
    <w:rsid w:val="00721592"/>
    <w:rsid w:val="00721699"/>
    <w:rsid w:val="00721C55"/>
    <w:rsid w:val="00721E7E"/>
    <w:rsid w:val="00722172"/>
    <w:rsid w:val="0072362D"/>
    <w:rsid w:val="00723C4F"/>
    <w:rsid w:val="0072459E"/>
    <w:rsid w:val="00725471"/>
    <w:rsid w:val="007257D3"/>
    <w:rsid w:val="00725B85"/>
    <w:rsid w:val="00726C06"/>
    <w:rsid w:val="007270E7"/>
    <w:rsid w:val="00727E49"/>
    <w:rsid w:val="00727EED"/>
    <w:rsid w:val="00730616"/>
    <w:rsid w:val="00730CE9"/>
    <w:rsid w:val="0073177C"/>
    <w:rsid w:val="00731BF1"/>
    <w:rsid w:val="00733A27"/>
    <w:rsid w:val="00733F61"/>
    <w:rsid w:val="007352F7"/>
    <w:rsid w:val="00735AA1"/>
    <w:rsid w:val="0074051B"/>
    <w:rsid w:val="00740905"/>
    <w:rsid w:val="00740BA3"/>
    <w:rsid w:val="00741806"/>
    <w:rsid w:val="00741F2C"/>
    <w:rsid w:val="00743206"/>
    <w:rsid w:val="007442FC"/>
    <w:rsid w:val="00744C6E"/>
    <w:rsid w:val="0074579C"/>
    <w:rsid w:val="00745E15"/>
    <w:rsid w:val="00746689"/>
    <w:rsid w:val="00746ABA"/>
    <w:rsid w:val="0074708B"/>
    <w:rsid w:val="00747A5D"/>
    <w:rsid w:val="0075012F"/>
    <w:rsid w:val="00750477"/>
    <w:rsid w:val="00750B4C"/>
    <w:rsid w:val="00750C52"/>
    <w:rsid w:val="007511B5"/>
    <w:rsid w:val="00751B27"/>
    <w:rsid w:val="00752EFB"/>
    <w:rsid w:val="0075604B"/>
    <w:rsid w:val="007567A8"/>
    <w:rsid w:val="00756931"/>
    <w:rsid w:val="007570E7"/>
    <w:rsid w:val="00757528"/>
    <w:rsid w:val="00760896"/>
    <w:rsid w:val="00761740"/>
    <w:rsid w:val="007621D6"/>
    <w:rsid w:val="007631EE"/>
    <w:rsid w:val="00763230"/>
    <w:rsid w:val="00763387"/>
    <w:rsid w:val="0076400A"/>
    <w:rsid w:val="00764586"/>
    <w:rsid w:val="00764951"/>
    <w:rsid w:val="00764F3F"/>
    <w:rsid w:val="007657CF"/>
    <w:rsid w:val="00765CDB"/>
    <w:rsid w:val="0076755E"/>
    <w:rsid w:val="007679D4"/>
    <w:rsid w:val="00767CC4"/>
    <w:rsid w:val="00770110"/>
    <w:rsid w:val="00770870"/>
    <w:rsid w:val="00770C2E"/>
    <w:rsid w:val="007718A8"/>
    <w:rsid w:val="007729AA"/>
    <w:rsid w:val="00773133"/>
    <w:rsid w:val="00773398"/>
    <w:rsid w:val="007738A2"/>
    <w:rsid w:val="00774C95"/>
    <w:rsid w:val="00776F25"/>
    <w:rsid w:val="0077791C"/>
    <w:rsid w:val="00781207"/>
    <w:rsid w:val="00781451"/>
    <w:rsid w:val="0078204C"/>
    <w:rsid w:val="00782F63"/>
    <w:rsid w:val="007848A3"/>
    <w:rsid w:val="00784FFB"/>
    <w:rsid w:val="0078550C"/>
    <w:rsid w:val="00785BD8"/>
    <w:rsid w:val="00785C66"/>
    <w:rsid w:val="00786A36"/>
    <w:rsid w:val="00787021"/>
    <w:rsid w:val="007876E9"/>
    <w:rsid w:val="00787FCD"/>
    <w:rsid w:val="0079012D"/>
    <w:rsid w:val="00790BB6"/>
    <w:rsid w:val="00791BFB"/>
    <w:rsid w:val="007929FC"/>
    <w:rsid w:val="00793CF6"/>
    <w:rsid w:val="007942E6"/>
    <w:rsid w:val="00795420"/>
    <w:rsid w:val="0079647D"/>
    <w:rsid w:val="007967D8"/>
    <w:rsid w:val="0079728A"/>
    <w:rsid w:val="007974D9"/>
    <w:rsid w:val="0079767C"/>
    <w:rsid w:val="007A0C77"/>
    <w:rsid w:val="007A2227"/>
    <w:rsid w:val="007A2292"/>
    <w:rsid w:val="007A3076"/>
    <w:rsid w:val="007A3095"/>
    <w:rsid w:val="007A31B5"/>
    <w:rsid w:val="007A3D1A"/>
    <w:rsid w:val="007A4BFA"/>
    <w:rsid w:val="007A4F3B"/>
    <w:rsid w:val="007A54DE"/>
    <w:rsid w:val="007A6311"/>
    <w:rsid w:val="007A7155"/>
    <w:rsid w:val="007A7473"/>
    <w:rsid w:val="007A7D38"/>
    <w:rsid w:val="007B2424"/>
    <w:rsid w:val="007B2DDB"/>
    <w:rsid w:val="007B347B"/>
    <w:rsid w:val="007B37C4"/>
    <w:rsid w:val="007B44CC"/>
    <w:rsid w:val="007B6183"/>
    <w:rsid w:val="007B7053"/>
    <w:rsid w:val="007B7B75"/>
    <w:rsid w:val="007B7E9B"/>
    <w:rsid w:val="007C0E9C"/>
    <w:rsid w:val="007C0F7F"/>
    <w:rsid w:val="007C15F5"/>
    <w:rsid w:val="007C28AD"/>
    <w:rsid w:val="007C2A46"/>
    <w:rsid w:val="007C2E99"/>
    <w:rsid w:val="007C46AB"/>
    <w:rsid w:val="007C4BE7"/>
    <w:rsid w:val="007C5924"/>
    <w:rsid w:val="007C5CAB"/>
    <w:rsid w:val="007C64B4"/>
    <w:rsid w:val="007D053F"/>
    <w:rsid w:val="007D1095"/>
    <w:rsid w:val="007D27D5"/>
    <w:rsid w:val="007D2931"/>
    <w:rsid w:val="007D3E0C"/>
    <w:rsid w:val="007D6023"/>
    <w:rsid w:val="007D6551"/>
    <w:rsid w:val="007D6B1B"/>
    <w:rsid w:val="007D71CC"/>
    <w:rsid w:val="007E0F16"/>
    <w:rsid w:val="007E124A"/>
    <w:rsid w:val="007E19CE"/>
    <w:rsid w:val="007E2BD0"/>
    <w:rsid w:val="007E39E1"/>
    <w:rsid w:val="007E3F89"/>
    <w:rsid w:val="007E4CB3"/>
    <w:rsid w:val="007E5FC3"/>
    <w:rsid w:val="007E6769"/>
    <w:rsid w:val="007E69CF"/>
    <w:rsid w:val="007E6D24"/>
    <w:rsid w:val="007E79A2"/>
    <w:rsid w:val="007F00E5"/>
    <w:rsid w:val="007F00F5"/>
    <w:rsid w:val="007F0567"/>
    <w:rsid w:val="007F1351"/>
    <w:rsid w:val="007F3602"/>
    <w:rsid w:val="007F5B86"/>
    <w:rsid w:val="007F5DCE"/>
    <w:rsid w:val="007F5DD7"/>
    <w:rsid w:val="007F7599"/>
    <w:rsid w:val="00800D96"/>
    <w:rsid w:val="00800E83"/>
    <w:rsid w:val="0080287A"/>
    <w:rsid w:val="00803822"/>
    <w:rsid w:val="00803DE8"/>
    <w:rsid w:val="00803F17"/>
    <w:rsid w:val="00804B6E"/>
    <w:rsid w:val="00804C5E"/>
    <w:rsid w:val="008079B9"/>
    <w:rsid w:val="00807F7A"/>
    <w:rsid w:val="0081139A"/>
    <w:rsid w:val="008114B8"/>
    <w:rsid w:val="008116B6"/>
    <w:rsid w:val="00811ADF"/>
    <w:rsid w:val="00811E26"/>
    <w:rsid w:val="00811E3A"/>
    <w:rsid w:val="0081278D"/>
    <w:rsid w:val="008153B0"/>
    <w:rsid w:val="008157CB"/>
    <w:rsid w:val="008161BC"/>
    <w:rsid w:val="00820582"/>
    <w:rsid w:val="00821201"/>
    <w:rsid w:val="008212F4"/>
    <w:rsid w:val="00822307"/>
    <w:rsid w:val="00823A8A"/>
    <w:rsid w:val="008247B0"/>
    <w:rsid w:val="00825B68"/>
    <w:rsid w:val="00825BF5"/>
    <w:rsid w:val="00825E12"/>
    <w:rsid w:val="00825FCF"/>
    <w:rsid w:val="00826009"/>
    <w:rsid w:val="0082745F"/>
    <w:rsid w:val="00827A31"/>
    <w:rsid w:val="00827D99"/>
    <w:rsid w:val="00827EB2"/>
    <w:rsid w:val="0083188E"/>
    <w:rsid w:val="00831F8B"/>
    <w:rsid w:val="00832598"/>
    <w:rsid w:val="00832623"/>
    <w:rsid w:val="00835912"/>
    <w:rsid w:val="00835A3D"/>
    <w:rsid w:val="00840A27"/>
    <w:rsid w:val="00841E46"/>
    <w:rsid w:val="008420EE"/>
    <w:rsid w:val="00843C1B"/>
    <w:rsid w:val="00845158"/>
    <w:rsid w:val="0084626C"/>
    <w:rsid w:val="008462A6"/>
    <w:rsid w:val="008464FE"/>
    <w:rsid w:val="00846C95"/>
    <w:rsid w:val="00847532"/>
    <w:rsid w:val="0085005F"/>
    <w:rsid w:val="0085051E"/>
    <w:rsid w:val="008511F7"/>
    <w:rsid w:val="008523DD"/>
    <w:rsid w:val="00852C18"/>
    <w:rsid w:val="00852CAD"/>
    <w:rsid w:val="00852FB8"/>
    <w:rsid w:val="008531CA"/>
    <w:rsid w:val="0085334F"/>
    <w:rsid w:val="0085377D"/>
    <w:rsid w:val="00853CB9"/>
    <w:rsid w:val="00853EAC"/>
    <w:rsid w:val="00853EB0"/>
    <w:rsid w:val="008541C5"/>
    <w:rsid w:val="00854879"/>
    <w:rsid w:val="008556AA"/>
    <w:rsid w:val="00855D47"/>
    <w:rsid w:val="0085665F"/>
    <w:rsid w:val="008569BD"/>
    <w:rsid w:val="00857E41"/>
    <w:rsid w:val="00861084"/>
    <w:rsid w:val="008616F3"/>
    <w:rsid w:val="00862011"/>
    <w:rsid w:val="00862C42"/>
    <w:rsid w:val="00862CDD"/>
    <w:rsid w:val="00863832"/>
    <w:rsid w:val="00865858"/>
    <w:rsid w:val="00866234"/>
    <w:rsid w:val="00866274"/>
    <w:rsid w:val="0086640A"/>
    <w:rsid w:val="00867086"/>
    <w:rsid w:val="00867407"/>
    <w:rsid w:val="00867B94"/>
    <w:rsid w:val="00870F73"/>
    <w:rsid w:val="008712F6"/>
    <w:rsid w:val="00872709"/>
    <w:rsid w:val="00872816"/>
    <w:rsid w:val="008731AC"/>
    <w:rsid w:val="0087352E"/>
    <w:rsid w:val="00873928"/>
    <w:rsid w:val="00873DDE"/>
    <w:rsid w:val="00873F18"/>
    <w:rsid w:val="008743A0"/>
    <w:rsid w:val="00874476"/>
    <w:rsid w:val="008761A6"/>
    <w:rsid w:val="008761B5"/>
    <w:rsid w:val="008765B6"/>
    <w:rsid w:val="00876953"/>
    <w:rsid w:val="00876CF7"/>
    <w:rsid w:val="00877B81"/>
    <w:rsid w:val="008804A6"/>
    <w:rsid w:val="00880661"/>
    <w:rsid w:val="00880904"/>
    <w:rsid w:val="008814D6"/>
    <w:rsid w:val="00881A67"/>
    <w:rsid w:val="00882601"/>
    <w:rsid w:val="008829F7"/>
    <w:rsid w:val="00884156"/>
    <w:rsid w:val="00884F46"/>
    <w:rsid w:val="00885364"/>
    <w:rsid w:val="0088758D"/>
    <w:rsid w:val="0088762C"/>
    <w:rsid w:val="008910DE"/>
    <w:rsid w:val="008911DF"/>
    <w:rsid w:val="0089196A"/>
    <w:rsid w:val="008920D5"/>
    <w:rsid w:val="00892CBF"/>
    <w:rsid w:val="00892E1C"/>
    <w:rsid w:val="0089347D"/>
    <w:rsid w:val="00893A2A"/>
    <w:rsid w:val="00893C4D"/>
    <w:rsid w:val="008950C9"/>
    <w:rsid w:val="00895148"/>
    <w:rsid w:val="008957A8"/>
    <w:rsid w:val="00897E23"/>
    <w:rsid w:val="008A0327"/>
    <w:rsid w:val="008A03CD"/>
    <w:rsid w:val="008A1F23"/>
    <w:rsid w:val="008A3773"/>
    <w:rsid w:val="008A3FC8"/>
    <w:rsid w:val="008A56BB"/>
    <w:rsid w:val="008A5BBF"/>
    <w:rsid w:val="008A773C"/>
    <w:rsid w:val="008A77EB"/>
    <w:rsid w:val="008A7AEA"/>
    <w:rsid w:val="008B03BB"/>
    <w:rsid w:val="008B041D"/>
    <w:rsid w:val="008B0BFA"/>
    <w:rsid w:val="008B12FC"/>
    <w:rsid w:val="008B1773"/>
    <w:rsid w:val="008B39B5"/>
    <w:rsid w:val="008C0491"/>
    <w:rsid w:val="008C06C6"/>
    <w:rsid w:val="008C18AB"/>
    <w:rsid w:val="008C293C"/>
    <w:rsid w:val="008C2D2E"/>
    <w:rsid w:val="008C3E8F"/>
    <w:rsid w:val="008C3F93"/>
    <w:rsid w:val="008C512C"/>
    <w:rsid w:val="008C615D"/>
    <w:rsid w:val="008C688B"/>
    <w:rsid w:val="008C6AFC"/>
    <w:rsid w:val="008C7F37"/>
    <w:rsid w:val="008D286D"/>
    <w:rsid w:val="008D47B2"/>
    <w:rsid w:val="008D5F34"/>
    <w:rsid w:val="008D6623"/>
    <w:rsid w:val="008D72D1"/>
    <w:rsid w:val="008D735C"/>
    <w:rsid w:val="008D7C17"/>
    <w:rsid w:val="008E23C8"/>
    <w:rsid w:val="008E388F"/>
    <w:rsid w:val="008E405A"/>
    <w:rsid w:val="008E4381"/>
    <w:rsid w:val="008E545A"/>
    <w:rsid w:val="008E6BCD"/>
    <w:rsid w:val="008E768C"/>
    <w:rsid w:val="008F01F9"/>
    <w:rsid w:val="008F0993"/>
    <w:rsid w:val="008F0BA3"/>
    <w:rsid w:val="008F0FC2"/>
    <w:rsid w:val="008F166B"/>
    <w:rsid w:val="008F18FA"/>
    <w:rsid w:val="008F1C2A"/>
    <w:rsid w:val="008F2DCC"/>
    <w:rsid w:val="008F4004"/>
    <w:rsid w:val="008F42DE"/>
    <w:rsid w:val="008F6714"/>
    <w:rsid w:val="008F748D"/>
    <w:rsid w:val="008F79C4"/>
    <w:rsid w:val="00901657"/>
    <w:rsid w:val="00902FE2"/>
    <w:rsid w:val="00903627"/>
    <w:rsid w:val="00903958"/>
    <w:rsid w:val="00904116"/>
    <w:rsid w:val="0090426F"/>
    <w:rsid w:val="00904C82"/>
    <w:rsid w:val="00905495"/>
    <w:rsid w:val="00905763"/>
    <w:rsid w:val="009063DC"/>
    <w:rsid w:val="009065D3"/>
    <w:rsid w:val="009107EE"/>
    <w:rsid w:val="00911CDC"/>
    <w:rsid w:val="0091266D"/>
    <w:rsid w:val="00912E5A"/>
    <w:rsid w:val="00912F52"/>
    <w:rsid w:val="00913C78"/>
    <w:rsid w:val="00914135"/>
    <w:rsid w:val="009147B8"/>
    <w:rsid w:val="00914D50"/>
    <w:rsid w:val="00915791"/>
    <w:rsid w:val="0091760C"/>
    <w:rsid w:val="00917B73"/>
    <w:rsid w:val="00920B62"/>
    <w:rsid w:val="009216E4"/>
    <w:rsid w:val="00921C5C"/>
    <w:rsid w:val="00923233"/>
    <w:rsid w:val="00923309"/>
    <w:rsid w:val="009254F4"/>
    <w:rsid w:val="0092561C"/>
    <w:rsid w:val="00926DC6"/>
    <w:rsid w:val="00930393"/>
    <w:rsid w:val="00930565"/>
    <w:rsid w:val="00930A4A"/>
    <w:rsid w:val="00930F05"/>
    <w:rsid w:val="0093220F"/>
    <w:rsid w:val="00933959"/>
    <w:rsid w:val="00933D0B"/>
    <w:rsid w:val="009343E9"/>
    <w:rsid w:val="00934D5D"/>
    <w:rsid w:val="009350AA"/>
    <w:rsid w:val="00936170"/>
    <w:rsid w:val="00937A21"/>
    <w:rsid w:val="00937D0F"/>
    <w:rsid w:val="00940770"/>
    <w:rsid w:val="00940B70"/>
    <w:rsid w:val="009419B5"/>
    <w:rsid w:val="00941BBB"/>
    <w:rsid w:val="00942417"/>
    <w:rsid w:val="00942C39"/>
    <w:rsid w:val="009432E2"/>
    <w:rsid w:val="00945A62"/>
    <w:rsid w:val="0094603D"/>
    <w:rsid w:val="009460F1"/>
    <w:rsid w:val="009500C7"/>
    <w:rsid w:val="00950B8A"/>
    <w:rsid w:val="009512DF"/>
    <w:rsid w:val="00952D82"/>
    <w:rsid w:val="00953131"/>
    <w:rsid w:val="00953D8E"/>
    <w:rsid w:val="00955122"/>
    <w:rsid w:val="0095522E"/>
    <w:rsid w:val="00956352"/>
    <w:rsid w:val="00956794"/>
    <w:rsid w:val="00960B4A"/>
    <w:rsid w:val="00960E80"/>
    <w:rsid w:val="00962138"/>
    <w:rsid w:val="0096353B"/>
    <w:rsid w:val="0096540E"/>
    <w:rsid w:val="00966361"/>
    <w:rsid w:val="0096694E"/>
    <w:rsid w:val="00966AA2"/>
    <w:rsid w:val="009711F0"/>
    <w:rsid w:val="00971EE9"/>
    <w:rsid w:val="00973393"/>
    <w:rsid w:val="00973864"/>
    <w:rsid w:val="00974E06"/>
    <w:rsid w:val="00975056"/>
    <w:rsid w:val="00976445"/>
    <w:rsid w:val="00976BB2"/>
    <w:rsid w:val="009771CC"/>
    <w:rsid w:val="00977BB2"/>
    <w:rsid w:val="00980176"/>
    <w:rsid w:val="00980503"/>
    <w:rsid w:val="00980915"/>
    <w:rsid w:val="00980A0B"/>
    <w:rsid w:val="00980AE8"/>
    <w:rsid w:val="0098185A"/>
    <w:rsid w:val="00981E23"/>
    <w:rsid w:val="00982085"/>
    <w:rsid w:val="009830CB"/>
    <w:rsid w:val="00984282"/>
    <w:rsid w:val="00984E54"/>
    <w:rsid w:val="00984FE2"/>
    <w:rsid w:val="00985785"/>
    <w:rsid w:val="009863BB"/>
    <w:rsid w:val="00986BC3"/>
    <w:rsid w:val="00987516"/>
    <w:rsid w:val="0099039D"/>
    <w:rsid w:val="00992022"/>
    <w:rsid w:val="009934F1"/>
    <w:rsid w:val="00993F01"/>
    <w:rsid w:val="00993F6D"/>
    <w:rsid w:val="009945CC"/>
    <w:rsid w:val="00994C8D"/>
    <w:rsid w:val="00995305"/>
    <w:rsid w:val="009975B9"/>
    <w:rsid w:val="00997DA7"/>
    <w:rsid w:val="009A0BE8"/>
    <w:rsid w:val="009A1305"/>
    <w:rsid w:val="009A1F0F"/>
    <w:rsid w:val="009A2047"/>
    <w:rsid w:val="009A2060"/>
    <w:rsid w:val="009A2DC5"/>
    <w:rsid w:val="009A5275"/>
    <w:rsid w:val="009A567E"/>
    <w:rsid w:val="009A66F6"/>
    <w:rsid w:val="009A67C2"/>
    <w:rsid w:val="009A7CD3"/>
    <w:rsid w:val="009B06C7"/>
    <w:rsid w:val="009B098B"/>
    <w:rsid w:val="009B27A8"/>
    <w:rsid w:val="009B3546"/>
    <w:rsid w:val="009B38EA"/>
    <w:rsid w:val="009B42C8"/>
    <w:rsid w:val="009B46B4"/>
    <w:rsid w:val="009B485B"/>
    <w:rsid w:val="009B4EA8"/>
    <w:rsid w:val="009B70DF"/>
    <w:rsid w:val="009B7215"/>
    <w:rsid w:val="009B7E25"/>
    <w:rsid w:val="009B7F6C"/>
    <w:rsid w:val="009B7F90"/>
    <w:rsid w:val="009C160C"/>
    <w:rsid w:val="009C184B"/>
    <w:rsid w:val="009C1876"/>
    <w:rsid w:val="009C1891"/>
    <w:rsid w:val="009C1FB4"/>
    <w:rsid w:val="009C2716"/>
    <w:rsid w:val="009C299B"/>
    <w:rsid w:val="009C320A"/>
    <w:rsid w:val="009C32A3"/>
    <w:rsid w:val="009C34EC"/>
    <w:rsid w:val="009C38B5"/>
    <w:rsid w:val="009C3BF5"/>
    <w:rsid w:val="009C3F4E"/>
    <w:rsid w:val="009C49E4"/>
    <w:rsid w:val="009C4EA5"/>
    <w:rsid w:val="009C539F"/>
    <w:rsid w:val="009C7840"/>
    <w:rsid w:val="009C7A64"/>
    <w:rsid w:val="009D0595"/>
    <w:rsid w:val="009D17AA"/>
    <w:rsid w:val="009D18F1"/>
    <w:rsid w:val="009D1B05"/>
    <w:rsid w:val="009D4082"/>
    <w:rsid w:val="009D46DC"/>
    <w:rsid w:val="009D4D92"/>
    <w:rsid w:val="009D51B9"/>
    <w:rsid w:val="009D5417"/>
    <w:rsid w:val="009D7337"/>
    <w:rsid w:val="009E09E8"/>
    <w:rsid w:val="009E21EA"/>
    <w:rsid w:val="009E31CF"/>
    <w:rsid w:val="009E35A7"/>
    <w:rsid w:val="009E3E73"/>
    <w:rsid w:val="009E46EC"/>
    <w:rsid w:val="009E519A"/>
    <w:rsid w:val="009E55CF"/>
    <w:rsid w:val="009E79BA"/>
    <w:rsid w:val="009F01F5"/>
    <w:rsid w:val="009F06A3"/>
    <w:rsid w:val="009F0EC8"/>
    <w:rsid w:val="009F0F6A"/>
    <w:rsid w:val="009F1003"/>
    <w:rsid w:val="009F1291"/>
    <w:rsid w:val="009F1892"/>
    <w:rsid w:val="009F2417"/>
    <w:rsid w:val="009F27E4"/>
    <w:rsid w:val="009F3386"/>
    <w:rsid w:val="009F3517"/>
    <w:rsid w:val="009F3750"/>
    <w:rsid w:val="009F4C64"/>
    <w:rsid w:val="009F4FB6"/>
    <w:rsid w:val="009F563D"/>
    <w:rsid w:val="009F588B"/>
    <w:rsid w:val="009F6BCB"/>
    <w:rsid w:val="009F6DFC"/>
    <w:rsid w:val="009F7736"/>
    <w:rsid w:val="00A001F6"/>
    <w:rsid w:val="00A0187D"/>
    <w:rsid w:val="00A018F2"/>
    <w:rsid w:val="00A01D25"/>
    <w:rsid w:val="00A02BD4"/>
    <w:rsid w:val="00A04858"/>
    <w:rsid w:val="00A049F7"/>
    <w:rsid w:val="00A057AE"/>
    <w:rsid w:val="00A0697A"/>
    <w:rsid w:val="00A07207"/>
    <w:rsid w:val="00A0779E"/>
    <w:rsid w:val="00A07844"/>
    <w:rsid w:val="00A07B82"/>
    <w:rsid w:val="00A07E30"/>
    <w:rsid w:val="00A11E47"/>
    <w:rsid w:val="00A138A8"/>
    <w:rsid w:val="00A1422B"/>
    <w:rsid w:val="00A15515"/>
    <w:rsid w:val="00A1606C"/>
    <w:rsid w:val="00A16171"/>
    <w:rsid w:val="00A163A5"/>
    <w:rsid w:val="00A16C20"/>
    <w:rsid w:val="00A16CAF"/>
    <w:rsid w:val="00A17740"/>
    <w:rsid w:val="00A17744"/>
    <w:rsid w:val="00A20245"/>
    <w:rsid w:val="00A2024A"/>
    <w:rsid w:val="00A20C36"/>
    <w:rsid w:val="00A21B9F"/>
    <w:rsid w:val="00A22BC2"/>
    <w:rsid w:val="00A243B8"/>
    <w:rsid w:val="00A24923"/>
    <w:rsid w:val="00A251A9"/>
    <w:rsid w:val="00A2526F"/>
    <w:rsid w:val="00A25EA0"/>
    <w:rsid w:val="00A264A0"/>
    <w:rsid w:val="00A26BF5"/>
    <w:rsid w:val="00A271E9"/>
    <w:rsid w:val="00A27D2A"/>
    <w:rsid w:val="00A30452"/>
    <w:rsid w:val="00A30981"/>
    <w:rsid w:val="00A3198A"/>
    <w:rsid w:val="00A3230B"/>
    <w:rsid w:val="00A34278"/>
    <w:rsid w:val="00A352AF"/>
    <w:rsid w:val="00A3543A"/>
    <w:rsid w:val="00A3590D"/>
    <w:rsid w:val="00A372B1"/>
    <w:rsid w:val="00A37C36"/>
    <w:rsid w:val="00A40208"/>
    <w:rsid w:val="00A40EC6"/>
    <w:rsid w:val="00A411D7"/>
    <w:rsid w:val="00A41571"/>
    <w:rsid w:val="00A42993"/>
    <w:rsid w:val="00A429FA"/>
    <w:rsid w:val="00A43E0E"/>
    <w:rsid w:val="00A44C3F"/>
    <w:rsid w:val="00A45971"/>
    <w:rsid w:val="00A4695A"/>
    <w:rsid w:val="00A46BBB"/>
    <w:rsid w:val="00A46EE5"/>
    <w:rsid w:val="00A473B5"/>
    <w:rsid w:val="00A4768D"/>
    <w:rsid w:val="00A4781D"/>
    <w:rsid w:val="00A47F30"/>
    <w:rsid w:val="00A5226B"/>
    <w:rsid w:val="00A52902"/>
    <w:rsid w:val="00A52E6D"/>
    <w:rsid w:val="00A539E7"/>
    <w:rsid w:val="00A53AA3"/>
    <w:rsid w:val="00A54791"/>
    <w:rsid w:val="00A54C39"/>
    <w:rsid w:val="00A54C74"/>
    <w:rsid w:val="00A54F88"/>
    <w:rsid w:val="00A555D3"/>
    <w:rsid w:val="00A55719"/>
    <w:rsid w:val="00A5662E"/>
    <w:rsid w:val="00A56B76"/>
    <w:rsid w:val="00A572A2"/>
    <w:rsid w:val="00A578D4"/>
    <w:rsid w:val="00A60382"/>
    <w:rsid w:val="00A60469"/>
    <w:rsid w:val="00A61558"/>
    <w:rsid w:val="00A615DB"/>
    <w:rsid w:val="00A61D07"/>
    <w:rsid w:val="00A63885"/>
    <w:rsid w:val="00A64056"/>
    <w:rsid w:val="00A64E8B"/>
    <w:rsid w:val="00A65EBB"/>
    <w:rsid w:val="00A667A1"/>
    <w:rsid w:val="00A66D03"/>
    <w:rsid w:val="00A66E46"/>
    <w:rsid w:val="00A66F0F"/>
    <w:rsid w:val="00A67055"/>
    <w:rsid w:val="00A67065"/>
    <w:rsid w:val="00A67098"/>
    <w:rsid w:val="00A6742E"/>
    <w:rsid w:val="00A701EE"/>
    <w:rsid w:val="00A707E1"/>
    <w:rsid w:val="00A712C4"/>
    <w:rsid w:val="00A71919"/>
    <w:rsid w:val="00A71C92"/>
    <w:rsid w:val="00A73213"/>
    <w:rsid w:val="00A74767"/>
    <w:rsid w:val="00A755CD"/>
    <w:rsid w:val="00A75779"/>
    <w:rsid w:val="00A75863"/>
    <w:rsid w:val="00A75A64"/>
    <w:rsid w:val="00A75CFF"/>
    <w:rsid w:val="00A763C3"/>
    <w:rsid w:val="00A76F13"/>
    <w:rsid w:val="00A77097"/>
    <w:rsid w:val="00A7765C"/>
    <w:rsid w:val="00A77A78"/>
    <w:rsid w:val="00A80551"/>
    <w:rsid w:val="00A811FF"/>
    <w:rsid w:val="00A812D4"/>
    <w:rsid w:val="00A81B30"/>
    <w:rsid w:val="00A82781"/>
    <w:rsid w:val="00A82D65"/>
    <w:rsid w:val="00A83E7B"/>
    <w:rsid w:val="00A84C1E"/>
    <w:rsid w:val="00A84CE4"/>
    <w:rsid w:val="00A865A9"/>
    <w:rsid w:val="00A869AC"/>
    <w:rsid w:val="00A87B51"/>
    <w:rsid w:val="00A9024B"/>
    <w:rsid w:val="00A90A39"/>
    <w:rsid w:val="00A90D35"/>
    <w:rsid w:val="00A91189"/>
    <w:rsid w:val="00A91266"/>
    <w:rsid w:val="00A915DC"/>
    <w:rsid w:val="00A92954"/>
    <w:rsid w:val="00A92B84"/>
    <w:rsid w:val="00A94371"/>
    <w:rsid w:val="00A959CE"/>
    <w:rsid w:val="00A95F66"/>
    <w:rsid w:val="00A9628A"/>
    <w:rsid w:val="00A96731"/>
    <w:rsid w:val="00A96E83"/>
    <w:rsid w:val="00A97A51"/>
    <w:rsid w:val="00AA013D"/>
    <w:rsid w:val="00AA074D"/>
    <w:rsid w:val="00AA107D"/>
    <w:rsid w:val="00AA1609"/>
    <w:rsid w:val="00AA2C45"/>
    <w:rsid w:val="00AA34BE"/>
    <w:rsid w:val="00AA370A"/>
    <w:rsid w:val="00AA3BFD"/>
    <w:rsid w:val="00AA4411"/>
    <w:rsid w:val="00AA4B66"/>
    <w:rsid w:val="00AA615F"/>
    <w:rsid w:val="00AA7789"/>
    <w:rsid w:val="00AA7861"/>
    <w:rsid w:val="00AB0468"/>
    <w:rsid w:val="00AB0A9A"/>
    <w:rsid w:val="00AB1B10"/>
    <w:rsid w:val="00AB1FE8"/>
    <w:rsid w:val="00AB2691"/>
    <w:rsid w:val="00AB2BEE"/>
    <w:rsid w:val="00AB2CE3"/>
    <w:rsid w:val="00AB2D50"/>
    <w:rsid w:val="00AB3646"/>
    <w:rsid w:val="00AB3724"/>
    <w:rsid w:val="00AB47A4"/>
    <w:rsid w:val="00AB654D"/>
    <w:rsid w:val="00AB6691"/>
    <w:rsid w:val="00AB66C1"/>
    <w:rsid w:val="00AB6F4B"/>
    <w:rsid w:val="00AB7D4E"/>
    <w:rsid w:val="00AC1595"/>
    <w:rsid w:val="00AC1DB7"/>
    <w:rsid w:val="00AC200C"/>
    <w:rsid w:val="00AC4152"/>
    <w:rsid w:val="00AC4488"/>
    <w:rsid w:val="00AC55D2"/>
    <w:rsid w:val="00AC7215"/>
    <w:rsid w:val="00AC7F48"/>
    <w:rsid w:val="00AD0987"/>
    <w:rsid w:val="00AD1B17"/>
    <w:rsid w:val="00AD1D7F"/>
    <w:rsid w:val="00AD1D8A"/>
    <w:rsid w:val="00AD218F"/>
    <w:rsid w:val="00AD3154"/>
    <w:rsid w:val="00AD341D"/>
    <w:rsid w:val="00AD3E16"/>
    <w:rsid w:val="00AD46F7"/>
    <w:rsid w:val="00AD4E75"/>
    <w:rsid w:val="00AD51E9"/>
    <w:rsid w:val="00AD6279"/>
    <w:rsid w:val="00AD62F5"/>
    <w:rsid w:val="00AD6E4B"/>
    <w:rsid w:val="00AD7199"/>
    <w:rsid w:val="00AD78E6"/>
    <w:rsid w:val="00AE0C88"/>
    <w:rsid w:val="00AE16DC"/>
    <w:rsid w:val="00AE18C6"/>
    <w:rsid w:val="00AE2806"/>
    <w:rsid w:val="00AE319D"/>
    <w:rsid w:val="00AE38A1"/>
    <w:rsid w:val="00AE3BEB"/>
    <w:rsid w:val="00AE4A78"/>
    <w:rsid w:val="00AE6064"/>
    <w:rsid w:val="00AE723B"/>
    <w:rsid w:val="00AE7A31"/>
    <w:rsid w:val="00AF2063"/>
    <w:rsid w:val="00AF2B55"/>
    <w:rsid w:val="00AF30EC"/>
    <w:rsid w:val="00AF4120"/>
    <w:rsid w:val="00AF4508"/>
    <w:rsid w:val="00AF4937"/>
    <w:rsid w:val="00AF4AE4"/>
    <w:rsid w:val="00AF5928"/>
    <w:rsid w:val="00AF6529"/>
    <w:rsid w:val="00AF65A9"/>
    <w:rsid w:val="00AF6708"/>
    <w:rsid w:val="00AF6BA4"/>
    <w:rsid w:val="00AF7372"/>
    <w:rsid w:val="00AF7ACD"/>
    <w:rsid w:val="00AF7C97"/>
    <w:rsid w:val="00B015F0"/>
    <w:rsid w:val="00B01C95"/>
    <w:rsid w:val="00B01FA0"/>
    <w:rsid w:val="00B02292"/>
    <w:rsid w:val="00B045EC"/>
    <w:rsid w:val="00B0481D"/>
    <w:rsid w:val="00B04913"/>
    <w:rsid w:val="00B0581F"/>
    <w:rsid w:val="00B07D86"/>
    <w:rsid w:val="00B10215"/>
    <w:rsid w:val="00B10852"/>
    <w:rsid w:val="00B10B6B"/>
    <w:rsid w:val="00B111FE"/>
    <w:rsid w:val="00B119F3"/>
    <w:rsid w:val="00B11B00"/>
    <w:rsid w:val="00B11CD7"/>
    <w:rsid w:val="00B11D9C"/>
    <w:rsid w:val="00B13018"/>
    <w:rsid w:val="00B13761"/>
    <w:rsid w:val="00B1383F"/>
    <w:rsid w:val="00B147B7"/>
    <w:rsid w:val="00B16F01"/>
    <w:rsid w:val="00B17632"/>
    <w:rsid w:val="00B17964"/>
    <w:rsid w:val="00B17B2D"/>
    <w:rsid w:val="00B205C3"/>
    <w:rsid w:val="00B23493"/>
    <w:rsid w:val="00B23599"/>
    <w:rsid w:val="00B238CF"/>
    <w:rsid w:val="00B2659E"/>
    <w:rsid w:val="00B27054"/>
    <w:rsid w:val="00B3021F"/>
    <w:rsid w:val="00B3082E"/>
    <w:rsid w:val="00B325EE"/>
    <w:rsid w:val="00B327F0"/>
    <w:rsid w:val="00B32CC5"/>
    <w:rsid w:val="00B32CE6"/>
    <w:rsid w:val="00B332A0"/>
    <w:rsid w:val="00B33609"/>
    <w:rsid w:val="00B3405D"/>
    <w:rsid w:val="00B349F9"/>
    <w:rsid w:val="00B350CD"/>
    <w:rsid w:val="00B379AC"/>
    <w:rsid w:val="00B405F3"/>
    <w:rsid w:val="00B406BC"/>
    <w:rsid w:val="00B40C97"/>
    <w:rsid w:val="00B40E2F"/>
    <w:rsid w:val="00B41108"/>
    <w:rsid w:val="00B418D5"/>
    <w:rsid w:val="00B41A9C"/>
    <w:rsid w:val="00B41E43"/>
    <w:rsid w:val="00B43BCC"/>
    <w:rsid w:val="00B43C2A"/>
    <w:rsid w:val="00B445D7"/>
    <w:rsid w:val="00B445E9"/>
    <w:rsid w:val="00B44690"/>
    <w:rsid w:val="00B45156"/>
    <w:rsid w:val="00B4777F"/>
    <w:rsid w:val="00B5002C"/>
    <w:rsid w:val="00B50AEC"/>
    <w:rsid w:val="00B513C5"/>
    <w:rsid w:val="00B5371A"/>
    <w:rsid w:val="00B544DD"/>
    <w:rsid w:val="00B55249"/>
    <w:rsid w:val="00B552E7"/>
    <w:rsid w:val="00B55A70"/>
    <w:rsid w:val="00B577C5"/>
    <w:rsid w:val="00B60BA0"/>
    <w:rsid w:val="00B60E9B"/>
    <w:rsid w:val="00B60F19"/>
    <w:rsid w:val="00B616C4"/>
    <w:rsid w:val="00B616CF"/>
    <w:rsid w:val="00B61A90"/>
    <w:rsid w:val="00B628EC"/>
    <w:rsid w:val="00B65974"/>
    <w:rsid w:val="00B65CB5"/>
    <w:rsid w:val="00B65D44"/>
    <w:rsid w:val="00B65E29"/>
    <w:rsid w:val="00B67076"/>
    <w:rsid w:val="00B67C8D"/>
    <w:rsid w:val="00B7077F"/>
    <w:rsid w:val="00B71826"/>
    <w:rsid w:val="00B71FB2"/>
    <w:rsid w:val="00B72355"/>
    <w:rsid w:val="00B72DBD"/>
    <w:rsid w:val="00B7347C"/>
    <w:rsid w:val="00B73925"/>
    <w:rsid w:val="00B73E47"/>
    <w:rsid w:val="00B747A9"/>
    <w:rsid w:val="00B75481"/>
    <w:rsid w:val="00B76677"/>
    <w:rsid w:val="00B776A1"/>
    <w:rsid w:val="00B77BFA"/>
    <w:rsid w:val="00B77FAA"/>
    <w:rsid w:val="00B80A5F"/>
    <w:rsid w:val="00B80BA9"/>
    <w:rsid w:val="00B822DC"/>
    <w:rsid w:val="00B8261D"/>
    <w:rsid w:val="00B82894"/>
    <w:rsid w:val="00B82A4E"/>
    <w:rsid w:val="00B83A1A"/>
    <w:rsid w:val="00B83BC6"/>
    <w:rsid w:val="00B84386"/>
    <w:rsid w:val="00B84C1F"/>
    <w:rsid w:val="00B85AF2"/>
    <w:rsid w:val="00B86170"/>
    <w:rsid w:val="00B879B0"/>
    <w:rsid w:val="00B9016E"/>
    <w:rsid w:val="00B9099D"/>
    <w:rsid w:val="00B90BC6"/>
    <w:rsid w:val="00B9229A"/>
    <w:rsid w:val="00B92F5E"/>
    <w:rsid w:val="00B935B4"/>
    <w:rsid w:val="00B93ED5"/>
    <w:rsid w:val="00B94AF1"/>
    <w:rsid w:val="00B9536F"/>
    <w:rsid w:val="00B96243"/>
    <w:rsid w:val="00B96CFF"/>
    <w:rsid w:val="00B974F9"/>
    <w:rsid w:val="00B975AF"/>
    <w:rsid w:val="00BA05BA"/>
    <w:rsid w:val="00BA09EF"/>
    <w:rsid w:val="00BA0A7C"/>
    <w:rsid w:val="00BA1B6B"/>
    <w:rsid w:val="00BA24D1"/>
    <w:rsid w:val="00BA2A9E"/>
    <w:rsid w:val="00BA2ADA"/>
    <w:rsid w:val="00BA312A"/>
    <w:rsid w:val="00BA3D6F"/>
    <w:rsid w:val="00BA4410"/>
    <w:rsid w:val="00BA47EA"/>
    <w:rsid w:val="00BA4FB0"/>
    <w:rsid w:val="00BA5709"/>
    <w:rsid w:val="00BA58B8"/>
    <w:rsid w:val="00BA6690"/>
    <w:rsid w:val="00BA75DA"/>
    <w:rsid w:val="00BA7896"/>
    <w:rsid w:val="00BB1054"/>
    <w:rsid w:val="00BB2ECA"/>
    <w:rsid w:val="00BB43A9"/>
    <w:rsid w:val="00BB4AEB"/>
    <w:rsid w:val="00BB51A7"/>
    <w:rsid w:val="00BB6312"/>
    <w:rsid w:val="00BB6B78"/>
    <w:rsid w:val="00BB6F93"/>
    <w:rsid w:val="00BB7B92"/>
    <w:rsid w:val="00BC0247"/>
    <w:rsid w:val="00BC02E5"/>
    <w:rsid w:val="00BC07E8"/>
    <w:rsid w:val="00BC1AC2"/>
    <w:rsid w:val="00BC1D9F"/>
    <w:rsid w:val="00BC249F"/>
    <w:rsid w:val="00BC2E76"/>
    <w:rsid w:val="00BC3618"/>
    <w:rsid w:val="00BC368F"/>
    <w:rsid w:val="00BC3E3F"/>
    <w:rsid w:val="00BC4BB6"/>
    <w:rsid w:val="00BC4C1E"/>
    <w:rsid w:val="00BC4D0B"/>
    <w:rsid w:val="00BC540E"/>
    <w:rsid w:val="00BC6135"/>
    <w:rsid w:val="00BC644D"/>
    <w:rsid w:val="00BC7BA0"/>
    <w:rsid w:val="00BD0BE6"/>
    <w:rsid w:val="00BD0D78"/>
    <w:rsid w:val="00BD1211"/>
    <w:rsid w:val="00BD2287"/>
    <w:rsid w:val="00BD2A87"/>
    <w:rsid w:val="00BD32C9"/>
    <w:rsid w:val="00BD571D"/>
    <w:rsid w:val="00BD5845"/>
    <w:rsid w:val="00BD5BCF"/>
    <w:rsid w:val="00BD5FDD"/>
    <w:rsid w:val="00BD65CA"/>
    <w:rsid w:val="00BD6978"/>
    <w:rsid w:val="00BD706D"/>
    <w:rsid w:val="00BD751B"/>
    <w:rsid w:val="00BE15E5"/>
    <w:rsid w:val="00BE1FAC"/>
    <w:rsid w:val="00BE21FD"/>
    <w:rsid w:val="00BE2358"/>
    <w:rsid w:val="00BE364B"/>
    <w:rsid w:val="00BE4EB0"/>
    <w:rsid w:val="00BE4F80"/>
    <w:rsid w:val="00BE6A76"/>
    <w:rsid w:val="00BE7948"/>
    <w:rsid w:val="00BE7D48"/>
    <w:rsid w:val="00BF0979"/>
    <w:rsid w:val="00BF14D5"/>
    <w:rsid w:val="00BF3671"/>
    <w:rsid w:val="00BF37B7"/>
    <w:rsid w:val="00BF46B5"/>
    <w:rsid w:val="00BF48CF"/>
    <w:rsid w:val="00BF499A"/>
    <w:rsid w:val="00BF631B"/>
    <w:rsid w:val="00BF6374"/>
    <w:rsid w:val="00C0147C"/>
    <w:rsid w:val="00C01B0B"/>
    <w:rsid w:val="00C01F81"/>
    <w:rsid w:val="00C0243B"/>
    <w:rsid w:val="00C02C56"/>
    <w:rsid w:val="00C02E46"/>
    <w:rsid w:val="00C0391A"/>
    <w:rsid w:val="00C03F96"/>
    <w:rsid w:val="00C049E8"/>
    <w:rsid w:val="00C056C8"/>
    <w:rsid w:val="00C07EC7"/>
    <w:rsid w:val="00C10776"/>
    <w:rsid w:val="00C10B19"/>
    <w:rsid w:val="00C11886"/>
    <w:rsid w:val="00C11A69"/>
    <w:rsid w:val="00C1274C"/>
    <w:rsid w:val="00C13422"/>
    <w:rsid w:val="00C13DAB"/>
    <w:rsid w:val="00C14B8B"/>
    <w:rsid w:val="00C14DA1"/>
    <w:rsid w:val="00C150AE"/>
    <w:rsid w:val="00C15C92"/>
    <w:rsid w:val="00C15FCD"/>
    <w:rsid w:val="00C169F8"/>
    <w:rsid w:val="00C16B24"/>
    <w:rsid w:val="00C16DBA"/>
    <w:rsid w:val="00C174D3"/>
    <w:rsid w:val="00C17AC6"/>
    <w:rsid w:val="00C17B9A"/>
    <w:rsid w:val="00C20475"/>
    <w:rsid w:val="00C20B80"/>
    <w:rsid w:val="00C21BB9"/>
    <w:rsid w:val="00C222F4"/>
    <w:rsid w:val="00C2484F"/>
    <w:rsid w:val="00C24B42"/>
    <w:rsid w:val="00C25646"/>
    <w:rsid w:val="00C25D40"/>
    <w:rsid w:val="00C2734A"/>
    <w:rsid w:val="00C30223"/>
    <w:rsid w:val="00C30E84"/>
    <w:rsid w:val="00C33980"/>
    <w:rsid w:val="00C33AE0"/>
    <w:rsid w:val="00C33B23"/>
    <w:rsid w:val="00C33E8C"/>
    <w:rsid w:val="00C34048"/>
    <w:rsid w:val="00C3581F"/>
    <w:rsid w:val="00C35A54"/>
    <w:rsid w:val="00C36DDE"/>
    <w:rsid w:val="00C40626"/>
    <w:rsid w:val="00C40A4B"/>
    <w:rsid w:val="00C40B5A"/>
    <w:rsid w:val="00C41061"/>
    <w:rsid w:val="00C411B8"/>
    <w:rsid w:val="00C41230"/>
    <w:rsid w:val="00C41853"/>
    <w:rsid w:val="00C42322"/>
    <w:rsid w:val="00C432EB"/>
    <w:rsid w:val="00C437C2"/>
    <w:rsid w:val="00C441A3"/>
    <w:rsid w:val="00C442A2"/>
    <w:rsid w:val="00C4456D"/>
    <w:rsid w:val="00C46C31"/>
    <w:rsid w:val="00C46D85"/>
    <w:rsid w:val="00C471EE"/>
    <w:rsid w:val="00C50477"/>
    <w:rsid w:val="00C50F80"/>
    <w:rsid w:val="00C52EE4"/>
    <w:rsid w:val="00C536D2"/>
    <w:rsid w:val="00C54A75"/>
    <w:rsid w:val="00C54B5F"/>
    <w:rsid w:val="00C552A9"/>
    <w:rsid w:val="00C5587F"/>
    <w:rsid w:val="00C568F3"/>
    <w:rsid w:val="00C56C8C"/>
    <w:rsid w:val="00C57154"/>
    <w:rsid w:val="00C573DD"/>
    <w:rsid w:val="00C618BC"/>
    <w:rsid w:val="00C61AB7"/>
    <w:rsid w:val="00C6210A"/>
    <w:rsid w:val="00C629A7"/>
    <w:rsid w:val="00C63819"/>
    <w:rsid w:val="00C64AC1"/>
    <w:rsid w:val="00C64EE2"/>
    <w:rsid w:val="00C65679"/>
    <w:rsid w:val="00C65846"/>
    <w:rsid w:val="00C65A25"/>
    <w:rsid w:val="00C67BD7"/>
    <w:rsid w:val="00C710CA"/>
    <w:rsid w:val="00C7127F"/>
    <w:rsid w:val="00C71492"/>
    <w:rsid w:val="00C721E9"/>
    <w:rsid w:val="00C72C5F"/>
    <w:rsid w:val="00C72D3B"/>
    <w:rsid w:val="00C74138"/>
    <w:rsid w:val="00C7502A"/>
    <w:rsid w:val="00C7556D"/>
    <w:rsid w:val="00C771DA"/>
    <w:rsid w:val="00C772F6"/>
    <w:rsid w:val="00C77AC0"/>
    <w:rsid w:val="00C8179A"/>
    <w:rsid w:val="00C823C2"/>
    <w:rsid w:val="00C833E3"/>
    <w:rsid w:val="00C8371D"/>
    <w:rsid w:val="00C83A7D"/>
    <w:rsid w:val="00C85187"/>
    <w:rsid w:val="00C8573A"/>
    <w:rsid w:val="00C86084"/>
    <w:rsid w:val="00C861A5"/>
    <w:rsid w:val="00C9056C"/>
    <w:rsid w:val="00C9063D"/>
    <w:rsid w:val="00C9317F"/>
    <w:rsid w:val="00C93DE4"/>
    <w:rsid w:val="00C9424A"/>
    <w:rsid w:val="00C94A1C"/>
    <w:rsid w:val="00C95555"/>
    <w:rsid w:val="00C95DD9"/>
    <w:rsid w:val="00CA02CE"/>
    <w:rsid w:val="00CA035D"/>
    <w:rsid w:val="00CA19BB"/>
    <w:rsid w:val="00CA2152"/>
    <w:rsid w:val="00CA2554"/>
    <w:rsid w:val="00CA284D"/>
    <w:rsid w:val="00CA2DF2"/>
    <w:rsid w:val="00CA3238"/>
    <w:rsid w:val="00CA35C5"/>
    <w:rsid w:val="00CA3CEE"/>
    <w:rsid w:val="00CA441D"/>
    <w:rsid w:val="00CA4AF3"/>
    <w:rsid w:val="00CA5A55"/>
    <w:rsid w:val="00CA60D3"/>
    <w:rsid w:val="00CA685A"/>
    <w:rsid w:val="00CA6A05"/>
    <w:rsid w:val="00CA76AD"/>
    <w:rsid w:val="00CB0772"/>
    <w:rsid w:val="00CB1592"/>
    <w:rsid w:val="00CB2603"/>
    <w:rsid w:val="00CB3EC7"/>
    <w:rsid w:val="00CB5987"/>
    <w:rsid w:val="00CB6304"/>
    <w:rsid w:val="00CB71DF"/>
    <w:rsid w:val="00CB7F0C"/>
    <w:rsid w:val="00CC1E7A"/>
    <w:rsid w:val="00CC2468"/>
    <w:rsid w:val="00CC3573"/>
    <w:rsid w:val="00CC3781"/>
    <w:rsid w:val="00CC378B"/>
    <w:rsid w:val="00CC3BDA"/>
    <w:rsid w:val="00CC3CF3"/>
    <w:rsid w:val="00CC44E7"/>
    <w:rsid w:val="00CC468D"/>
    <w:rsid w:val="00CC4DDD"/>
    <w:rsid w:val="00CC5B7F"/>
    <w:rsid w:val="00CC648C"/>
    <w:rsid w:val="00CC6692"/>
    <w:rsid w:val="00CC69C3"/>
    <w:rsid w:val="00CC78B0"/>
    <w:rsid w:val="00CD0094"/>
    <w:rsid w:val="00CD0096"/>
    <w:rsid w:val="00CD12EE"/>
    <w:rsid w:val="00CD2D26"/>
    <w:rsid w:val="00CD34A6"/>
    <w:rsid w:val="00CD36F4"/>
    <w:rsid w:val="00CD3729"/>
    <w:rsid w:val="00CD43D1"/>
    <w:rsid w:val="00CD4A9B"/>
    <w:rsid w:val="00CD4B9B"/>
    <w:rsid w:val="00CD4D3C"/>
    <w:rsid w:val="00CD5620"/>
    <w:rsid w:val="00CD57A1"/>
    <w:rsid w:val="00CD79BD"/>
    <w:rsid w:val="00CD79E2"/>
    <w:rsid w:val="00CD7E9D"/>
    <w:rsid w:val="00CE1646"/>
    <w:rsid w:val="00CE2E80"/>
    <w:rsid w:val="00CE316F"/>
    <w:rsid w:val="00CE3A0B"/>
    <w:rsid w:val="00CE5598"/>
    <w:rsid w:val="00CE6B79"/>
    <w:rsid w:val="00CE6E24"/>
    <w:rsid w:val="00CE7597"/>
    <w:rsid w:val="00CE7727"/>
    <w:rsid w:val="00CE7F0D"/>
    <w:rsid w:val="00CE7FA2"/>
    <w:rsid w:val="00CF0E2F"/>
    <w:rsid w:val="00CF18F4"/>
    <w:rsid w:val="00CF2628"/>
    <w:rsid w:val="00CF3264"/>
    <w:rsid w:val="00CF3E4F"/>
    <w:rsid w:val="00CF4DC8"/>
    <w:rsid w:val="00CF5185"/>
    <w:rsid w:val="00CF53E6"/>
    <w:rsid w:val="00D00024"/>
    <w:rsid w:val="00D02675"/>
    <w:rsid w:val="00D02F12"/>
    <w:rsid w:val="00D0505C"/>
    <w:rsid w:val="00D05E1A"/>
    <w:rsid w:val="00D05F3B"/>
    <w:rsid w:val="00D075BE"/>
    <w:rsid w:val="00D078D4"/>
    <w:rsid w:val="00D1072D"/>
    <w:rsid w:val="00D107E6"/>
    <w:rsid w:val="00D10FFA"/>
    <w:rsid w:val="00D119D5"/>
    <w:rsid w:val="00D12A85"/>
    <w:rsid w:val="00D13814"/>
    <w:rsid w:val="00D139B7"/>
    <w:rsid w:val="00D13E6E"/>
    <w:rsid w:val="00D141F9"/>
    <w:rsid w:val="00D15955"/>
    <w:rsid w:val="00D16089"/>
    <w:rsid w:val="00D175FC"/>
    <w:rsid w:val="00D17B64"/>
    <w:rsid w:val="00D17C40"/>
    <w:rsid w:val="00D205C8"/>
    <w:rsid w:val="00D2114E"/>
    <w:rsid w:val="00D2201E"/>
    <w:rsid w:val="00D22F20"/>
    <w:rsid w:val="00D23612"/>
    <w:rsid w:val="00D236A9"/>
    <w:rsid w:val="00D239CB"/>
    <w:rsid w:val="00D24BD6"/>
    <w:rsid w:val="00D250CD"/>
    <w:rsid w:val="00D2518C"/>
    <w:rsid w:val="00D2638F"/>
    <w:rsid w:val="00D26808"/>
    <w:rsid w:val="00D2757C"/>
    <w:rsid w:val="00D279F6"/>
    <w:rsid w:val="00D30104"/>
    <w:rsid w:val="00D309C0"/>
    <w:rsid w:val="00D30CCF"/>
    <w:rsid w:val="00D31D93"/>
    <w:rsid w:val="00D32980"/>
    <w:rsid w:val="00D32E0D"/>
    <w:rsid w:val="00D3310A"/>
    <w:rsid w:val="00D33E85"/>
    <w:rsid w:val="00D33F5B"/>
    <w:rsid w:val="00D3485A"/>
    <w:rsid w:val="00D3693E"/>
    <w:rsid w:val="00D36E76"/>
    <w:rsid w:val="00D37A09"/>
    <w:rsid w:val="00D410FC"/>
    <w:rsid w:val="00D4114D"/>
    <w:rsid w:val="00D41BCB"/>
    <w:rsid w:val="00D41DD3"/>
    <w:rsid w:val="00D42787"/>
    <w:rsid w:val="00D42E52"/>
    <w:rsid w:val="00D43984"/>
    <w:rsid w:val="00D43ADC"/>
    <w:rsid w:val="00D43D01"/>
    <w:rsid w:val="00D45463"/>
    <w:rsid w:val="00D45620"/>
    <w:rsid w:val="00D456FB"/>
    <w:rsid w:val="00D4577A"/>
    <w:rsid w:val="00D460AC"/>
    <w:rsid w:val="00D4658E"/>
    <w:rsid w:val="00D465FE"/>
    <w:rsid w:val="00D4676F"/>
    <w:rsid w:val="00D46E5A"/>
    <w:rsid w:val="00D46F89"/>
    <w:rsid w:val="00D473C4"/>
    <w:rsid w:val="00D47998"/>
    <w:rsid w:val="00D5146A"/>
    <w:rsid w:val="00D52438"/>
    <w:rsid w:val="00D52CB1"/>
    <w:rsid w:val="00D52D8D"/>
    <w:rsid w:val="00D52ED4"/>
    <w:rsid w:val="00D5317A"/>
    <w:rsid w:val="00D537D6"/>
    <w:rsid w:val="00D5396B"/>
    <w:rsid w:val="00D53BA2"/>
    <w:rsid w:val="00D548C5"/>
    <w:rsid w:val="00D551FA"/>
    <w:rsid w:val="00D56452"/>
    <w:rsid w:val="00D567B2"/>
    <w:rsid w:val="00D56872"/>
    <w:rsid w:val="00D56AF5"/>
    <w:rsid w:val="00D57184"/>
    <w:rsid w:val="00D5798B"/>
    <w:rsid w:val="00D57B60"/>
    <w:rsid w:val="00D57E89"/>
    <w:rsid w:val="00D60202"/>
    <w:rsid w:val="00D60385"/>
    <w:rsid w:val="00D62323"/>
    <w:rsid w:val="00D63262"/>
    <w:rsid w:val="00D63940"/>
    <w:rsid w:val="00D644D6"/>
    <w:rsid w:val="00D64795"/>
    <w:rsid w:val="00D65907"/>
    <w:rsid w:val="00D6618B"/>
    <w:rsid w:val="00D6623A"/>
    <w:rsid w:val="00D66500"/>
    <w:rsid w:val="00D6687A"/>
    <w:rsid w:val="00D66963"/>
    <w:rsid w:val="00D706DD"/>
    <w:rsid w:val="00D708BA"/>
    <w:rsid w:val="00D70C0B"/>
    <w:rsid w:val="00D70DF4"/>
    <w:rsid w:val="00D714E4"/>
    <w:rsid w:val="00D7158D"/>
    <w:rsid w:val="00D7297A"/>
    <w:rsid w:val="00D733FF"/>
    <w:rsid w:val="00D73513"/>
    <w:rsid w:val="00D735C3"/>
    <w:rsid w:val="00D740B7"/>
    <w:rsid w:val="00D741F4"/>
    <w:rsid w:val="00D74633"/>
    <w:rsid w:val="00D75507"/>
    <w:rsid w:val="00D758AA"/>
    <w:rsid w:val="00D80527"/>
    <w:rsid w:val="00D8054E"/>
    <w:rsid w:val="00D805EB"/>
    <w:rsid w:val="00D8087C"/>
    <w:rsid w:val="00D814A8"/>
    <w:rsid w:val="00D818C0"/>
    <w:rsid w:val="00D82114"/>
    <w:rsid w:val="00D82DA4"/>
    <w:rsid w:val="00D82DF3"/>
    <w:rsid w:val="00D83DD6"/>
    <w:rsid w:val="00D83DDA"/>
    <w:rsid w:val="00D84328"/>
    <w:rsid w:val="00D848EF"/>
    <w:rsid w:val="00D84D7A"/>
    <w:rsid w:val="00D855E3"/>
    <w:rsid w:val="00D85AA6"/>
    <w:rsid w:val="00D85B06"/>
    <w:rsid w:val="00D86756"/>
    <w:rsid w:val="00D86902"/>
    <w:rsid w:val="00D87BF2"/>
    <w:rsid w:val="00D87C37"/>
    <w:rsid w:val="00D905EF"/>
    <w:rsid w:val="00D90AB6"/>
    <w:rsid w:val="00D918E4"/>
    <w:rsid w:val="00D92A99"/>
    <w:rsid w:val="00D92FCE"/>
    <w:rsid w:val="00D932D7"/>
    <w:rsid w:val="00D93DAD"/>
    <w:rsid w:val="00D943E0"/>
    <w:rsid w:val="00D94895"/>
    <w:rsid w:val="00D94B10"/>
    <w:rsid w:val="00D953CE"/>
    <w:rsid w:val="00D96191"/>
    <w:rsid w:val="00D96D43"/>
    <w:rsid w:val="00D976CA"/>
    <w:rsid w:val="00D97828"/>
    <w:rsid w:val="00DA079B"/>
    <w:rsid w:val="00DA0E1C"/>
    <w:rsid w:val="00DA0FA4"/>
    <w:rsid w:val="00DA244B"/>
    <w:rsid w:val="00DA37AE"/>
    <w:rsid w:val="00DA4713"/>
    <w:rsid w:val="00DA4C26"/>
    <w:rsid w:val="00DA5000"/>
    <w:rsid w:val="00DA5314"/>
    <w:rsid w:val="00DA726A"/>
    <w:rsid w:val="00DA73C1"/>
    <w:rsid w:val="00DA74E4"/>
    <w:rsid w:val="00DB02AC"/>
    <w:rsid w:val="00DB098B"/>
    <w:rsid w:val="00DB1AE7"/>
    <w:rsid w:val="00DB2220"/>
    <w:rsid w:val="00DB2CBE"/>
    <w:rsid w:val="00DB3303"/>
    <w:rsid w:val="00DB47AB"/>
    <w:rsid w:val="00DB4B0B"/>
    <w:rsid w:val="00DB4C68"/>
    <w:rsid w:val="00DB51D7"/>
    <w:rsid w:val="00DB5522"/>
    <w:rsid w:val="00DB617E"/>
    <w:rsid w:val="00DB68DA"/>
    <w:rsid w:val="00DB6EBF"/>
    <w:rsid w:val="00DB71AE"/>
    <w:rsid w:val="00DB7375"/>
    <w:rsid w:val="00DB7832"/>
    <w:rsid w:val="00DC152A"/>
    <w:rsid w:val="00DC2301"/>
    <w:rsid w:val="00DC281A"/>
    <w:rsid w:val="00DC2BC0"/>
    <w:rsid w:val="00DC35C1"/>
    <w:rsid w:val="00DC39BB"/>
    <w:rsid w:val="00DC3B56"/>
    <w:rsid w:val="00DC496E"/>
    <w:rsid w:val="00DC51BF"/>
    <w:rsid w:val="00DC5B6E"/>
    <w:rsid w:val="00DC5D4B"/>
    <w:rsid w:val="00DC5E4D"/>
    <w:rsid w:val="00DC69D9"/>
    <w:rsid w:val="00DC79CA"/>
    <w:rsid w:val="00DC7E7D"/>
    <w:rsid w:val="00DD042C"/>
    <w:rsid w:val="00DD1CDE"/>
    <w:rsid w:val="00DD2212"/>
    <w:rsid w:val="00DD3504"/>
    <w:rsid w:val="00DD3E77"/>
    <w:rsid w:val="00DD4255"/>
    <w:rsid w:val="00DD694A"/>
    <w:rsid w:val="00DD79E2"/>
    <w:rsid w:val="00DE040A"/>
    <w:rsid w:val="00DE0AD5"/>
    <w:rsid w:val="00DE1040"/>
    <w:rsid w:val="00DE1F16"/>
    <w:rsid w:val="00DE2A06"/>
    <w:rsid w:val="00DE2E3B"/>
    <w:rsid w:val="00DE43DB"/>
    <w:rsid w:val="00DE49D3"/>
    <w:rsid w:val="00DE5025"/>
    <w:rsid w:val="00DE51E4"/>
    <w:rsid w:val="00DE59B0"/>
    <w:rsid w:val="00DE59EB"/>
    <w:rsid w:val="00DE66EF"/>
    <w:rsid w:val="00DE6B13"/>
    <w:rsid w:val="00DE758E"/>
    <w:rsid w:val="00DE7E4B"/>
    <w:rsid w:val="00DF0199"/>
    <w:rsid w:val="00DF11C7"/>
    <w:rsid w:val="00DF1330"/>
    <w:rsid w:val="00DF1636"/>
    <w:rsid w:val="00DF3B1E"/>
    <w:rsid w:val="00DF45C0"/>
    <w:rsid w:val="00DF4A76"/>
    <w:rsid w:val="00DF4E2D"/>
    <w:rsid w:val="00DF580B"/>
    <w:rsid w:val="00DF68DF"/>
    <w:rsid w:val="00DF69FD"/>
    <w:rsid w:val="00DF71A6"/>
    <w:rsid w:val="00DF73A9"/>
    <w:rsid w:val="00DF7DDD"/>
    <w:rsid w:val="00E00A8B"/>
    <w:rsid w:val="00E02279"/>
    <w:rsid w:val="00E02317"/>
    <w:rsid w:val="00E0254D"/>
    <w:rsid w:val="00E030D0"/>
    <w:rsid w:val="00E03D1C"/>
    <w:rsid w:val="00E0457A"/>
    <w:rsid w:val="00E0484A"/>
    <w:rsid w:val="00E04EC8"/>
    <w:rsid w:val="00E04F76"/>
    <w:rsid w:val="00E128EE"/>
    <w:rsid w:val="00E13014"/>
    <w:rsid w:val="00E13674"/>
    <w:rsid w:val="00E144FC"/>
    <w:rsid w:val="00E146F9"/>
    <w:rsid w:val="00E1576A"/>
    <w:rsid w:val="00E201D0"/>
    <w:rsid w:val="00E20A21"/>
    <w:rsid w:val="00E20AF4"/>
    <w:rsid w:val="00E20B7B"/>
    <w:rsid w:val="00E20F9D"/>
    <w:rsid w:val="00E21C95"/>
    <w:rsid w:val="00E22D01"/>
    <w:rsid w:val="00E244C3"/>
    <w:rsid w:val="00E25967"/>
    <w:rsid w:val="00E2614A"/>
    <w:rsid w:val="00E303AB"/>
    <w:rsid w:val="00E304B1"/>
    <w:rsid w:val="00E304C7"/>
    <w:rsid w:val="00E307CB"/>
    <w:rsid w:val="00E3135D"/>
    <w:rsid w:val="00E32716"/>
    <w:rsid w:val="00E3293E"/>
    <w:rsid w:val="00E32D48"/>
    <w:rsid w:val="00E32F99"/>
    <w:rsid w:val="00E32FDD"/>
    <w:rsid w:val="00E3390A"/>
    <w:rsid w:val="00E34538"/>
    <w:rsid w:val="00E345CC"/>
    <w:rsid w:val="00E3496B"/>
    <w:rsid w:val="00E35DC9"/>
    <w:rsid w:val="00E36B75"/>
    <w:rsid w:val="00E36EFB"/>
    <w:rsid w:val="00E40829"/>
    <w:rsid w:val="00E40A83"/>
    <w:rsid w:val="00E41C0D"/>
    <w:rsid w:val="00E421AA"/>
    <w:rsid w:val="00E4265C"/>
    <w:rsid w:val="00E42DFC"/>
    <w:rsid w:val="00E44030"/>
    <w:rsid w:val="00E44209"/>
    <w:rsid w:val="00E44793"/>
    <w:rsid w:val="00E4527A"/>
    <w:rsid w:val="00E47DED"/>
    <w:rsid w:val="00E5082E"/>
    <w:rsid w:val="00E50FA5"/>
    <w:rsid w:val="00E51DED"/>
    <w:rsid w:val="00E5229A"/>
    <w:rsid w:val="00E52536"/>
    <w:rsid w:val="00E533CA"/>
    <w:rsid w:val="00E537F7"/>
    <w:rsid w:val="00E55545"/>
    <w:rsid w:val="00E55B4C"/>
    <w:rsid w:val="00E5615D"/>
    <w:rsid w:val="00E57571"/>
    <w:rsid w:val="00E6185F"/>
    <w:rsid w:val="00E62BDE"/>
    <w:rsid w:val="00E62E9F"/>
    <w:rsid w:val="00E6305A"/>
    <w:rsid w:val="00E633FC"/>
    <w:rsid w:val="00E639BE"/>
    <w:rsid w:val="00E63F6E"/>
    <w:rsid w:val="00E641B7"/>
    <w:rsid w:val="00E65009"/>
    <w:rsid w:val="00E6503A"/>
    <w:rsid w:val="00E65EA2"/>
    <w:rsid w:val="00E66918"/>
    <w:rsid w:val="00E66AD0"/>
    <w:rsid w:val="00E66B94"/>
    <w:rsid w:val="00E6741D"/>
    <w:rsid w:val="00E6778E"/>
    <w:rsid w:val="00E67FDF"/>
    <w:rsid w:val="00E72501"/>
    <w:rsid w:val="00E72AC1"/>
    <w:rsid w:val="00E746DA"/>
    <w:rsid w:val="00E75402"/>
    <w:rsid w:val="00E7591C"/>
    <w:rsid w:val="00E75AD8"/>
    <w:rsid w:val="00E769A9"/>
    <w:rsid w:val="00E77441"/>
    <w:rsid w:val="00E77514"/>
    <w:rsid w:val="00E77848"/>
    <w:rsid w:val="00E77DD1"/>
    <w:rsid w:val="00E815A9"/>
    <w:rsid w:val="00E82804"/>
    <w:rsid w:val="00E8299F"/>
    <w:rsid w:val="00E82B8E"/>
    <w:rsid w:val="00E83835"/>
    <w:rsid w:val="00E84143"/>
    <w:rsid w:val="00E844DA"/>
    <w:rsid w:val="00E845F6"/>
    <w:rsid w:val="00E84671"/>
    <w:rsid w:val="00E8479F"/>
    <w:rsid w:val="00E854B5"/>
    <w:rsid w:val="00E8562D"/>
    <w:rsid w:val="00E85716"/>
    <w:rsid w:val="00E87762"/>
    <w:rsid w:val="00E87B7A"/>
    <w:rsid w:val="00E90C05"/>
    <w:rsid w:val="00E90FAB"/>
    <w:rsid w:val="00E914B5"/>
    <w:rsid w:val="00E93E43"/>
    <w:rsid w:val="00E9453B"/>
    <w:rsid w:val="00E945AF"/>
    <w:rsid w:val="00E96971"/>
    <w:rsid w:val="00E977A1"/>
    <w:rsid w:val="00EA05DA"/>
    <w:rsid w:val="00EA15C2"/>
    <w:rsid w:val="00EA3312"/>
    <w:rsid w:val="00EA3A26"/>
    <w:rsid w:val="00EA515F"/>
    <w:rsid w:val="00EA547D"/>
    <w:rsid w:val="00EA589E"/>
    <w:rsid w:val="00EA5DAF"/>
    <w:rsid w:val="00EA7A01"/>
    <w:rsid w:val="00EB0281"/>
    <w:rsid w:val="00EB0B36"/>
    <w:rsid w:val="00EB0C29"/>
    <w:rsid w:val="00EB108B"/>
    <w:rsid w:val="00EB327E"/>
    <w:rsid w:val="00EB3879"/>
    <w:rsid w:val="00EB4D3F"/>
    <w:rsid w:val="00EB4E6B"/>
    <w:rsid w:val="00EB5EAC"/>
    <w:rsid w:val="00EB60E3"/>
    <w:rsid w:val="00EB68C4"/>
    <w:rsid w:val="00EB6E3E"/>
    <w:rsid w:val="00EB7749"/>
    <w:rsid w:val="00EC00B3"/>
    <w:rsid w:val="00EC0537"/>
    <w:rsid w:val="00EC099C"/>
    <w:rsid w:val="00EC158C"/>
    <w:rsid w:val="00EC1622"/>
    <w:rsid w:val="00EC283D"/>
    <w:rsid w:val="00EC2D70"/>
    <w:rsid w:val="00EC2D8B"/>
    <w:rsid w:val="00EC323C"/>
    <w:rsid w:val="00EC42E1"/>
    <w:rsid w:val="00EC4FE1"/>
    <w:rsid w:val="00EC5969"/>
    <w:rsid w:val="00EC6209"/>
    <w:rsid w:val="00EC6AEC"/>
    <w:rsid w:val="00EC7178"/>
    <w:rsid w:val="00ED1413"/>
    <w:rsid w:val="00ED1724"/>
    <w:rsid w:val="00ED272E"/>
    <w:rsid w:val="00ED35E8"/>
    <w:rsid w:val="00ED430A"/>
    <w:rsid w:val="00ED4E5D"/>
    <w:rsid w:val="00ED501A"/>
    <w:rsid w:val="00ED52A9"/>
    <w:rsid w:val="00ED5DD2"/>
    <w:rsid w:val="00ED5E6F"/>
    <w:rsid w:val="00ED6946"/>
    <w:rsid w:val="00ED694D"/>
    <w:rsid w:val="00ED7D08"/>
    <w:rsid w:val="00EE09BE"/>
    <w:rsid w:val="00EE0F43"/>
    <w:rsid w:val="00EE13A5"/>
    <w:rsid w:val="00EE15FB"/>
    <w:rsid w:val="00EE2526"/>
    <w:rsid w:val="00EE2EE1"/>
    <w:rsid w:val="00EE3161"/>
    <w:rsid w:val="00EE3214"/>
    <w:rsid w:val="00EE5B62"/>
    <w:rsid w:val="00EE6996"/>
    <w:rsid w:val="00EE6B61"/>
    <w:rsid w:val="00EE75E7"/>
    <w:rsid w:val="00EE7DDD"/>
    <w:rsid w:val="00EE7F60"/>
    <w:rsid w:val="00EF11A8"/>
    <w:rsid w:val="00EF1EB1"/>
    <w:rsid w:val="00EF2249"/>
    <w:rsid w:val="00EF2375"/>
    <w:rsid w:val="00EF2B95"/>
    <w:rsid w:val="00EF3342"/>
    <w:rsid w:val="00EF3BA3"/>
    <w:rsid w:val="00EF579C"/>
    <w:rsid w:val="00EF5EE1"/>
    <w:rsid w:val="00EF6100"/>
    <w:rsid w:val="00EF6874"/>
    <w:rsid w:val="00EF6FDA"/>
    <w:rsid w:val="00F00185"/>
    <w:rsid w:val="00F01679"/>
    <w:rsid w:val="00F02027"/>
    <w:rsid w:val="00F02DB5"/>
    <w:rsid w:val="00F044B4"/>
    <w:rsid w:val="00F04707"/>
    <w:rsid w:val="00F04C71"/>
    <w:rsid w:val="00F04DA9"/>
    <w:rsid w:val="00F054F0"/>
    <w:rsid w:val="00F05B90"/>
    <w:rsid w:val="00F05F41"/>
    <w:rsid w:val="00F13846"/>
    <w:rsid w:val="00F14C5D"/>
    <w:rsid w:val="00F16FBF"/>
    <w:rsid w:val="00F173BE"/>
    <w:rsid w:val="00F20014"/>
    <w:rsid w:val="00F202B9"/>
    <w:rsid w:val="00F21581"/>
    <w:rsid w:val="00F227B7"/>
    <w:rsid w:val="00F2358A"/>
    <w:rsid w:val="00F23A6B"/>
    <w:rsid w:val="00F24BD2"/>
    <w:rsid w:val="00F2675C"/>
    <w:rsid w:val="00F302B8"/>
    <w:rsid w:val="00F304D0"/>
    <w:rsid w:val="00F30F9D"/>
    <w:rsid w:val="00F31157"/>
    <w:rsid w:val="00F31A1F"/>
    <w:rsid w:val="00F31B1E"/>
    <w:rsid w:val="00F321B8"/>
    <w:rsid w:val="00F32418"/>
    <w:rsid w:val="00F32528"/>
    <w:rsid w:val="00F32EEC"/>
    <w:rsid w:val="00F339CC"/>
    <w:rsid w:val="00F34347"/>
    <w:rsid w:val="00F34A94"/>
    <w:rsid w:val="00F358D2"/>
    <w:rsid w:val="00F40083"/>
    <w:rsid w:val="00F40F43"/>
    <w:rsid w:val="00F41C86"/>
    <w:rsid w:val="00F425A3"/>
    <w:rsid w:val="00F4296C"/>
    <w:rsid w:val="00F43399"/>
    <w:rsid w:val="00F44A7F"/>
    <w:rsid w:val="00F4583E"/>
    <w:rsid w:val="00F468C9"/>
    <w:rsid w:val="00F47885"/>
    <w:rsid w:val="00F50137"/>
    <w:rsid w:val="00F50B7D"/>
    <w:rsid w:val="00F51C4B"/>
    <w:rsid w:val="00F52561"/>
    <w:rsid w:val="00F52862"/>
    <w:rsid w:val="00F530F2"/>
    <w:rsid w:val="00F53504"/>
    <w:rsid w:val="00F5502E"/>
    <w:rsid w:val="00F55165"/>
    <w:rsid w:val="00F56112"/>
    <w:rsid w:val="00F56B25"/>
    <w:rsid w:val="00F56E3E"/>
    <w:rsid w:val="00F57198"/>
    <w:rsid w:val="00F60378"/>
    <w:rsid w:val="00F6260A"/>
    <w:rsid w:val="00F637BF"/>
    <w:rsid w:val="00F65E88"/>
    <w:rsid w:val="00F65F44"/>
    <w:rsid w:val="00F66829"/>
    <w:rsid w:val="00F66AA2"/>
    <w:rsid w:val="00F66B8A"/>
    <w:rsid w:val="00F66EB0"/>
    <w:rsid w:val="00F67AD8"/>
    <w:rsid w:val="00F7059D"/>
    <w:rsid w:val="00F7070F"/>
    <w:rsid w:val="00F72044"/>
    <w:rsid w:val="00F720EC"/>
    <w:rsid w:val="00F73364"/>
    <w:rsid w:val="00F736CB"/>
    <w:rsid w:val="00F738DD"/>
    <w:rsid w:val="00F7445E"/>
    <w:rsid w:val="00F77615"/>
    <w:rsid w:val="00F77B95"/>
    <w:rsid w:val="00F77CDB"/>
    <w:rsid w:val="00F808F2"/>
    <w:rsid w:val="00F8155E"/>
    <w:rsid w:val="00F8191F"/>
    <w:rsid w:val="00F81C1D"/>
    <w:rsid w:val="00F81D2E"/>
    <w:rsid w:val="00F81E3A"/>
    <w:rsid w:val="00F82136"/>
    <w:rsid w:val="00F823AF"/>
    <w:rsid w:val="00F83BCD"/>
    <w:rsid w:val="00F84345"/>
    <w:rsid w:val="00F865DA"/>
    <w:rsid w:val="00F867AB"/>
    <w:rsid w:val="00F90518"/>
    <w:rsid w:val="00F925E2"/>
    <w:rsid w:val="00F92613"/>
    <w:rsid w:val="00F93545"/>
    <w:rsid w:val="00F93B8D"/>
    <w:rsid w:val="00F945D6"/>
    <w:rsid w:val="00F94E47"/>
    <w:rsid w:val="00F95C7A"/>
    <w:rsid w:val="00F974B9"/>
    <w:rsid w:val="00FA096E"/>
    <w:rsid w:val="00FA18FA"/>
    <w:rsid w:val="00FA37B3"/>
    <w:rsid w:val="00FA3C02"/>
    <w:rsid w:val="00FA3F49"/>
    <w:rsid w:val="00FA41E6"/>
    <w:rsid w:val="00FA4B9C"/>
    <w:rsid w:val="00FA5157"/>
    <w:rsid w:val="00FA5EBA"/>
    <w:rsid w:val="00FA6FEA"/>
    <w:rsid w:val="00FA7851"/>
    <w:rsid w:val="00FA79D6"/>
    <w:rsid w:val="00FB052D"/>
    <w:rsid w:val="00FB1119"/>
    <w:rsid w:val="00FB1A5D"/>
    <w:rsid w:val="00FB2840"/>
    <w:rsid w:val="00FB29CE"/>
    <w:rsid w:val="00FB2DB7"/>
    <w:rsid w:val="00FB2F15"/>
    <w:rsid w:val="00FB3119"/>
    <w:rsid w:val="00FB3899"/>
    <w:rsid w:val="00FB65CD"/>
    <w:rsid w:val="00FB6AB9"/>
    <w:rsid w:val="00FB6FB1"/>
    <w:rsid w:val="00FB71FC"/>
    <w:rsid w:val="00FB7750"/>
    <w:rsid w:val="00FC01C1"/>
    <w:rsid w:val="00FC0263"/>
    <w:rsid w:val="00FC0282"/>
    <w:rsid w:val="00FC0A12"/>
    <w:rsid w:val="00FC2564"/>
    <w:rsid w:val="00FC370D"/>
    <w:rsid w:val="00FC3E16"/>
    <w:rsid w:val="00FC487A"/>
    <w:rsid w:val="00FC4CB2"/>
    <w:rsid w:val="00FC4CD8"/>
    <w:rsid w:val="00FC5062"/>
    <w:rsid w:val="00FC6A42"/>
    <w:rsid w:val="00FC71A3"/>
    <w:rsid w:val="00FD097D"/>
    <w:rsid w:val="00FD17B5"/>
    <w:rsid w:val="00FD196C"/>
    <w:rsid w:val="00FD19CD"/>
    <w:rsid w:val="00FD2462"/>
    <w:rsid w:val="00FD2947"/>
    <w:rsid w:val="00FD2EF0"/>
    <w:rsid w:val="00FD3D75"/>
    <w:rsid w:val="00FD5459"/>
    <w:rsid w:val="00FD5961"/>
    <w:rsid w:val="00FD6D77"/>
    <w:rsid w:val="00FD711B"/>
    <w:rsid w:val="00FD7B4B"/>
    <w:rsid w:val="00FE1A29"/>
    <w:rsid w:val="00FE29F1"/>
    <w:rsid w:val="00FE2BB1"/>
    <w:rsid w:val="00FE3C8E"/>
    <w:rsid w:val="00FE3CE5"/>
    <w:rsid w:val="00FE49A5"/>
    <w:rsid w:val="00FE4E78"/>
    <w:rsid w:val="00FE53A7"/>
    <w:rsid w:val="00FE6565"/>
    <w:rsid w:val="00FE732D"/>
    <w:rsid w:val="00FE7E8D"/>
    <w:rsid w:val="00FF0C72"/>
    <w:rsid w:val="00FF14E7"/>
    <w:rsid w:val="00FF523D"/>
    <w:rsid w:val="00FF5346"/>
    <w:rsid w:val="00FF65CC"/>
    <w:rsid w:val="00FF699F"/>
    <w:rsid w:val="00FF758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28F8B8"/>
  <w15:docId w15:val="{52F2D913-34E1-47B3-A66B-9671226504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20014"/>
    <w:rPr>
      <w:sz w:val="24"/>
      <w:szCs w:val="24"/>
    </w:rPr>
  </w:style>
  <w:style w:type="paragraph" w:styleId="Naslov1">
    <w:name w:val="heading 1"/>
    <w:aliases w:val=" Znak Znak"/>
    <w:basedOn w:val="Navaden"/>
    <w:next w:val="Navaden"/>
    <w:link w:val="Naslov1Znak"/>
    <w:uiPriority w:val="9"/>
    <w:qFormat/>
    <w:rsid w:val="00077E6D"/>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uiPriority w:val="9"/>
    <w:qFormat/>
    <w:rsid w:val="00077E6D"/>
    <w:pPr>
      <w:keepNext/>
      <w:spacing w:before="240" w:after="60"/>
      <w:outlineLvl w:val="1"/>
    </w:pPr>
    <w:rPr>
      <w:rFonts w:ascii="Arial" w:hAnsi="Arial" w:cs="Arial"/>
      <w:b/>
      <w:bCs/>
      <w:i/>
      <w:iCs/>
      <w:sz w:val="28"/>
      <w:szCs w:val="28"/>
    </w:rPr>
  </w:style>
  <w:style w:type="paragraph" w:styleId="Naslov3">
    <w:name w:val="heading 3"/>
    <w:basedOn w:val="Navaden"/>
    <w:next w:val="Navaden"/>
    <w:link w:val="Naslov3Znak"/>
    <w:qFormat/>
    <w:rsid w:val="00077E6D"/>
    <w:pPr>
      <w:keepNext/>
      <w:spacing w:before="240" w:after="60"/>
      <w:outlineLvl w:val="2"/>
    </w:pPr>
    <w:rPr>
      <w:rFonts w:ascii="Arial" w:hAnsi="Arial" w:cs="Arial"/>
      <w:b/>
      <w:bCs/>
      <w:sz w:val="26"/>
      <w:szCs w:val="26"/>
    </w:rPr>
  </w:style>
  <w:style w:type="paragraph" w:styleId="Naslov4">
    <w:name w:val="heading 4"/>
    <w:basedOn w:val="Navaden"/>
    <w:next w:val="Navaden"/>
    <w:qFormat/>
    <w:rsid w:val="00077E6D"/>
    <w:pPr>
      <w:keepNext/>
      <w:spacing w:before="240" w:after="60"/>
      <w:outlineLvl w:val="3"/>
    </w:pPr>
    <w:rPr>
      <w:b/>
      <w:bCs/>
      <w:sz w:val="28"/>
      <w:szCs w:val="28"/>
    </w:rPr>
  </w:style>
  <w:style w:type="paragraph" w:styleId="Naslov5">
    <w:name w:val="heading 5"/>
    <w:basedOn w:val="Navaden"/>
    <w:next w:val="Navaden"/>
    <w:qFormat/>
    <w:rsid w:val="00077E6D"/>
    <w:pPr>
      <w:spacing w:before="240" w:after="60"/>
      <w:outlineLvl w:val="4"/>
    </w:pPr>
    <w:rPr>
      <w:rFonts w:ascii="InterstateCE-Light" w:hAnsi="InterstateCE-Light"/>
      <w:b/>
      <w:bCs/>
      <w:i/>
      <w:iCs/>
      <w:sz w:val="26"/>
      <w:szCs w:val="26"/>
    </w:rPr>
  </w:style>
  <w:style w:type="paragraph" w:styleId="Naslov6">
    <w:name w:val="heading 6"/>
    <w:basedOn w:val="Navaden"/>
    <w:next w:val="Navaden"/>
    <w:qFormat/>
    <w:rsid w:val="00077E6D"/>
    <w:pPr>
      <w:spacing w:before="240" w:after="60"/>
      <w:outlineLvl w:val="5"/>
    </w:pPr>
    <w:rPr>
      <w:b/>
      <w:bCs/>
      <w:sz w:val="22"/>
      <w:szCs w:val="22"/>
    </w:rPr>
  </w:style>
  <w:style w:type="paragraph" w:styleId="Naslov7">
    <w:name w:val="heading 7"/>
    <w:basedOn w:val="Navaden"/>
    <w:next w:val="Navaden"/>
    <w:qFormat/>
    <w:rsid w:val="005C256D"/>
    <w:pPr>
      <w:spacing w:before="240" w:after="60"/>
      <w:outlineLvl w:val="6"/>
    </w:pPr>
  </w:style>
  <w:style w:type="paragraph" w:styleId="Naslov8">
    <w:name w:val="heading 8"/>
    <w:basedOn w:val="Navaden"/>
    <w:next w:val="Navaden"/>
    <w:link w:val="Naslov8Znak"/>
    <w:qFormat/>
    <w:rsid w:val="007124B4"/>
    <w:pPr>
      <w:keepNext/>
      <w:tabs>
        <w:tab w:val="num" w:pos="5400"/>
      </w:tabs>
      <w:ind w:left="5040"/>
      <w:jc w:val="both"/>
      <w:outlineLvl w:val="7"/>
    </w:pPr>
    <w:rPr>
      <w:rFonts w:ascii="Arial" w:hAnsi="Arial"/>
      <w:b/>
      <w:szCs w:val="20"/>
    </w:rPr>
  </w:style>
  <w:style w:type="paragraph" w:styleId="Naslov9">
    <w:name w:val="heading 9"/>
    <w:basedOn w:val="Navaden"/>
    <w:next w:val="Navaden"/>
    <w:link w:val="Naslov9Znak"/>
    <w:qFormat/>
    <w:rsid w:val="007124B4"/>
    <w:pPr>
      <w:keepNext/>
      <w:tabs>
        <w:tab w:val="num" w:pos="6120"/>
      </w:tabs>
      <w:ind w:left="5760"/>
      <w:jc w:val="both"/>
      <w:outlineLvl w:val="8"/>
    </w:pPr>
    <w:rPr>
      <w:rFonts w:ascii="Arial" w:hAnsi="Arial"/>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rsid w:val="00077E6D"/>
    <w:rPr>
      <w:sz w:val="20"/>
      <w:szCs w:val="20"/>
    </w:rPr>
  </w:style>
  <w:style w:type="character" w:styleId="Sprotnaopomba-sklic">
    <w:name w:val="footnote reference"/>
    <w:uiPriority w:val="99"/>
    <w:semiHidden/>
    <w:rsid w:val="00077E6D"/>
    <w:rPr>
      <w:vertAlign w:val="superscript"/>
    </w:rPr>
  </w:style>
  <w:style w:type="paragraph" w:styleId="Telobesedila2">
    <w:name w:val="Body Text 2"/>
    <w:basedOn w:val="Navaden"/>
    <w:link w:val="Telobesedila2Znak"/>
    <w:rsid w:val="00077E6D"/>
    <w:pPr>
      <w:spacing w:after="120" w:line="480" w:lineRule="auto"/>
    </w:pPr>
    <w:rPr>
      <w:rFonts w:ascii="InterstateCE-Light" w:hAnsi="InterstateCE-Light"/>
      <w:sz w:val="20"/>
    </w:rPr>
  </w:style>
  <w:style w:type="character" w:styleId="Hiperpovezava">
    <w:name w:val="Hyperlink"/>
    <w:uiPriority w:val="99"/>
    <w:rsid w:val="00077E6D"/>
    <w:rPr>
      <w:color w:val="0000FF"/>
      <w:u w:val="single"/>
    </w:rPr>
  </w:style>
  <w:style w:type="paragraph" w:styleId="Kazalovsebine1">
    <w:name w:val="toc 1"/>
    <w:basedOn w:val="Navaden"/>
    <w:next w:val="Navaden"/>
    <w:autoRedefine/>
    <w:uiPriority w:val="39"/>
    <w:qFormat/>
    <w:rsid w:val="009F27E4"/>
    <w:pPr>
      <w:tabs>
        <w:tab w:val="left" w:pos="709"/>
        <w:tab w:val="right" w:leader="dot" w:pos="9396"/>
      </w:tabs>
      <w:ind w:right="-8"/>
    </w:pPr>
    <w:rPr>
      <w:bCs/>
      <w:caps/>
      <w:noProof/>
      <w:kern w:val="32"/>
      <w:sz w:val="22"/>
      <w:szCs w:val="22"/>
      <w:lang w:eastAsia="ko-KR"/>
    </w:rPr>
  </w:style>
  <w:style w:type="paragraph" w:styleId="Kazalovsebine2">
    <w:name w:val="toc 2"/>
    <w:basedOn w:val="Navaden"/>
    <w:next w:val="Navaden"/>
    <w:autoRedefine/>
    <w:uiPriority w:val="39"/>
    <w:qFormat/>
    <w:rsid w:val="0000344E"/>
    <w:pPr>
      <w:jc w:val="both"/>
    </w:pPr>
    <w:rPr>
      <w:b/>
      <w:bCs/>
      <w:smallCaps/>
      <w:sz w:val="22"/>
      <w:szCs w:val="22"/>
    </w:rPr>
  </w:style>
  <w:style w:type="paragraph" w:styleId="Kazalovsebine3">
    <w:name w:val="toc 3"/>
    <w:basedOn w:val="Navaden"/>
    <w:next w:val="Navaden"/>
    <w:autoRedefine/>
    <w:uiPriority w:val="39"/>
    <w:rsid w:val="00770C2E"/>
    <w:pPr>
      <w:tabs>
        <w:tab w:val="left" w:pos="660"/>
        <w:tab w:val="right" w:leader="dot" w:pos="9396"/>
      </w:tabs>
      <w:ind w:left="885" w:right="284" w:hanging="885"/>
    </w:pPr>
    <w:rPr>
      <w:smallCaps/>
      <w:sz w:val="22"/>
      <w:szCs w:val="22"/>
    </w:rPr>
  </w:style>
  <w:style w:type="paragraph" w:styleId="Telobesedila">
    <w:name w:val="Body Text"/>
    <w:basedOn w:val="Navaden"/>
    <w:link w:val="TelobesedilaZnak"/>
    <w:uiPriority w:val="99"/>
    <w:rsid w:val="00077E6D"/>
    <w:pPr>
      <w:spacing w:after="120"/>
    </w:pPr>
  </w:style>
  <w:style w:type="paragraph" w:customStyle="1" w:styleId="Alinea">
    <w:name w:val="Alinea"/>
    <w:basedOn w:val="Navaden"/>
    <w:uiPriority w:val="99"/>
    <w:rsid w:val="00077E6D"/>
    <w:pPr>
      <w:numPr>
        <w:numId w:val="1"/>
      </w:numPr>
      <w:spacing w:after="60"/>
      <w:jc w:val="both"/>
    </w:pPr>
    <w:rPr>
      <w:rFonts w:ascii="InterstateCE-Light" w:hAnsi="InterstateCE-Light"/>
      <w:sz w:val="20"/>
    </w:rPr>
  </w:style>
  <w:style w:type="paragraph" w:styleId="Blokbesedila">
    <w:name w:val="Block Text"/>
    <w:basedOn w:val="Navaden"/>
    <w:rsid w:val="00077E6D"/>
    <w:pPr>
      <w:tabs>
        <w:tab w:val="right" w:leader="dot" w:pos="9354"/>
      </w:tabs>
      <w:ind w:left="284" w:right="-2"/>
      <w:jc w:val="both"/>
    </w:pPr>
    <w:rPr>
      <w:szCs w:val="20"/>
    </w:rPr>
  </w:style>
  <w:style w:type="paragraph" w:styleId="Noga">
    <w:name w:val="footer"/>
    <w:basedOn w:val="Navaden"/>
    <w:link w:val="NogaZnak"/>
    <w:uiPriority w:val="99"/>
    <w:rsid w:val="00077E6D"/>
    <w:pPr>
      <w:tabs>
        <w:tab w:val="center" w:pos="4536"/>
        <w:tab w:val="right" w:pos="9072"/>
      </w:tabs>
      <w:spacing w:after="60"/>
    </w:pPr>
    <w:rPr>
      <w:rFonts w:ascii="InterstateCE-Light" w:hAnsi="InterstateCE-Light"/>
      <w:sz w:val="20"/>
    </w:rPr>
  </w:style>
  <w:style w:type="paragraph" w:styleId="Glava">
    <w:name w:val="header"/>
    <w:aliases w:val="E-PVO-glava,Header-PR"/>
    <w:basedOn w:val="Navaden"/>
    <w:link w:val="GlavaZnak"/>
    <w:rsid w:val="00077E6D"/>
    <w:pPr>
      <w:tabs>
        <w:tab w:val="center" w:pos="4536"/>
        <w:tab w:val="right" w:pos="9072"/>
      </w:tabs>
      <w:spacing w:after="60"/>
    </w:pPr>
    <w:rPr>
      <w:rFonts w:ascii="InterstateCE-Light" w:hAnsi="InterstateCE-Light"/>
      <w:sz w:val="20"/>
    </w:rPr>
  </w:style>
  <w:style w:type="paragraph" w:customStyle="1" w:styleId="BodyText21">
    <w:name w:val="Body Text 21"/>
    <w:basedOn w:val="Navaden"/>
    <w:rsid w:val="00077E6D"/>
    <w:pPr>
      <w:jc w:val="both"/>
    </w:pPr>
    <w:rPr>
      <w:rFonts w:ascii="Arial" w:hAnsi="Arial"/>
      <w:szCs w:val="20"/>
    </w:rPr>
  </w:style>
  <w:style w:type="paragraph" w:styleId="Telobesedila3">
    <w:name w:val="Body Text 3"/>
    <w:basedOn w:val="Navaden"/>
    <w:rsid w:val="00077E6D"/>
    <w:pPr>
      <w:spacing w:after="120"/>
    </w:pPr>
    <w:rPr>
      <w:rFonts w:ascii="InterstateCE-Light" w:hAnsi="InterstateCE-Light"/>
      <w:sz w:val="16"/>
      <w:szCs w:val="16"/>
    </w:rPr>
  </w:style>
  <w:style w:type="paragraph" w:styleId="Telobesedila-zamik">
    <w:name w:val="Body Text Indent"/>
    <w:basedOn w:val="Navaden"/>
    <w:rsid w:val="00077E6D"/>
    <w:pPr>
      <w:spacing w:after="120"/>
      <w:ind w:left="283"/>
    </w:pPr>
  </w:style>
  <w:style w:type="paragraph" w:styleId="Telobesedila-zamik2">
    <w:name w:val="Body Text Indent 2"/>
    <w:basedOn w:val="Navaden"/>
    <w:rsid w:val="00077E6D"/>
    <w:pPr>
      <w:spacing w:after="120" w:line="480" w:lineRule="auto"/>
      <w:ind w:left="283"/>
    </w:pPr>
  </w:style>
  <w:style w:type="paragraph" w:customStyle="1" w:styleId="tabulka">
    <w:name w:val="tabulka"/>
    <w:basedOn w:val="Navaden"/>
    <w:rsid w:val="00077E6D"/>
    <w:pPr>
      <w:spacing w:before="120" w:line="240" w:lineRule="atLeast"/>
      <w:jc w:val="center"/>
    </w:pPr>
    <w:rPr>
      <w:rFonts w:ascii="Arial" w:hAnsi="Arial"/>
      <w:sz w:val="20"/>
      <w:szCs w:val="20"/>
      <w:lang w:val="en-GB" w:eastAsia="en-US"/>
    </w:rPr>
  </w:style>
  <w:style w:type="paragraph" w:customStyle="1" w:styleId="Normal2">
    <w:name w:val="Normal2"/>
    <w:rsid w:val="00077E6D"/>
    <w:pPr>
      <w:numPr>
        <w:numId w:val="2"/>
      </w:numPr>
      <w:tabs>
        <w:tab w:val="left" w:pos="927"/>
      </w:tabs>
      <w:spacing w:after="240"/>
      <w:jc w:val="both"/>
    </w:pPr>
    <w:rPr>
      <w:rFonts w:ascii="Arial" w:hAnsi="Arial"/>
      <w:sz w:val="22"/>
    </w:rPr>
  </w:style>
  <w:style w:type="paragraph" w:styleId="Golobesedilo">
    <w:name w:val="Plain Text"/>
    <w:basedOn w:val="Navaden"/>
    <w:link w:val="GolobesediloZnak"/>
    <w:uiPriority w:val="99"/>
    <w:rsid w:val="00077E6D"/>
    <w:rPr>
      <w:rFonts w:ascii="Courier New" w:hAnsi="Courier New" w:cs="Courier New"/>
      <w:sz w:val="20"/>
      <w:szCs w:val="20"/>
    </w:rPr>
  </w:style>
  <w:style w:type="paragraph" w:styleId="Naslov">
    <w:name w:val="Title"/>
    <w:basedOn w:val="Navaden"/>
    <w:link w:val="NaslovZnak"/>
    <w:qFormat/>
    <w:rsid w:val="00077E6D"/>
    <w:pPr>
      <w:widowControl w:val="0"/>
      <w:spacing w:after="240"/>
      <w:ind w:left="284" w:right="-2"/>
      <w:jc w:val="center"/>
    </w:pPr>
    <w:rPr>
      <w:rFonts w:ascii="Arial" w:hAnsi="Arial"/>
      <w:b/>
      <w:szCs w:val="20"/>
    </w:rPr>
  </w:style>
  <w:style w:type="paragraph" w:customStyle="1" w:styleId="Normal1">
    <w:name w:val="Normal1"/>
    <w:rsid w:val="00077E6D"/>
    <w:pPr>
      <w:numPr>
        <w:ilvl w:val="12"/>
      </w:numPr>
      <w:spacing w:after="240"/>
      <w:ind w:left="1135" w:hanging="851"/>
      <w:jc w:val="both"/>
    </w:pPr>
    <w:rPr>
      <w:rFonts w:ascii="Arial" w:hAnsi="Arial"/>
      <w:sz w:val="22"/>
    </w:rPr>
  </w:style>
  <w:style w:type="paragraph" w:styleId="Telobesedila-zamik3">
    <w:name w:val="Body Text Indent 3"/>
    <w:basedOn w:val="Navaden"/>
    <w:rsid w:val="00077E6D"/>
    <w:pPr>
      <w:ind w:left="360"/>
    </w:pPr>
    <w:rPr>
      <w:rFonts w:ascii="Arial" w:hAnsi="Arial" w:cs="Arial"/>
    </w:rPr>
  </w:style>
  <w:style w:type="paragraph" w:customStyle="1" w:styleId="Oznakadokumenta">
    <w:name w:val="Oznaka dokumenta"/>
    <w:basedOn w:val="Navaden"/>
    <w:uiPriority w:val="99"/>
    <w:rsid w:val="00077E6D"/>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077E6D"/>
    <w:pPr>
      <w:spacing w:after="240"/>
      <w:ind w:left="1134"/>
      <w:jc w:val="both"/>
    </w:pPr>
    <w:rPr>
      <w:rFonts w:ascii="Arial" w:hAnsi="Arial"/>
      <w:sz w:val="22"/>
    </w:rPr>
  </w:style>
  <w:style w:type="character" w:styleId="tevilkastrani">
    <w:name w:val="page number"/>
    <w:basedOn w:val="Privzetapisavaodstavka"/>
    <w:rsid w:val="00077E6D"/>
  </w:style>
  <w:style w:type="paragraph" w:styleId="Zgradbadokumenta">
    <w:name w:val="Document Map"/>
    <w:basedOn w:val="Navaden"/>
    <w:semiHidden/>
    <w:rsid w:val="00077E6D"/>
    <w:pPr>
      <w:shd w:val="clear" w:color="auto" w:fill="000080"/>
    </w:pPr>
    <w:rPr>
      <w:rFonts w:ascii="Tahoma" w:hAnsi="Tahoma" w:cs="Tahoma"/>
      <w:sz w:val="20"/>
      <w:szCs w:val="20"/>
    </w:rPr>
  </w:style>
  <w:style w:type="paragraph" w:customStyle="1" w:styleId="Telo">
    <w:name w:val="Telo"/>
    <w:basedOn w:val="Telobesedila"/>
    <w:link w:val="TeloZnak"/>
    <w:rsid w:val="00077E6D"/>
    <w:pPr>
      <w:keepLines/>
      <w:spacing w:before="240" w:after="0"/>
      <w:jc w:val="both"/>
    </w:pPr>
    <w:rPr>
      <w:i/>
      <w:szCs w:val="20"/>
    </w:rPr>
  </w:style>
  <w:style w:type="paragraph" w:customStyle="1" w:styleId="font5">
    <w:name w:val="font5"/>
    <w:basedOn w:val="Navaden"/>
    <w:rsid w:val="00077E6D"/>
    <w:pPr>
      <w:spacing w:before="100" w:beforeAutospacing="1" w:after="100" w:afterAutospacing="1"/>
    </w:pPr>
    <w:rPr>
      <w:rFonts w:ascii="Arial" w:eastAsia="Arial Unicode MS" w:hAnsi="Arial" w:cs="Arial"/>
      <w:sz w:val="20"/>
      <w:szCs w:val="20"/>
    </w:rPr>
  </w:style>
  <w:style w:type="paragraph" w:customStyle="1" w:styleId="xl24">
    <w:name w:val="xl24"/>
    <w:basedOn w:val="Navaden"/>
    <w:rsid w:val="00077E6D"/>
    <w:pPr>
      <w:spacing w:before="100" w:beforeAutospacing="1" w:after="100" w:afterAutospacing="1"/>
    </w:pPr>
    <w:rPr>
      <w:rFonts w:ascii="Arial" w:eastAsia="Arial Unicode MS" w:hAnsi="Arial" w:cs="Arial Unicode MS"/>
      <w:b/>
      <w:bCs/>
    </w:rPr>
  </w:style>
  <w:style w:type="paragraph" w:customStyle="1" w:styleId="xl25">
    <w:name w:val="xl25"/>
    <w:basedOn w:val="Navaden"/>
    <w:rsid w:val="00077E6D"/>
    <w:pP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27">
    <w:name w:val="xl27"/>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28">
    <w:name w:val="xl28"/>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29">
    <w:name w:val="xl29"/>
    <w:basedOn w:val="Navaden"/>
    <w:rsid w:val="00077E6D"/>
    <w:pPr>
      <w:spacing w:before="100" w:beforeAutospacing="1" w:after="100" w:afterAutospacing="1"/>
    </w:pPr>
    <w:rPr>
      <w:rFonts w:ascii="Arial" w:eastAsia="Arial Unicode MS" w:hAnsi="Arial" w:cs="Arial Unicode MS"/>
      <w:sz w:val="16"/>
      <w:szCs w:val="16"/>
    </w:rPr>
  </w:style>
  <w:style w:type="paragraph" w:customStyle="1" w:styleId="xl30">
    <w:name w:val="xl30"/>
    <w:basedOn w:val="Navaden"/>
    <w:rsid w:val="00077E6D"/>
    <w:pPr>
      <w:spacing w:before="100" w:beforeAutospacing="1" w:after="100" w:afterAutospacing="1"/>
      <w:jc w:val="right"/>
    </w:pPr>
    <w:rPr>
      <w:rFonts w:ascii="Arial Unicode MS" w:eastAsia="Arial Unicode MS" w:hAnsi="Arial Unicode MS" w:cs="Arial Unicode MS"/>
    </w:rPr>
  </w:style>
  <w:style w:type="paragraph" w:customStyle="1" w:styleId="xl31">
    <w:name w:val="xl31"/>
    <w:basedOn w:val="Navaden"/>
    <w:rsid w:val="00077E6D"/>
    <w:pPr>
      <w:spacing w:before="100" w:beforeAutospacing="1" w:after="100" w:afterAutospacing="1"/>
    </w:pPr>
    <w:rPr>
      <w:rFonts w:ascii="Arial" w:eastAsia="Arial Unicode MS" w:hAnsi="Arial" w:cs="Arial Unicode MS"/>
      <w:b/>
      <w:bCs/>
    </w:rPr>
  </w:style>
  <w:style w:type="paragraph" w:customStyle="1" w:styleId="xl33">
    <w:name w:val="xl33"/>
    <w:basedOn w:val="Navaden"/>
    <w:rsid w:val="00077E6D"/>
    <w:pPr>
      <w:spacing w:before="100" w:beforeAutospacing="1" w:after="100" w:afterAutospacing="1"/>
    </w:pPr>
    <w:rPr>
      <w:rFonts w:ascii="Arial Unicode MS" w:eastAsia="Arial Unicode MS" w:hAnsi="Arial Unicode MS" w:cs="Arial Unicode MS"/>
    </w:rPr>
  </w:style>
  <w:style w:type="paragraph" w:customStyle="1" w:styleId="xl34">
    <w:name w:val="xl34"/>
    <w:basedOn w:val="Navaden"/>
    <w:rsid w:val="00077E6D"/>
    <w:pPr>
      <w:spacing w:before="100" w:beforeAutospacing="1" w:after="100" w:afterAutospacing="1"/>
      <w:jc w:val="right"/>
    </w:pPr>
    <w:rPr>
      <w:rFonts w:ascii="Arial" w:eastAsia="Arial Unicode MS" w:hAnsi="Arial" w:cs="Arial Unicode MS"/>
      <w:b/>
      <w:bCs/>
    </w:rPr>
  </w:style>
  <w:style w:type="paragraph" w:customStyle="1" w:styleId="xl35">
    <w:name w:val="xl35"/>
    <w:basedOn w:val="Navaden"/>
    <w:rsid w:val="00077E6D"/>
    <w:pPr>
      <w:spacing w:before="100" w:beforeAutospacing="1" w:after="100" w:afterAutospacing="1"/>
      <w:jc w:val="right"/>
    </w:pPr>
    <w:rPr>
      <w:rFonts w:ascii="Arial" w:eastAsia="Arial Unicode MS" w:hAnsi="Arial" w:cs="Arial Unicode MS"/>
      <w:sz w:val="16"/>
      <w:szCs w:val="16"/>
    </w:rPr>
  </w:style>
  <w:style w:type="paragraph" w:customStyle="1" w:styleId="xl36">
    <w:name w:val="xl36"/>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7">
    <w:name w:val="xl37"/>
    <w:basedOn w:val="Navaden"/>
    <w:rsid w:val="00077E6D"/>
    <w:pPr>
      <w:spacing w:before="100" w:beforeAutospacing="1" w:after="100" w:afterAutospacing="1"/>
    </w:pPr>
    <w:rPr>
      <w:rFonts w:ascii="Arial" w:eastAsia="Arial Unicode MS" w:hAnsi="Arial" w:cs="Arial Unicode MS"/>
      <w:b/>
      <w:bCs/>
      <w:color w:val="008000"/>
    </w:rPr>
  </w:style>
  <w:style w:type="paragraph" w:customStyle="1" w:styleId="xl38">
    <w:name w:val="xl38"/>
    <w:basedOn w:val="Navaden"/>
    <w:rsid w:val="00077E6D"/>
    <w:pPr>
      <w:spacing w:before="100" w:beforeAutospacing="1" w:after="100" w:afterAutospacing="1"/>
      <w:jc w:val="center"/>
    </w:pPr>
    <w:rPr>
      <w:rFonts w:ascii="Arial" w:eastAsia="Arial Unicode MS" w:hAnsi="Arial" w:cs="Arial Unicode MS"/>
      <w:b/>
      <w:bCs/>
      <w:color w:val="0000FF"/>
    </w:rPr>
  </w:style>
  <w:style w:type="paragraph" w:customStyle="1" w:styleId="xl39">
    <w:name w:val="xl39"/>
    <w:basedOn w:val="Navaden"/>
    <w:rsid w:val="00077E6D"/>
    <w:pPr>
      <w:spacing w:before="100" w:beforeAutospacing="1" w:after="100" w:afterAutospacing="1"/>
      <w:jc w:val="center"/>
    </w:pPr>
    <w:rPr>
      <w:rFonts w:ascii="Arial" w:eastAsia="Arial Unicode MS" w:hAnsi="Arial" w:cs="Arial Unicode MS"/>
      <w:color w:val="0000FF"/>
    </w:rPr>
  </w:style>
  <w:style w:type="paragraph" w:customStyle="1" w:styleId="xl40">
    <w:name w:val="xl40"/>
    <w:basedOn w:val="Navaden"/>
    <w:rsid w:val="00077E6D"/>
    <w:pPr>
      <w:spacing w:before="100" w:beforeAutospacing="1" w:after="100" w:afterAutospacing="1"/>
      <w:jc w:val="center"/>
    </w:pPr>
    <w:rPr>
      <w:rFonts w:ascii="Arial" w:eastAsia="Arial Unicode MS" w:hAnsi="Arial" w:cs="Arial Unicode MS"/>
    </w:rPr>
  </w:style>
  <w:style w:type="paragraph" w:customStyle="1" w:styleId="xl41">
    <w:name w:val="xl41"/>
    <w:basedOn w:val="Navaden"/>
    <w:rsid w:val="00077E6D"/>
    <w:pPr>
      <w:spacing w:before="100" w:beforeAutospacing="1" w:after="100" w:afterAutospacing="1"/>
      <w:jc w:val="right"/>
    </w:pPr>
    <w:rPr>
      <w:rFonts w:ascii="Arial" w:eastAsia="Arial Unicode MS" w:hAnsi="Arial" w:cs="Arial Unicode MS"/>
      <w:b/>
      <w:bCs/>
      <w:color w:val="008000"/>
    </w:rPr>
  </w:style>
  <w:style w:type="paragraph" w:customStyle="1" w:styleId="xl42">
    <w:name w:val="xl42"/>
    <w:basedOn w:val="Navaden"/>
    <w:rsid w:val="00077E6D"/>
    <w:pPr>
      <w:spacing w:before="100" w:beforeAutospacing="1" w:after="100" w:afterAutospacing="1"/>
      <w:jc w:val="right"/>
    </w:pPr>
    <w:rPr>
      <w:rFonts w:ascii="Arial" w:eastAsia="Arial Unicode MS" w:hAnsi="Arial" w:cs="Arial Unicode MS"/>
      <w:b/>
      <w:bCs/>
      <w:color w:val="808080"/>
    </w:rPr>
  </w:style>
  <w:style w:type="paragraph" w:customStyle="1" w:styleId="xl43">
    <w:name w:val="xl43"/>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4">
    <w:name w:val="xl44"/>
    <w:basedOn w:val="Navaden"/>
    <w:rsid w:val="00077E6D"/>
    <w:pPr>
      <w:spacing w:before="100" w:beforeAutospacing="1" w:after="100" w:afterAutospacing="1"/>
    </w:pPr>
    <w:rPr>
      <w:rFonts w:ascii="Arial" w:eastAsia="Arial Unicode MS" w:hAnsi="Arial" w:cs="Arial Unicode MS"/>
      <w:color w:val="808080"/>
    </w:rPr>
  </w:style>
  <w:style w:type="paragraph" w:customStyle="1" w:styleId="xl45">
    <w:name w:val="xl45"/>
    <w:basedOn w:val="Navaden"/>
    <w:rsid w:val="00077E6D"/>
    <w:pPr>
      <w:spacing w:before="100" w:beforeAutospacing="1" w:after="100" w:afterAutospacing="1"/>
      <w:ind w:firstLineChars="100" w:firstLine="100"/>
    </w:pPr>
    <w:rPr>
      <w:rFonts w:ascii="Arial" w:eastAsia="Arial Unicode MS" w:hAnsi="Arial" w:cs="Arial Unicode MS"/>
      <w:sz w:val="16"/>
      <w:szCs w:val="16"/>
    </w:rPr>
  </w:style>
  <w:style w:type="paragraph" w:customStyle="1" w:styleId="xl46">
    <w:name w:val="xl46"/>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47">
    <w:name w:val="xl47"/>
    <w:basedOn w:val="Navaden"/>
    <w:rsid w:val="00077E6D"/>
    <w:pPr>
      <w:spacing w:before="100" w:beforeAutospacing="1" w:after="100" w:afterAutospacing="1"/>
    </w:pPr>
    <w:rPr>
      <w:rFonts w:ascii="Arial" w:eastAsia="Arial Unicode MS" w:hAnsi="Arial" w:cs="Arial Unicode MS"/>
      <w:b/>
      <w:bCs/>
      <w:color w:val="808080"/>
    </w:rPr>
  </w:style>
  <w:style w:type="paragraph" w:customStyle="1" w:styleId="xl48">
    <w:name w:val="xl48"/>
    <w:basedOn w:val="Navaden"/>
    <w:rsid w:val="00077E6D"/>
    <w:pPr>
      <w:spacing w:before="100" w:beforeAutospacing="1" w:after="100" w:afterAutospacing="1"/>
      <w:jc w:val="right"/>
    </w:pPr>
    <w:rPr>
      <w:rFonts w:ascii="Arial" w:eastAsia="Arial Unicode MS" w:hAnsi="Arial" w:cs="Arial Unicode MS"/>
      <w:color w:val="808080"/>
    </w:rPr>
  </w:style>
  <w:style w:type="paragraph" w:customStyle="1" w:styleId="xl49">
    <w:name w:val="xl49"/>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0">
    <w:name w:val="xl50"/>
    <w:basedOn w:val="Navaden"/>
    <w:rsid w:val="00077E6D"/>
    <w:pPr>
      <w:spacing w:before="100" w:beforeAutospacing="1" w:after="100" w:afterAutospacing="1"/>
      <w:textAlignment w:val="top"/>
    </w:pPr>
    <w:rPr>
      <w:rFonts w:ascii="Arial Unicode MS" w:eastAsia="Arial Unicode MS" w:hAnsi="Arial Unicode MS" w:cs="Arial Unicode MS"/>
    </w:rPr>
  </w:style>
  <w:style w:type="paragraph" w:customStyle="1" w:styleId="xl51">
    <w:name w:val="xl51"/>
    <w:basedOn w:val="Navaden"/>
    <w:rsid w:val="00077E6D"/>
    <w:pPr>
      <w:spacing w:before="100" w:beforeAutospacing="1" w:after="100" w:afterAutospacing="1"/>
    </w:pPr>
    <w:rPr>
      <w:rFonts w:ascii="Arial" w:eastAsia="Arial Unicode MS" w:hAnsi="Arial" w:cs="Arial Unicode MS"/>
    </w:rPr>
  </w:style>
  <w:style w:type="paragraph" w:customStyle="1" w:styleId="odstavek">
    <w:name w:val="odstavek"/>
    <w:basedOn w:val="Navaden"/>
    <w:rsid w:val="00077E6D"/>
    <w:pPr>
      <w:spacing w:before="60" w:after="60" w:line="312" w:lineRule="auto"/>
      <w:jc w:val="both"/>
    </w:pPr>
    <w:rPr>
      <w:rFonts w:ascii="Arial" w:hAnsi="Arial"/>
      <w:szCs w:val="20"/>
      <w:lang w:val="en-GB"/>
    </w:rPr>
  </w:style>
  <w:style w:type="paragraph" w:customStyle="1" w:styleId="PREDIZMEREnaslov">
    <w:name w:val="PREDIZMERE naslov"/>
    <w:rsid w:val="00077E6D"/>
    <w:pPr>
      <w:spacing w:before="120" w:line="240" w:lineRule="atLeast"/>
      <w:ind w:left="720" w:hanging="720"/>
    </w:pPr>
    <w:rPr>
      <w:rFonts w:ascii="Courier" w:hAnsi="Courier"/>
      <w:b/>
      <w:caps/>
      <w:sz w:val="24"/>
      <w:lang w:val="en-US"/>
    </w:rPr>
  </w:style>
  <w:style w:type="character" w:customStyle="1" w:styleId="SlogKrepko">
    <w:name w:val="Slog Krepko"/>
    <w:rsid w:val="00373D42"/>
    <w:rPr>
      <w:rFonts w:ascii="Times New Roman" w:hAnsi="Times New Roman"/>
      <w:b/>
      <w:bCs/>
      <w:sz w:val="24"/>
    </w:rPr>
  </w:style>
  <w:style w:type="paragraph" w:customStyle="1" w:styleId="Telobesedila21">
    <w:name w:val="Telo besedila 21"/>
    <w:basedOn w:val="Navaden"/>
    <w:rsid w:val="00156ACE"/>
    <w:pPr>
      <w:overflowPunct w:val="0"/>
      <w:autoSpaceDE w:val="0"/>
      <w:autoSpaceDN w:val="0"/>
      <w:adjustRightInd w:val="0"/>
      <w:textAlignment w:val="baseline"/>
    </w:pPr>
    <w:rPr>
      <w:rFonts w:ascii="Arial" w:hAnsi="Arial"/>
      <w:b/>
      <w:spacing w:val="-5"/>
      <w:szCs w:val="20"/>
      <w:u w:val="single"/>
    </w:rPr>
  </w:style>
  <w:style w:type="paragraph" w:customStyle="1" w:styleId="0tekst">
    <w:name w:val="0tekst"/>
    <w:rsid w:val="00156ACE"/>
    <w:pPr>
      <w:spacing w:line="200" w:lineRule="atLeast"/>
      <w:ind w:firstLine="397"/>
      <w:jc w:val="both"/>
    </w:pPr>
    <w:rPr>
      <w:rFonts w:ascii="NimbusSanDEE" w:hAnsi="NimbusSanDEE"/>
      <w:color w:val="000000"/>
      <w:sz w:val="19"/>
      <w:lang w:val="en-US"/>
    </w:rPr>
  </w:style>
  <w:style w:type="table" w:customStyle="1" w:styleId="Tabelamrea1">
    <w:name w:val="Tabela – mreža1"/>
    <w:basedOn w:val="Navadnatabela"/>
    <w:rsid w:val="00E844D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484482"/>
    <w:rPr>
      <w:sz w:val="16"/>
      <w:szCs w:val="16"/>
    </w:rPr>
  </w:style>
  <w:style w:type="paragraph" w:customStyle="1" w:styleId="Pripombabesedilo1">
    <w:name w:val="Pripomba – besedilo1"/>
    <w:basedOn w:val="Navaden"/>
    <w:link w:val="PripombabesediloZnak"/>
    <w:rsid w:val="00484482"/>
    <w:rPr>
      <w:sz w:val="20"/>
      <w:szCs w:val="20"/>
    </w:rPr>
  </w:style>
  <w:style w:type="paragraph" w:customStyle="1" w:styleId="Zadevapripombe1">
    <w:name w:val="Zadeva pripombe1"/>
    <w:basedOn w:val="Pripombabesedilo1"/>
    <w:next w:val="Pripombabesedilo1"/>
    <w:link w:val="ZadevapripombeZnak"/>
    <w:rsid w:val="00484482"/>
    <w:rPr>
      <w:b/>
      <w:bCs/>
    </w:rPr>
  </w:style>
  <w:style w:type="paragraph" w:styleId="Besedilooblaka">
    <w:name w:val="Balloon Text"/>
    <w:basedOn w:val="Navaden"/>
    <w:link w:val="BesedilooblakaZnak"/>
    <w:uiPriority w:val="99"/>
    <w:rsid w:val="00484482"/>
    <w:rPr>
      <w:rFonts w:ascii="Tahoma" w:hAnsi="Tahoma" w:cs="Tahoma"/>
      <w:sz w:val="16"/>
      <w:szCs w:val="16"/>
    </w:rPr>
  </w:style>
  <w:style w:type="character" w:customStyle="1" w:styleId="GolobesediloZnak">
    <w:name w:val="Golo besedilo Znak"/>
    <w:link w:val="Golobesedilo"/>
    <w:uiPriority w:val="99"/>
    <w:rsid w:val="00A17740"/>
    <w:rPr>
      <w:rFonts w:ascii="Courier New" w:hAnsi="Courier New" w:cs="Courier New"/>
    </w:rPr>
  </w:style>
  <w:style w:type="character" w:customStyle="1" w:styleId="Naslov8Znak">
    <w:name w:val="Naslov 8 Znak"/>
    <w:link w:val="Naslov8"/>
    <w:rsid w:val="007124B4"/>
    <w:rPr>
      <w:rFonts w:ascii="Arial" w:hAnsi="Arial"/>
      <w:b/>
      <w:sz w:val="24"/>
    </w:rPr>
  </w:style>
  <w:style w:type="character" w:customStyle="1" w:styleId="Naslov9Znak">
    <w:name w:val="Naslov 9 Znak"/>
    <w:link w:val="Naslov9"/>
    <w:rsid w:val="007124B4"/>
    <w:rPr>
      <w:rFonts w:ascii="Arial" w:hAnsi="Arial"/>
      <w:sz w:val="24"/>
    </w:rPr>
  </w:style>
  <w:style w:type="paragraph" w:customStyle="1" w:styleId="Preformatted">
    <w:name w:val="Preformatted"/>
    <w:basedOn w:val="Navaden"/>
    <w:rsid w:val="007124B4"/>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2">
    <w:name w:val="H2"/>
    <w:basedOn w:val="Navaden"/>
    <w:next w:val="Navaden"/>
    <w:rsid w:val="007124B4"/>
    <w:pPr>
      <w:keepNext/>
      <w:widowControl w:val="0"/>
      <w:spacing w:before="100" w:after="100"/>
      <w:outlineLvl w:val="2"/>
    </w:pPr>
    <w:rPr>
      <w:b/>
      <w:snapToGrid w:val="0"/>
      <w:sz w:val="36"/>
      <w:szCs w:val="20"/>
    </w:rPr>
  </w:style>
  <w:style w:type="paragraph" w:customStyle="1" w:styleId="ZU">
    <w:name w:val="Z_U"/>
    <w:basedOn w:val="Navaden"/>
    <w:rsid w:val="007124B4"/>
    <w:rPr>
      <w:rFonts w:ascii="Arial" w:hAnsi="Arial"/>
      <w:b/>
      <w:sz w:val="16"/>
      <w:szCs w:val="20"/>
      <w:lang w:val="fr-FR"/>
    </w:rPr>
  </w:style>
  <w:style w:type="paragraph" w:customStyle="1" w:styleId="Rub3">
    <w:name w:val="Rub3"/>
    <w:basedOn w:val="Navaden"/>
    <w:next w:val="Navaden"/>
    <w:rsid w:val="007124B4"/>
    <w:pPr>
      <w:tabs>
        <w:tab w:val="left" w:pos="709"/>
      </w:tabs>
      <w:jc w:val="both"/>
    </w:pPr>
    <w:rPr>
      <w:b/>
      <w:i/>
      <w:sz w:val="20"/>
      <w:szCs w:val="20"/>
      <w:lang w:val="en-GB"/>
    </w:rPr>
  </w:style>
  <w:style w:type="paragraph" w:customStyle="1" w:styleId="Rub1">
    <w:name w:val="Rub1"/>
    <w:basedOn w:val="Navaden"/>
    <w:rsid w:val="007124B4"/>
    <w:pPr>
      <w:tabs>
        <w:tab w:val="left" w:pos="1276"/>
      </w:tabs>
      <w:jc w:val="both"/>
    </w:pPr>
    <w:rPr>
      <w:b/>
      <w:smallCaps/>
      <w:sz w:val="20"/>
      <w:szCs w:val="20"/>
      <w:lang w:val="en-GB"/>
    </w:rPr>
  </w:style>
  <w:style w:type="paragraph" w:customStyle="1" w:styleId="Rub2">
    <w:name w:val="Rub2"/>
    <w:basedOn w:val="Navaden"/>
    <w:next w:val="Navaden"/>
    <w:rsid w:val="007124B4"/>
    <w:pPr>
      <w:tabs>
        <w:tab w:val="left" w:pos="709"/>
        <w:tab w:val="left" w:pos="5670"/>
        <w:tab w:val="left" w:pos="6663"/>
        <w:tab w:val="left" w:pos="7088"/>
      </w:tabs>
      <w:ind w:right="-596"/>
    </w:pPr>
    <w:rPr>
      <w:smallCaps/>
      <w:sz w:val="20"/>
      <w:szCs w:val="20"/>
      <w:lang w:val="en-GB"/>
    </w:rPr>
  </w:style>
  <w:style w:type="paragraph" w:customStyle="1" w:styleId="Rub4">
    <w:name w:val="Rub4"/>
    <w:basedOn w:val="Navaden"/>
    <w:next w:val="Navaden"/>
    <w:rsid w:val="007124B4"/>
    <w:pPr>
      <w:tabs>
        <w:tab w:val="left" w:pos="709"/>
      </w:tabs>
    </w:pPr>
    <w:rPr>
      <w:b/>
      <w:i/>
      <w:sz w:val="20"/>
      <w:szCs w:val="20"/>
      <w:lang w:val="en-GB"/>
    </w:rPr>
  </w:style>
  <w:style w:type="paragraph" w:customStyle="1" w:styleId="Navaden1">
    <w:name w:val="Navaden1"/>
    <w:basedOn w:val="Rub3"/>
    <w:rsid w:val="007124B4"/>
    <w:pPr>
      <w:ind w:left="705" w:hanging="705"/>
    </w:pPr>
    <w:rPr>
      <w:i w:val="0"/>
    </w:rPr>
  </w:style>
  <w:style w:type="paragraph" w:styleId="Napis">
    <w:name w:val="caption"/>
    <w:basedOn w:val="Navaden"/>
    <w:next w:val="Navaden"/>
    <w:qFormat/>
    <w:rsid w:val="007124B4"/>
    <w:pPr>
      <w:jc w:val="both"/>
    </w:pPr>
    <w:rPr>
      <w:i/>
      <w:sz w:val="22"/>
      <w:szCs w:val="20"/>
    </w:rPr>
  </w:style>
  <w:style w:type="paragraph" w:styleId="Oznaenseznam">
    <w:name w:val="List Bullet"/>
    <w:basedOn w:val="Navaden"/>
    <w:rsid w:val="007124B4"/>
    <w:pPr>
      <w:numPr>
        <w:numId w:val="3"/>
      </w:numPr>
      <w:jc w:val="both"/>
    </w:pPr>
  </w:style>
  <w:style w:type="paragraph" w:customStyle="1" w:styleId="CVITEXT">
    <w:name w:val="CVI TEXT"/>
    <w:basedOn w:val="Navaden"/>
    <w:rsid w:val="007124B4"/>
    <w:pPr>
      <w:overflowPunct w:val="0"/>
      <w:autoSpaceDE w:val="0"/>
      <w:autoSpaceDN w:val="0"/>
      <w:adjustRightInd w:val="0"/>
      <w:spacing w:after="120"/>
      <w:jc w:val="both"/>
      <w:textAlignment w:val="baseline"/>
    </w:pPr>
    <w:rPr>
      <w:rFonts w:ascii="Arial" w:hAnsi="Arial"/>
      <w:sz w:val="22"/>
      <w:szCs w:val="20"/>
    </w:rPr>
  </w:style>
  <w:style w:type="paragraph" w:customStyle="1" w:styleId="SlogNaslov1Arial13pt">
    <w:name w:val="Slog Naslov 1 + Arial 13 pt"/>
    <w:basedOn w:val="Naslov1"/>
    <w:rsid w:val="007124B4"/>
    <w:pPr>
      <w:tabs>
        <w:tab w:val="num" w:pos="720"/>
      </w:tabs>
      <w:spacing w:before="360" w:after="240"/>
      <w:ind w:left="720" w:hanging="360"/>
      <w:jc w:val="both"/>
    </w:pPr>
    <w:rPr>
      <w:sz w:val="26"/>
    </w:rPr>
  </w:style>
  <w:style w:type="paragraph" w:customStyle="1" w:styleId="Default">
    <w:name w:val="Default"/>
    <w:rsid w:val="007124B4"/>
    <w:pPr>
      <w:widowControl w:val="0"/>
      <w:autoSpaceDE w:val="0"/>
      <w:autoSpaceDN w:val="0"/>
      <w:adjustRightInd w:val="0"/>
    </w:pPr>
    <w:rPr>
      <w:color w:val="000000"/>
      <w:sz w:val="24"/>
      <w:szCs w:val="24"/>
    </w:rPr>
  </w:style>
  <w:style w:type="paragraph" w:customStyle="1" w:styleId="len">
    <w:name w:val="člen"/>
    <w:basedOn w:val="Navaden"/>
    <w:rsid w:val="007124B4"/>
    <w:pPr>
      <w:jc w:val="center"/>
    </w:pPr>
    <w:rPr>
      <w:sz w:val="20"/>
      <w:szCs w:val="20"/>
    </w:rPr>
  </w:style>
  <w:style w:type="paragraph" w:customStyle="1" w:styleId="DefaultText">
    <w:name w:val="Default Text"/>
    <w:basedOn w:val="Navaden"/>
    <w:rsid w:val="007124B4"/>
    <w:rPr>
      <w:sz w:val="20"/>
      <w:szCs w:val="20"/>
    </w:rPr>
  </w:style>
  <w:style w:type="paragraph" w:customStyle="1" w:styleId="SlogKrepkoNasredini">
    <w:name w:val="Slog Krepko Na sredini"/>
    <w:basedOn w:val="Navaden"/>
    <w:rsid w:val="007124B4"/>
    <w:pPr>
      <w:spacing w:before="240"/>
      <w:jc w:val="center"/>
    </w:pPr>
    <w:rPr>
      <w:b/>
      <w:bCs/>
      <w:szCs w:val="20"/>
    </w:rPr>
  </w:style>
  <w:style w:type="paragraph" w:customStyle="1" w:styleId="Zadeva">
    <w:name w:val="Zadeva"/>
    <w:basedOn w:val="Navaden"/>
    <w:rsid w:val="007124B4"/>
    <w:pPr>
      <w:spacing w:after="240"/>
    </w:pPr>
    <w:rPr>
      <w:i/>
      <w:iCs/>
      <w:szCs w:val="20"/>
    </w:rPr>
  </w:style>
  <w:style w:type="paragraph" w:customStyle="1" w:styleId="Slog1">
    <w:name w:val="Slog1"/>
    <w:basedOn w:val="Navaden"/>
    <w:qFormat/>
    <w:rsid w:val="007124B4"/>
    <w:pPr>
      <w:keepNext/>
      <w:widowControl w:val="0"/>
      <w:numPr>
        <w:ilvl w:val="1"/>
        <w:numId w:val="4"/>
      </w:numPr>
      <w:autoSpaceDE w:val="0"/>
      <w:autoSpaceDN w:val="0"/>
      <w:adjustRightInd w:val="0"/>
      <w:spacing w:before="360" w:after="160"/>
      <w:ind w:hanging="792"/>
      <w:outlineLvl w:val="0"/>
    </w:pPr>
    <w:rPr>
      <w:b/>
      <w:bCs/>
      <w:caps/>
    </w:rPr>
  </w:style>
  <w:style w:type="paragraph" w:customStyle="1" w:styleId="Slog2">
    <w:name w:val="Slog2"/>
    <w:basedOn w:val="Navaden"/>
    <w:qFormat/>
    <w:rsid w:val="007124B4"/>
    <w:pPr>
      <w:numPr>
        <w:numId w:val="4"/>
      </w:numPr>
      <w:spacing w:before="360" w:after="360"/>
      <w:jc w:val="both"/>
    </w:pPr>
    <w:rPr>
      <w:b/>
      <w:bCs/>
      <w:caps/>
      <w:szCs w:val="20"/>
    </w:rPr>
  </w:style>
  <w:style w:type="paragraph" w:styleId="Odstavekseznama">
    <w:name w:val="List Paragraph"/>
    <w:basedOn w:val="Navaden"/>
    <w:link w:val="OdstavekseznamaZnak"/>
    <w:uiPriority w:val="34"/>
    <w:qFormat/>
    <w:rsid w:val="007124B4"/>
    <w:pPr>
      <w:ind w:left="708"/>
    </w:pPr>
    <w:rPr>
      <w:szCs w:val="20"/>
    </w:rPr>
  </w:style>
  <w:style w:type="character" w:customStyle="1" w:styleId="BesedilooblakaZnak">
    <w:name w:val="Besedilo oblačka Znak"/>
    <w:link w:val="Besedilooblaka"/>
    <w:uiPriority w:val="99"/>
    <w:rsid w:val="007124B4"/>
    <w:rPr>
      <w:rFonts w:ascii="Tahoma" w:hAnsi="Tahoma" w:cs="Tahoma"/>
      <w:sz w:val="16"/>
      <w:szCs w:val="16"/>
    </w:rPr>
  </w:style>
  <w:style w:type="paragraph" w:customStyle="1" w:styleId="Poglavje1">
    <w:name w:val="Poglavje 1"/>
    <w:basedOn w:val="Telobesedila"/>
    <w:rsid w:val="007124B4"/>
    <w:pPr>
      <w:numPr>
        <w:numId w:val="5"/>
      </w:numPr>
      <w:spacing w:after="0"/>
      <w:jc w:val="both"/>
    </w:pPr>
    <w:rPr>
      <w:rFonts w:ascii="Arial" w:hAnsi="Arial"/>
      <w:b/>
      <w:i/>
      <w:sz w:val="20"/>
    </w:rPr>
  </w:style>
  <w:style w:type="paragraph" w:customStyle="1" w:styleId="Poglavje2">
    <w:name w:val="Poglavje 2"/>
    <w:basedOn w:val="Telobesedila"/>
    <w:rsid w:val="007124B4"/>
    <w:pPr>
      <w:numPr>
        <w:ilvl w:val="1"/>
        <w:numId w:val="5"/>
      </w:numPr>
      <w:spacing w:after="0"/>
      <w:jc w:val="both"/>
    </w:pPr>
    <w:rPr>
      <w:rFonts w:ascii="Arial" w:hAnsi="Arial"/>
      <w:b/>
      <w:sz w:val="20"/>
      <w:szCs w:val="20"/>
    </w:rPr>
  </w:style>
  <w:style w:type="paragraph" w:customStyle="1" w:styleId="Poglavje3">
    <w:name w:val="Poglavje 3"/>
    <w:basedOn w:val="Telobesedila"/>
    <w:rsid w:val="007124B4"/>
    <w:pPr>
      <w:numPr>
        <w:ilvl w:val="2"/>
        <w:numId w:val="5"/>
      </w:numPr>
      <w:spacing w:after="0"/>
      <w:jc w:val="both"/>
    </w:pPr>
    <w:rPr>
      <w:rFonts w:ascii="Arial" w:hAnsi="Arial"/>
      <w:b/>
      <w:sz w:val="20"/>
      <w:szCs w:val="20"/>
    </w:rPr>
  </w:style>
  <w:style w:type="character" w:customStyle="1" w:styleId="Komentar-besediloZnak">
    <w:name w:val="Komentar - besedilo Znak"/>
    <w:rsid w:val="007124B4"/>
  </w:style>
  <w:style w:type="character" w:customStyle="1" w:styleId="PripombabesediloZnak">
    <w:name w:val="Pripomba – besedilo Znak"/>
    <w:link w:val="Pripombabesedilo1"/>
    <w:rsid w:val="007124B4"/>
  </w:style>
  <w:style w:type="character" w:customStyle="1" w:styleId="ZadevapripombeZnak">
    <w:name w:val="Zadeva pripombe Znak"/>
    <w:link w:val="Zadevapripombe1"/>
    <w:uiPriority w:val="99"/>
    <w:rsid w:val="007124B4"/>
    <w:rPr>
      <w:b/>
      <w:bCs/>
    </w:rPr>
  </w:style>
  <w:style w:type="character" w:customStyle="1" w:styleId="Telobesedila2Znak">
    <w:name w:val="Telo besedila 2 Znak"/>
    <w:link w:val="Telobesedila2"/>
    <w:rsid w:val="00A555D3"/>
    <w:rPr>
      <w:rFonts w:ascii="InterstateCE-Light" w:hAnsi="InterstateCE-Light"/>
      <w:szCs w:val="24"/>
    </w:rPr>
  </w:style>
  <w:style w:type="character" w:customStyle="1" w:styleId="NogaZnak">
    <w:name w:val="Noga Znak"/>
    <w:link w:val="Noga"/>
    <w:uiPriority w:val="99"/>
    <w:rsid w:val="00A555D3"/>
    <w:rPr>
      <w:rFonts w:ascii="InterstateCE-Light" w:hAnsi="InterstateCE-Light"/>
      <w:szCs w:val="24"/>
    </w:rPr>
  </w:style>
  <w:style w:type="character" w:customStyle="1" w:styleId="NaslovZnak">
    <w:name w:val="Naslov Znak"/>
    <w:link w:val="Naslov"/>
    <w:rsid w:val="00A555D3"/>
    <w:rPr>
      <w:rFonts w:ascii="Arial" w:hAnsi="Arial"/>
      <w:b/>
      <w:sz w:val="24"/>
    </w:rPr>
  </w:style>
  <w:style w:type="table" w:customStyle="1" w:styleId="Tabelaelegantna1">
    <w:name w:val="Tabela – elegantna1"/>
    <w:basedOn w:val="Navadnatabela"/>
    <w:rsid w:val="001022DB"/>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nhideWhenUsed/>
    <w:rsid w:val="00B04913"/>
    <w:pPr>
      <w:spacing w:after="210"/>
    </w:pPr>
    <w:rPr>
      <w:color w:val="333333"/>
      <w:sz w:val="18"/>
      <w:szCs w:val="18"/>
    </w:rPr>
  </w:style>
  <w:style w:type="paragraph" w:customStyle="1" w:styleId="BodyText22">
    <w:name w:val="Body Text 22"/>
    <w:basedOn w:val="Navaden"/>
    <w:rsid w:val="00E8562D"/>
    <w:pPr>
      <w:ind w:left="360"/>
      <w:jc w:val="both"/>
    </w:pPr>
    <w:rPr>
      <w:rFonts w:ascii="Arial" w:hAnsi="Arial"/>
      <w:sz w:val="22"/>
      <w:szCs w:val="20"/>
      <w:lang w:val="en-US"/>
    </w:rPr>
  </w:style>
  <w:style w:type="paragraph" w:customStyle="1" w:styleId="Telobesedila31">
    <w:name w:val="Telo besedila 31"/>
    <w:basedOn w:val="Navaden"/>
    <w:rsid w:val="00DB617E"/>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Pripombasklic">
    <w:name w:val="annotation reference"/>
    <w:uiPriority w:val="99"/>
    <w:rsid w:val="000C3903"/>
    <w:rPr>
      <w:sz w:val="16"/>
      <w:szCs w:val="16"/>
    </w:rPr>
  </w:style>
  <w:style w:type="paragraph" w:styleId="Pripombabesedilo">
    <w:name w:val="annotation text"/>
    <w:basedOn w:val="Navaden"/>
    <w:link w:val="PripombabesediloZnak1"/>
    <w:rsid w:val="000C3903"/>
    <w:rPr>
      <w:sz w:val="20"/>
      <w:szCs w:val="20"/>
    </w:rPr>
  </w:style>
  <w:style w:type="character" w:customStyle="1" w:styleId="PripombabesediloZnak1">
    <w:name w:val="Pripomba – besedilo Znak1"/>
    <w:basedOn w:val="Privzetapisavaodstavka"/>
    <w:link w:val="Pripombabesedilo"/>
    <w:rsid w:val="000C3903"/>
  </w:style>
  <w:style w:type="paragraph" w:styleId="Zadevapripombe">
    <w:name w:val="annotation subject"/>
    <w:basedOn w:val="Pripombabesedilo"/>
    <w:next w:val="Pripombabesedilo"/>
    <w:link w:val="ZadevapripombeZnak1"/>
    <w:uiPriority w:val="99"/>
    <w:rsid w:val="00090D89"/>
    <w:rPr>
      <w:b/>
      <w:bCs/>
    </w:rPr>
  </w:style>
  <w:style w:type="character" w:customStyle="1" w:styleId="ZadevapripombeZnak1">
    <w:name w:val="Zadeva pripombe Znak1"/>
    <w:basedOn w:val="PripombabesediloZnak1"/>
    <w:link w:val="Zadevapripombe"/>
    <w:rsid w:val="00090D89"/>
    <w:rPr>
      <w:b/>
      <w:bCs/>
    </w:rPr>
  </w:style>
  <w:style w:type="character" w:customStyle="1" w:styleId="TeloZnak">
    <w:name w:val="Telo Znak"/>
    <w:link w:val="Telo"/>
    <w:locked/>
    <w:rsid w:val="00150471"/>
    <w:rPr>
      <w:i/>
      <w:sz w:val="24"/>
    </w:rPr>
  </w:style>
  <w:style w:type="table" w:styleId="Tabelamrea">
    <w:name w:val="Table Grid"/>
    <w:basedOn w:val="Navadnatabela"/>
    <w:rsid w:val="007F759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GlavaZnak">
    <w:name w:val="Glava Znak"/>
    <w:aliases w:val="E-PVO-glava Znak,Header-PR Znak"/>
    <w:link w:val="Glava"/>
    <w:rsid w:val="00AC1595"/>
    <w:rPr>
      <w:rFonts w:ascii="InterstateCE-Light" w:hAnsi="InterstateCE-Light"/>
      <w:szCs w:val="24"/>
    </w:rPr>
  </w:style>
  <w:style w:type="character" w:styleId="Krepko">
    <w:name w:val="Strong"/>
    <w:basedOn w:val="Privzetapisavaodstavka"/>
    <w:qFormat/>
    <w:rsid w:val="00BA4410"/>
    <w:rPr>
      <w:b/>
      <w:bCs/>
    </w:rPr>
  </w:style>
  <w:style w:type="character" w:customStyle="1" w:styleId="TelobesedilaZnak">
    <w:name w:val="Telo besedila Znak"/>
    <w:basedOn w:val="Privzetapisavaodstavka"/>
    <w:link w:val="Telobesedila"/>
    <w:uiPriority w:val="99"/>
    <w:rsid w:val="00207523"/>
    <w:rPr>
      <w:sz w:val="24"/>
      <w:szCs w:val="24"/>
    </w:rPr>
  </w:style>
  <w:style w:type="character" w:customStyle="1" w:styleId="OdstavekseznamaZnak">
    <w:name w:val="Odstavek seznama Znak"/>
    <w:basedOn w:val="Privzetapisavaodstavka"/>
    <w:link w:val="Odstavekseznama"/>
    <w:uiPriority w:val="34"/>
    <w:rsid w:val="009A7CD3"/>
    <w:rPr>
      <w:sz w:val="24"/>
    </w:rPr>
  </w:style>
  <w:style w:type="character" w:customStyle="1" w:styleId="A5">
    <w:name w:val="A5"/>
    <w:uiPriority w:val="99"/>
    <w:rsid w:val="009A7CD3"/>
    <w:rPr>
      <w:color w:val="000000"/>
    </w:rPr>
  </w:style>
  <w:style w:type="paragraph" w:styleId="NaslovTOC">
    <w:name w:val="TOC Heading"/>
    <w:basedOn w:val="Naslov1"/>
    <w:next w:val="Navaden"/>
    <w:uiPriority w:val="39"/>
    <w:unhideWhenUsed/>
    <w:qFormat/>
    <w:rsid w:val="004A0665"/>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character" w:customStyle="1" w:styleId="goohl3">
    <w:name w:val="goohl3"/>
    <w:basedOn w:val="Privzetapisavaodstavka"/>
    <w:rsid w:val="002D531A"/>
  </w:style>
  <w:style w:type="character" w:customStyle="1" w:styleId="goohl1">
    <w:name w:val="goohl1"/>
    <w:basedOn w:val="Privzetapisavaodstavka"/>
    <w:rsid w:val="002D531A"/>
  </w:style>
  <w:style w:type="character" w:customStyle="1" w:styleId="goohl0">
    <w:name w:val="goohl0"/>
    <w:basedOn w:val="Privzetapisavaodstavka"/>
    <w:rsid w:val="002D531A"/>
  </w:style>
  <w:style w:type="character" w:styleId="Poudarek">
    <w:name w:val="Emphasis"/>
    <w:basedOn w:val="Privzetapisavaodstavka"/>
    <w:uiPriority w:val="20"/>
    <w:qFormat/>
    <w:rsid w:val="00223A28"/>
    <w:rPr>
      <w:b/>
      <w:bCs/>
      <w:i w:val="0"/>
      <w:iCs w:val="0"/>
    </w:rPr>
  </w:style>
  <w:style w:type="character" w:customStyle="1" w:styleId="st1">
    <w:name w:val="st1"/>
    <w:basedOn w:val="Privzetapisavaodstavka"/>
    <w:rsid w:val="00223A28"/>
  </w:style>
  <w:style w:type="paragraph" w:customStyle="1" w:styleId="PODPODNASLOV">
    <w:name w:val="PODPODNASLOV"/>
    <w:uiPriority w:val="99"/>
    <w:rsid w:val="00117A96"/>
    <w:pPr>
      <w:numPr>
        <w:numId w:val="6"/>
      </w:numPr>
      <w:tabs>
        <w:tab w:val="left" w:pos="284"/>
        <w:tab w:val="left" w:pos="567"/>
        <w:tab w:val="left" w:pos="851"/>
      </w:tabs>
      <w:spacing w:after="60"/>
    </w:pPr>
    <w:rPr>
      <w:rFonts w:ascii="Trebuchet MS" w:eastAsia="MS ??" w:hAnsi="Trebuchet MS"/>
      <w:caps/>
      <w:color w:val="7F7F7F"/>
    </w:rPr>
  </w:style>
  <w:style w:type="paragraph" w:customStyle="1" w:styleId="Sklic-vrstica">
    <w:name w:val="Sklic- vrstica"/>
    <w:basedOn w:val="Telobesedila"/>
    <w:rsid w:val="00AA7861"/>
    <w:pPr>
      <w:overflowPunct w:val="0"/>
      <w:autoSpaceDE w:val="0"/>
      <w:autoSpaceDN w:val="0"/>
      <w:adjustRightInd w:val="0"/>
      <w:jc w:val="both"/>
      <w:textAlignment w:val="baseline"/>
    </w:pPr>
    <w:rPr>
      <w:szCs w:val="20"/>
    </w:rPr>
  </w:style>
  <w:style w:type="character" w:customStyle="1" w:styleId="Naslov3Znak">
    <w:name w:val="Naslov 3 Znak"/>
    <w:basedOn w:val="Privzetapisavaodstavka"/>
    <w:link w:val="Naslov3"/>
    <w:rsid w:val="002336EB"/>
    <w:rPr>
      <w:rFonts w:ascii="Arial" w:hAnsi="Arial" w:cs="Arial"/>
      <w:b/>
      <w:bCs/>
      <w:sz w:val="26"/>
      <w:szCs w:val="26"/>
    </w:rPr>
  </w:style>
  <w:style w:type="character" w:customStyle="1" w:styleId="Naslov1Znak">
    <w:name w:val="Naslov 1 Znak"/>
    <w:aliases w:val=" Znak Znak Znak"/>
    <w:basedOn w:val="Privzetapisavaodstavka"/>
    <w:link w:val="Naslov1"/>
    <w:uiPriority w:val="9"/>
    <w:rsid w:val="00625359"/>
    <w:rPr>
      <w:rFonts w:ascii="Arial" w:hAnsi="Arial" w:cs="Arial"/>
      <w:b/>
      <w:bCs/>
      <w:kern w:val="32"/>
      <w:sz w:val="32"/>
      <w:szCs w:val="32"/>
    </w:rPr>
  </w:style>
  <w:style w:type="table" w:customStyle="1" w:styleId="NormalTablePHPDOCX">
    <w:name w:val="Normal Table PHPDOCX"/>
    <w:uiPriority w:val="99"/>
    <w:semiHidden/>
    <w:unhideWhenUsed/>
    <w:qFormat/>
    <w:rsid w:val="0096540E"/>
    <w:rPr>
      <w:rFonts w:asciiTheme="minorHAnsi" w:eastAsiaTheme="minorHAnsi" w:hAnsiTheme="minorHAnsi" w:cstheme="minorBidi"/>
      <w:sz w:val="22"/>
      <w:szCs w:val="22"/>
      <w:lang w:eastAsia="en-US"/>
    </w:rPr>
    <w:tblPr>
      <w:tblInd w:w="0" w:type="dxa"/>
      <w:tblCellMar>
        <w:top w:w="0" w:type="dxa"/>
        <w:left w:w="108" w:type="dxa"/>
        <w:bottom w:w="0" w:type="dxa"/>
        <w:right w:w="108" w:type="dxa"/>
      </w:tblCellMar>
    </w:tblPr>
  </w:style>
  <w:style w:type="paragraph" w:customStyle="1" w:styleId="Paragraf">
    <w:name w:val="Paragraf"/>
    <w:basedOn w:val="Navaden"/>
    <w:link w:val="ParagrafChar"/>
    <w:qFormat/>
    <w:rsid w:val="0096540E"/>
    <w:pPr>
      <w:spacing w:before="120" w:after="120" w:line="276" w:lineRule="auto"/>
    </w:pPr>
    <w:rPr>
      <w:rFonts w:ascii="Helvetica" w:eastAsiaTheme="minorHAnsi" w:hAnsi="Helvetica" w:cstheme="minorBidi"/>
      <w:sz w:val="18"/>
      <w:szCs w:val="18"/>
      <w:lang w:eastAsia="en-US"/>
    </w:rPr>
  </w:style>
  <w:style w:type="character" w:customStyle="1" w:styleId="ParagrafChar">
    <w:name w:val="Paragraf Char"/>
    <w:basedOn w:val="Privzetapisavaodstavka"/>
    <w:link w:val="Paragraf"/>
    <w:rsid w:val="0096540E"/>
    <w:rPr>
      <w:rFonts w:ascii="Helvetica" w:eastAsiaTheme="minorHAnsi" w:hAnsi="Helvetica" w:cstheme="minorBidi"/>
      <w:sz w:val="18"/>
      <w:szCs w:val="18"/>
      <w:lang w:eastAsia="en-US"/>
    </w:rPr>
  </w:style>
  <w:style w:type="numbering" w:customStyle="1" w:styleId="Brezseznama1">
    <w:name w:val="Brez seznama1"/>
    <w:next w:val="Brezseznama"/>
    <w:uiPriority w:val="99"/>
    <w:semiHidden/>
    <w:unhideWhenUsed/>
    <w:rsid w:val="005B1108"/>
  </w:style>
  <w:style w:type="character" w:customStyle="1" w:styleId="Naslov2Znak">
    <w:name w:val="Naslov 2 Znak"/>
    <w:basedOn w:val="Privzetapisavaodstavka"/>
    <w:link w:val="Naslov2"/>
    <w:uiPriority w:val="9"/>
    <w:rsid w:val="005B1108"/>
    <w:rPr>
      <w:rFonts w:ascii="Arial" w:hAnsi="Arial" w:cs="Arial"/>
      <w:b/>
      <w:bCs/>
      <w:i/>
      <w:iCs/>
      <w:sz w:val="28"/>
      <w:szCs w:val="28"/>
    </w:rPr>
  </w:style>
  <w:style w:type="table" w:customStyle="1" w:styleId="Tabelamrea2">
    <w:name w:val="Tabela – mreža2"/>
    <w:basedOn w:val="Navadnatabela"/>
    <w:next w:val="Tabelamrea"/>
    <w:uiPriority w:val="59"/>
    <w:rsid w:val="005B11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SLOV10">
    <w:name w:val="NASLOV 1"/>
    <w:basedOn w:val="Naslov1"/>
    <w:link w:val="NASLOV1Znak1"/>
    <w:rsid w:val="005B1108"/>
    <w:pPr>
      <w:keepNext w:val="0"/>
      <w:keepLines/>
      <w:spacing w:before="0" w:after="0"/>
      <w:jc w:val="center"/>
    </w:pPr>
    <w:rPr>
      <w:rFonts w:ascii="Times New Roman" w:hAnsi="Times New Roman" w:cs="Times New Roman"/>
      <w:iCs/>
      <w:kern w:val="0"/>
      <w:sz w:val="24"/>
      <w:szCs w:val="20"/>
    </w:rPr>
  </w:style>
  <w:style w:type="character" w:customStyle="1" w:styleId="NASLOV1Znak1">
    <w:name w:val="NASLOV 1 Znak1"/>
    <w:basedOn w:val="Privzetapisavaodstavka"/>
    <w:link w:val="NASLOV10"/>
    <w:locked/>
    <w:rsid w:val="005B1108"/>
    <w:rPr>
      <w:b/>
      <w:bCs/>
      <w:iCs/>
      <w:sz w:val="24"/>
    </w:rPr>
  </w:style>
  <w:style w:type="character" w:customStyle="1" w:styleId="Sprotnaopomba-besediloZnak">
    <w:name w:val="Sprotna opomba - besedilo Znak"/>
    <w:basedOn w:val="Privzetapisavaodstavka"/>
    <w:link w:val="Sprotnaopomba-besedilo"/>
    <w:uiPriority w:val="99"/>
    <w:semiHidden/>
    <w:rsid w:val="005B1108"/>
  </w:style>
  <w:style w:type="paragraph" w:styleId="Konnaopomba-besedilo">
    <w:name w:val="endnote text"/>
    <w:basedOn w:val="Navaden"/>
    <w:link w:val="Konnaopomba-besediloZnak"/>
    <w:uiPriority w:val="99"/>
    <w:semiHidden/>
    <w:unhideWhenUsed/>
    <w:rsid w:val="005B1108"/>
    <w:rPr>
      <w:rFonts w:eastAsia="Batang"/>
      <w:sz w:val="20"/>
      <w:szCs w:val="20"/>
      <w:lang w:eastAsia="ko-KR"/>
    </w:rPr>
  </w:style>
  <w:style w:type="character" w:customStyle="1" w:styleId="Konnaopomba-besediloZnak">
    <w:name w:val="Končna opomba - besedilo Znak"/>
    <w:basedOn w:val="Privzetapisavaodstavka"/>
    <w:link w:val="Konnaopomba-besedilo"/>
    <w:uiPriority w:val="99"/>
    <w:semiHidden/>
    <w:rsid w:val="005B1108"/>
    <w:rPr>
      <w:rFonts w:eastAsia="Batang"/>
      <w:lang w:eastAsia="ko-KR"/>
    </w:rPr>
  </w:style>
  <w:style w:type="character" w:styleId="Konnaopomba-sklic">
    <w:name w:val="endnote reference"/>
    <w:basedOn w:val="Privzetapisavaodstavka"/>
    <w:uiPriority w:val="99"/>
    <w:semiHidden/>
    <w:unhideWhenUsed/>
    <w:rsid w:val="005B1108"/>
    <w:rPr>
      <w:vertAlign w:val="superscript"/>
    </w:rPr>
  </w:style>
  <w:style w:type="character" w:styleId="Besedilooznabemesta">
    <w:name w:val="Placeholder Text"/>
    <w:basedOn w:val="Privzetapisavaodstavka"/>
    <w:uiPriority w:val="99"/>
    <w:semiHidden/>
    <w:rsid w:val="007A2227"/>
    <w:rPr>
      <w:color w:val="808080"/>
    </w:rPr>
  </w:style>
  <w:style w:type="paragraph" w:customStyle="1" w:styleId="telo0">
    <w:name w:val="telo"/>
    <w:basedOn w:val="Navaden"/>
    <w:rsid w:val="000959F9"/>
    <w:pPr>
      <w:spacing w:before="119" w:after="221" w:line="181" w:lineRule="atLeast"/>
      <w:jc w:val="both"/>
    </w:pPr>
  </w:style>
  <w:style w:type="paragraph" w:customStyle="1" w:styleId="oznaka-dokumenta">
    <w:name w:val="oznaka-dokumenta"/>
    <w:basedOn w:val="Navaden"/>
    <w:rsid w:val="000959F9"/>
    <w:pPr>
      <w:spacing w:before="119" w:after="221" w:line="181" w:lineRule="atLeast"/>
      <w:jc w:val="both"/>
    </w:pPr>
  </w:style>
  <w:style w:type="paragraph" w:styleId="Revizija">
    <w:name w:val="Revision"/>
    <w:hidden/>
    <w:uiPriority w:val="99"/>
    <w:semiHidden/>
    <w:rsid w:val="00A71C92"/>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174178">
      <w:bodyDiv w:val="1"/>
      <w:marLeft w:val="0"/>
      <w:marRight w:val="0"/>
      <w:marTop w:val="0"/>
      <w:marBottom w:val="0"/>
      <w:divBdr>
        <w:top w:val="none" w:sz="0" w:space="0" w:color="auto"/>
        <w:left w:val="none" w:sz="0" w:space="0" w:color="auto"/>
        <w:bottom w:val="none" w:sz="0" w:space="0" w:color="auto"/>
        <w:right w:val="none" w:sz="0" w:space="0" w:color="auto"/>
      </w:divBdr>
    </w:div>
    <w:div w:id="93943466">
      <w:bodyDiv w:val="1"/>
      <w:marLeft w:val="0"/>
      <w:marRight w:val="0"/>
      <w:marTop w:val="0"/>
      <w:marBottom w:val="0"/>
      <w:divBdr>
        <w:top w:val="none" w:sz="0" w:space="0" w:color="auto"/>
        <w:left w:val="none" w:sz="0" w:space="0" w:color="auto"/>
        <w:bottom w:val="none" w:sz="0" w:space="0" w:color="auto"/>
        <w:right w:val="none" w:sz="0" w:space="0" w:color="auto"/>
      </w:divBdr>
    </w:div>
    <w:div w:id="107043570">
      <w:bodyDiv w:val="1"/>
      <w:marLeft w:val="0"/>
      <w:marRight w:val="0"/>
      <w:marTop w:val="0"/>
      <w:marBottom w:val="0"/>
      <w:divBdr>
        <w:top w:val="none" w:sz="0" w:space="0" w:color="auto"/>
        <w:left w:val="none" w:sz="0" w:space="0" w:color="auto"/>
        <w:bottom w:val="none" w:sz="0" w:space="0" w:color="auto"/>
        <w:right w:val="none" w:sz="0" w:space="0" w:color="auto"/>
      </w:divBdr>
    </w:div>
    <w:div w:id="125591289">
      <w:bodyDiv w:val="1"/>
      <w:marLeft w:val="0"/>
      <w:marRight w:val="0"/>
      <w:marTop w:val="0"/>
      <w:marBottom w:val="0"/>
      <w:divBdr>
        <w:top w:val="none" w:sz="0" w:space="0" w:color="auto"/>
        <w:left w:val="none" w:sz="0" w:space="0" w:color="auto"/>
        <w:bottom w:val="none" w:sz="0" w:space="0" w:color="auto"/>
        <w:right w:val="none" w:sz="0" w:space="0" w:color="auto"/>
      </w:divBdr>
    </w:div>
    <w:div w:id="126750405">
      <w:bodyDiv w:val="1"/>
      <w:marLeft w:val="0"/>
      <w:marRight w:val="0"/>
      <w:marTop w:val="0"/>
      <w:marBottom w:val="0"/>
      <w:divBdr>
        <w:top w:val="none" w:sz="0" w:space="0" w:color="auto"/>
        <w:left w:val="none" w:sz="0" w:space="0" w:color="auto"/>
        <w:bottom w:val="none" w:sz="0" w:space="0" w:color="auto"/>
        <w:right w:val="none" w:sz="0" w:space="0" w:color="auto"/>
      </w:divBdr>
    </w:div>
    <w:div w:id="217669781">
      <w:bodyDiv w:val="1"/>
      <w:marLeft w:val="0"/>
      <w:marRight w:val="0"/>
      <w:marTop w:val="0"/>
      <w:marBottom w:val="0"/>
      <w:divBdr>
        <w:top w:val="none" w:sz="0" w:space="0" w:color="auto"/>
        <w:left w:val="none" w:sz="0" w:space="0" w:color="auto"/>
        <w:bottom w:val="none" w:sz="0" w:space="0" w:color="auto"/>
        <w:right w:val="none" w:sz="0" w:space="0" w:color="auto"/>
      </w:divBdr>
    </w:div>
    <w:div w:id="230317172">
      <w:bodyDiv w:val="1"/>
      <w:marLeft w:val="0"/>
      <w:marRight w:val="0"/>
      <w:marTop w:val="0"/>
      <w:marBottom w:val="0"/>
      <w:divBdr>
        <w:top w:val="none" w:sz="0" w:space="0" w:color="auto"/>
        <w:left w:val="none" w:sz="0" w:space="0" w:color="auto"/>
        <w:bottom w:val="none" w:sz="0" w:space="0" w:color="auto"/>
        <w:right w:val="none" w:sz="0" w:space="0" w:color="auto"/>
      </w:divBdr>
    </w:div>
    <w:div w:id="248850688">
      <w:bodyDiv w:val="1"/>
      <w:marLeft w:val="0"/>
      <w:marRight w:val="0"/>
      <w:marTop w:val="0"/>
      <w:marBottom w:val="0"/>
      <w:divBdr>
        <w:top w:val="none" w:sz="0" w:space="0" w:color="auto"/>
        <w:left w:val="none" w:sz="0" w:space="0" w:color="auto"/>
        <w:bottom w:val="none" w:sz="0" w:space="0" w:color="auto"/>
        <w:right w:val="none" w:sz="0" w:space="0" w:color="auto"/>
      </w:divBdr>
    </w:div>
    <w:div w:id="260186669">
      <w:bodyDiv w:val="1"/>
      <w:marLeft w:val="0"/>
      <w:marRight w:val="0"/>
      <w:marTop w:val="0"/>
      <w:marBottom w:val="0"/>
      <w:divBdr>
        <w:top w:val="none" w:sz="0" w:space="0" w:color="auto"/>
        <w:left w:val="none" w:sz="0" w:space="0" w:color="auto"/>
        <w:bottom w:val="none" w:sz="0" w:space="0" w:color="auto"/>
        <w:right w:val="none" w:sz="0" w:space="0" w:color="auto"/>
      </w:divBdr>
    </w:div>
    <w:div w:id="264458793">
      <w:bodyDiv w:val="1"/>
      <w:marLeft w:val="0"/>
      <w:marRight w:val="0"/>
      <w:marTop w:val="0"/>
      <w:marBottom w:val="0"/>
      <w:divBdr>
        <w:top w:val="none" w:sz="0" w:space="0" w:color="auto"/>
        <w:left w:val="none" w:sz="0" w:space="0" w:color="auto"/>
        <w:bottom w:val="none" w:sz="0" w:space="0" w:color="auto"/>
        <w:right w:val="none" w:sz="0" w:space="0" w:color="auto"/>
      </w:divBdr>
    </w:div>
    <w:div w:id="276374220">
      <w:bodyDiv w:val="1"/>
      <w:marLeft w:val="0"/>
      <w:marRight w:val="0"/>
      <w:marTop w:val="0"/>
      <w:marBottom w:val="0"/>
      <w:divBdr>
        <w:top w:val="none" w:sz="0" w:space="0" w:color="auto"/>
        <w:left w:val="none" w:sz="0" w:space="0" w:color="auto"/>
        <w:bottom w:val="none" w:sz="0" w:space="0" w:color="auto"/>
        <w:right w:val="none" w:sz="0" w:space="0" w:color="auto"/>
      </w:divBdr>
    </w:div>
    <w:div w:id="301035218">
      <w:bodyDiv w:val="1"/>
      <w:marLeft w:val="0"/>
      <w:marRight w:val="0"/>
      <w:marTop w:val="0"/>
      <w:marBottom w:val="0"/>
      <w:divBdr>
        <w:top w:val="none" w:sz="0" w:space="0" w:color="auto"/>
        <w:left w:val="none" w:sz="0" w:space="0" w:color="auto"/>
        <w:bottom w:val="none" w:sz="0" w:space="0" w:color="auto"/>
        <w:right w:val="none" w:sz="0" w:space="0" w:color="auto"/>
      </w:divBdr>
    </w:div>
    <w:div w:id="435751162">
      <w:bodyDiv w:val="1"/>
      <w:marLeft w:val="0"/>
      <w:marRight w:val="0"/>
      <w:marTop w:val="0"/>
      <w:marBottom w:val="0"/>
      <w:divBdr>
        <w:top w:val="none" w:sz="0" w:space="0" w:color="auto"/>
        <w:left w:val="none" w:sz="0" w:space="0" w:color="auto"/>
        <w:bottom w:val="none" w:sz="0" w:space="0" w:color="auto"/>
        <w:right w:val="none" w:sz="0" w:space="0" w:color="auto"/>
      </w:divBdr>
    </w:div>
    <w:div w:id="499351131">
      <w:bodyDiv w:val="1"/>
      <w:marLeft w:val="0"/>
      <w:marRight w:val="0"/>
      <w:marTop w:val="0"/>
      <w:marBottom w:val="0"/>
      <w:divBdr>
        <w:top w:val="none" w:sz="0" w:space="0" w:color="auto"/>
        <w:left w:val="none" w:sz="0" w:space="0" w:color="auto"/>
        <w:bottom w:val="none" w:sz="0" w:space="0" w:color="auto"/>
        <w:right w:val="none" w:sz="0" w:space="0" w:color="auto"/>
      </w:divBdr>
    </w:div>
    <w:div w:id="670177784">
      <w:bodyDiv w:val="1"/>
      <w:marLeft w:val="0"/>
      <w:marRight w:val="0"/>
      <w:marTop w:val="0"/>
      <w:marBottom w:val="0"/>
      <w:divBdr>
        <w:top w:val="none" w:sz="0" w:space="0" w:color="auto"/>
        <w:left w:val="none" w:sz="0" w:space="0" w:color="auto"/>
        <w:bottom w:val="none" w:sz="0" w:space="0" w:color="auto"/>
        <w:right w:val="none" w:sz="0" w:space="0" w:color="auto"/>
      </w:divBdr>
    </w:div>
    <w:div w:id="743719172">
      <w:bodyDiv w:val="1"/>
      <w:marLeft w:val="0"/>
      <w:marRight w:val="0"/>
      <w:marTop w:val="0"/>
      <w:marBottom w:val="0"/>
      <w:divBdr>
        <w:top w:val="none" w:sz="0" w:space="0" w:color="auto"/>
        <w:left w:val="none" w:sz="0" w:space="0" w:color="auto"/>
        <w:bottom w:val="none" w:sz="0" w:space="0" w:color="auto"/>
        <w:right w:val="none" w:sz="0" w:space="0" w:color="auto"/>
      </w:divBdr>
      <w:divsChild>
        <w:div w:id="1477793486">
          <w:marLeft w:val="0"/>
          <w:marRight w:val="0"/>
          <w:marTop w:val="0"/>
          <w:marBottom w:val="0"/>
          <w:divBdr>
            <w:top w:val="none" w:sz="0" w:space="0" w:color="auto"/>
            <w:left w:val="none" w:sz="0" w:space="0" w:color="auto"/>
            <w:bottom w:val="none" w:sz="0" w:space="0" w:color="auto"/>
            <w:right w:val="none" w:sz="0" w:space="0" w:color="auto"/>
          </w:divBdr>
          <w:divsChild>
            <w:div w:id="273633421">
              <w:marLeft w:val="0"/>
              <w:marRight w:val="43"/>
              <w:marTop w:val="0"/>
              <w:marBottom w:val="0"/>
              <w:divBdr>
                <w:top w:val="none" w:sz="0" w:space="0" w:color="auto"/>
                <w:left w:val="none" w:sz="0" w:space="0" w:color="auto"/>
                <w:bottom w:val="none" w:sz="0" w:space="0" w:color="auto"/>
                <w:right w:val="none" w:sz="0" w:space="0" w:color="auto"/>
              </w:divBdr>
              <w:divsChild>
                <w:div w:id="1280406877">
                  <w:marLeft w:val="0"/>
                  <w:marRight w:val="0"/>
                  <w:marTop w:val="0"/>
                  <w:marBottom w:val="107"/>
                  <w:divBdr>
                    <w:top w:val="none" w:sz="0" w:space="0" w:color="auto"/>
                    <w:left w:val="none" w:sz="0" w:space="0" w:color="auto"/>
                    <w:bottom w:val="none" w:sz="0" w:space="0" w:color="auto"/>
                    <w:right w:val="none" w:sz="0" w:space="0" w:color="auto"/>
                  </w:divBdr>
                  <w:divsChild>
                    <w:div w:id="1790664879">
                      <w:marLeft w:val="0"/>
                      <w:marRight w:val="0"/>
                      <w:marTop w:val="0"/>
                      <w:marBottom w:val="0"/>
                      <w:divBdr>
                        <w:top w:val="none" w:sz="0" w:space="0" w:color="auto"/>
                        <w:left w:val="none" w:sz="0" w:space="0" w:color="auto"/>
                        <w:bottom w:val="none" w:sz="0" w:space="0" w:color="auto"/>
                        <w:right w:val="none" w:sz="0" w:space="0" w:color="auto"/>
                      </w:divBdr>
                      <w:divsChild>
                        <w:div w:id="16905280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62804165">
      <w:bodyDiv w:val="1"/>
      <w:marLeft w:val="0"/>
      <w:marRight w:val="0"/>
      <w:marTop w:val="0"/>
      <w:marBottom w:val="0"/>
      <w:divBdr>
        <w:top w:val="none" w:sz="0" w:space="0" w:color="auto"/>
        <w:left w:val="none" w:sz="0" w:space="0" w:color="auto"/>
        <w:bottom w:val="none" w:sz="0" w:space="0" w:color="auto"/>
        <w:right w:val="none" w:sz="0" w:space="0" w:color="auto"/>
      </w:divBdr>
    </w:div>
    <w:div w:id="804666110">
      <w:bodyDiv w:val="1"/>
      <w:marLeft w:val="0"/>
      <w:marRight w:val="0"/>
      <w:marTop w:val="0"/>
      <w:marBottom w:val="0"/>
      <w:divBdr>
        <w:top w:val="none" w:sz="0" w:space="0" w:color="auto"/>
        <w:left w:val="none" w:sz="0" w:space="0" w:color="auto"/>
        <w:bottom w:val="none" w:sz="0" w:space="0" w:color="auto"/>
        <w:right w:val="none" w:sz="0" w:space="0" w:color="auto"/>
      </w:divBdr>
    </w:div>
    <w:div w:id="810943831">
      <w:bodyDiv w:val="1"/>
      <w:marLeft w:val="0"/>
      <w:marRight w:val="0"/>
      <w:marTop w:val="0"/>
      <w:marBottom w:val="0"/>
      <w:divBdr>
        <w:top w:val="none" w:sz="0" w:space="0" w:color="auto"/>
        <w:left w:val="none" w:sz="0" w:space="0" w:color="auto"/>
        <w:bottom w:val="none" w:sz="0" w:space="0" w:color="auto"/>
        <w:right w:val="none" w:sz="0" w:space="0" w:color="auto"/>
      </w:divBdr>
    </w:div>
    <w:div w:id="864826754">
      <w:bodyDiv w:val="1"/>
      <w:marLeft w:val="0"/>
      <w:marRight w:val="0"/>
      <w:marTop w:val="0"/>
      <w:marBottom w:val="0"/>
      <w:divBdr>
        <w:top w:val="none" w:sz="0" w:space="0" w:color="auto"/>
        <w:left w:val="none" w:sz="0" w:space="0" w:color="auto"/>
        <w:bottom w:val="none" w:sz="0" w:space="0" w:color="auto"/>
        <w:right w:val="none" w:sz="0" w:space="0" w:color="auto"/>
      </w:divBdr>
    </w:div>
    <w:div w:id="891115718">
      <w:bodyDiv w:val="1"/>
      <w:marLeft w:val="0"/>
      <w:marRight w:val="0"/>
      <w:marTop w:val="0"/>
      <w:marBottom w:val="0"/>
      <w:divBdr>
        <w:top w:val="none" w:sz="0" w:space="0" w:color="auto"/>
        <w:left w:val="none" w:sz="0" w:space="0" w:color="auto"/>
        <w:bottom w:val="none" w:sz="0" w:space="0" w:color="auto"/>
        <w:right w:val="none" w:sz="0" w:space="0" w:color="auto"/>
      </w:divBdr>
    </w:div>
    <w:div w:id="894587205">
      <w:bodyDiv w:val="1"/>
      <w:marLeft w:val="0"/>
      <w:marRight w:val="0"/>
      <w:marTop w:val="0"/>
      <w:marBottom w:val="0"/>
      <w:divBdr>
        <w:top w:val="none" w:sz="0" w:space="0" w:color="auto"/>
        <w:left w:val="none" w:sz="0" w:space="0" w:color="auto"/>
        <w:bottom w:val="none" w:sz="0" w:space="0" w:color="auto"/>
        <w:right w:val="none" w:sz="0" w:space="0" w:color="auto"/>
      </w:divBdr>
    </w:div>
    <w:div w:id="927077022">
      <w:bodyDiv w:val="1"/>
      <w:marLeft w:val="0"/>
      <w:marRight w:val="0"/>
      <w:marTop w:val="0"/>
      <w:marBottom w:val="0"/>
      <w:divBdr>
        <w:top w:val="none" w:sz="0" w:space="0" w:color="auto"/>
        <w:left w:val="none" w:sz="0" w:space="0" w:color="auto"/>
        <w:bottom w:val="none" w:sz="0" w:space="0" w:color="auto"/>
        <w:right w:val="none" w:sz="0" w:space="0" w:color="auto"/>
      </w:divBdr>
    </w:div>
    <w:div w:id="977952659">
      <w:bodyDiv w:val="1"/>
      <w:marLeft w:val="0"/>
      <w:marRight w:val="0"/>
      <w:marTop w:val="0"/>
      <w:marBottom w:val="0"/>
      <w:divBdr>
        <w:top w:val="none" w:sz="0" w:space="0" w:color="auto"/>
        <w:left w:val="none" w:sz="0" w:space="0" w:color="auto"/>
        <w:bottom w:val="none" w:sz="0" w:space="0" w:color="auto"/>
        <w:right w:val="none" w:sz="0" w:space="0" w:color="auto"/>
      </w:divBdr>
    </w:div>
    <w:div w:id="985279959">
      <w:bodyDiv w:val="1"/>
      <w:marLeft w:val="0"/>
      <w:marRight w:val="0"/>
      <w:marTop w:val="0"/>
      <w:marBottom w:val="0"/>
      <w:divBdr>
        <w:top w:val="none" w:sz="0" w:space="0" w:color="auto"/>
        <w:left w:val="none" w:sz="0" w:space="0" w:color="auto"/>
        <w:bottom w:val="none" w:sz="0" w:space="0" w:color="auto"/>
        <w:right w:val="none" w:sz="0" w:space="0" w:color="auto"/>
      </w:divBdr>
    </w:div>
    <w:div w:id="1003168374">
      <w:bodyDiv w:val="1"/>
      <w:marLeft w:val="0"/>
      <w:marRight w:val="0"/>
      <w:marTop w:val="0"/>
      <w:marBottom w:val="0"/>
      <w:divBdr>
        <w:top w:val="none" w:sz="0" w:space="0" w:color="auto"/>
        <w:left w:val="none" w:sz="0" w:space="0" w:color="auto"/>
        <w:bottom w:val="none" w:sz="0" w:space="0" w:color="auto"/>
        <w:right w:val="none" w:sz="0" w:space="0" w:color="auto"/>
      </w:divBdr>
      <w:divsChild>
        <w:div w:id="1147480305">
          <w:marLeft w:val="0"/>
          <w:marRight w:val="0"/>
          <w:marTop w:val="0"/>
          <w:marBottom w:val="0"/>
          <w:divBdr>
            <w:top w:val="none" w:sz="0" w:space="0" w:color="auto"/>
            <w:left w:val="none" w:sz="0" w:space="0" w:color="auto"/>
            <w:bottom w:val="none" w:sz="0" w:space="0" w:color="auto"/>
            <w:right w:val="none" w:sz="0" w:space="0" w:color="auto"/>
          </w:divBdr>
          <w:divsChild>
            <w:div w:id="1695377227">
              <w:marLeft w:val="0"/>
              <w:marRight w:val="60"/>
              <w:marTop w:val="0"/>
              <w:marBottom w:val="0"/>
              <w:divBdr>
                <w:top w:val="none" w:sz="0" w:space="0" w:color="auto"/>
                <w:left w:val="none" w:sz="0" w:space="0" w:color="auto"/>
                <w:bottom w:val="none" w:sz="0" w:space="0" w:color="auto"/>
                <w:right w:val="none" w:sz="0" w:space="0" w:color="auto"/>
              </w:divBdr>
              <w:divsChild>
                <w:div w:id="1382750663">
                  <w:marLeft w:val="0"/>
                  <w:marRight w:val="0"/>
                  <w:marTop w:val="0"/>
                  <w:marBottom w:val="150"/>
                  <w:divBdr>
                    <w:top w:val="none" w:sz="0" w:space="0" w:color="auto"/>
                    <w:left w:val="none" w:sz="0" w:space="0" w:color="auto"/>
                    <w:bottom w:val="none" w:sz="0" w:space="0" w:color="auto"/>
                    <w:right w:val="none" w:sz="0" w:space="0" w:color="auto"/>
                  </w:divBdr>
                  <w:divsChild>
                    <w:div w:id="542913598">
                      <w:marLeft w:val="0"/>
                      <w:marRight w:val="0"/>
                      <w:marTop w:val="0"/>
                      <w:marBottom w:val="0"/>
                      <w:divBdr>
                        <w:top w:val="none" w:sz="0" w:space="0" w:color="auto"/>
                        <w:left w:val="none" w:sz="0" w:space="0" w:color="auto"/>
                        <w:bottom w:val="none" w:sz="0" w:space="0" w:color="auto"/>
                        <w:right w:val="none" w:sz="0" w:space="0" w:color="auto"/>
                      </w:divBdr>
                      <w:divsChild>
                        <w:div w:id="207403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42679767">
      <w:bodyDiv w:val="1"/>
      <w:marLeft w:val="0"/>
      <w:marRight w:val="0"/>
      <w:marTop w:val="0"/>
      <w:marBottom w:val="0"/>
      <w:divBdr>
        <w:top w:val="none" w:sz="0" w:space="0" w:color="auto"/>
        <w:left w:val="none" w:sz="0" w:space="0" w:color="auto"/>
        <w:bottom w:val="none" w:sz="0" w:space="0" w:color="auto"/>
        <w:right w:val="none" w:sz="0" w:space="0" w:color="auto"/>
      </w:divBdr>
      <w:divsChild>
        <w:div w:id="1870143438">
          <w:marLeft w:val="0"/>
          <w:marRight w:val="0"/>
          <w:marTop w:val="0"/>
          <w:marBottom w:val="0"/>
          <w:divBdr>
            <w:top w:val="none" w:sz="0" w:space="0" w:color="auto"/>
            <w:left w:val="none" w:sz="0" w:space="0" w:color="auto"/>
            <w:bottom w:val="none" w:sz="0" w:space="0" w:color="auto"/>
            <w:right w:val="none" w:sz="0" w:space="0" w:color="auto"/>
          </w:divBdr>
          <w:divsChild>
            <w:div w:id="1166281068">
              <w:marLeft w:val="0"/>
              <w:marRight w:val="60"/>
              <w:marTop w:val="0"/>
              <w:marBottom w:val="0"/>
              <w:divBdr>
                <w:top w:val="none" w:sz="0" w:space="0" w:color="auto"/>
                <w:left w:val="none" w:sz="0" w:space="0" w:color="auto"/>
                <w:bottom w:val="none" w:sz="0" w:space="0" w:color="auto"/>
                <w:right w:val="none" w:sz="0" w:space="0" w:color="auto"/>
              </w:divBdr>
              <w:divsChild>
                <w:div w:id="295188819">
                  <w:marLeft w:val="0"/>
                  <w:marRight w:val="0"/>
                  <w:marTop w:val="0"/>
                  <w:marBottom w:val="150"/>
                  <w:divBdr>
                    <w:top w:val="none" w:sz="0" w:space="0" w:color="auto"/>
                    <w:left w:val="none" w:sz="0" w:space="0" w:color="auto"/>
                    <w:bottom w:val="none" w:sz="0" w:space="0" w:color="auto"/>
                    <w:right w:val="none" w:sz="0" w:space="0" w:color="auto"/>
                  </w:divBdr>
                  <w:divsChild>
                    <w:div w:id="1221596726">
                      <w:marLeft w:val="0"/>
                      <w:marRight w:val="0"/>
                      <w:marTop w:val="0"/>
                      <w:marBottom w:val="0"/>
                      <w:divBdr>
                        <w:top w:val="none" w:sz="0" w:space="0" w:color="auto"/>
                        <w:left w:val="none" w:sz="0" w:space="0" w:color="auto"/>
                        <w:bottom w:val="none" w:sz="0" w:space="0" w:color="auto"/>
                        <w:right w:val="none" w:sz="0" w:space="0" w:color="auto"/>
                      </w:divBdr>
                      <w:divsChild>
                        <w:div w:id="6157155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50495677">
      <w:bodyDiv w:val="1"/>
      <w:marLeft w:val="0"/>
      <w:marRight w:val="0"/>
      <w:marTop w:val="0"/>
      <w:marBottom w:val="0"/>
      <w:divBdr>
        <w:top w:val="none" w:sz="0" w:space="0" w:color="auto"/>
        <w:left w:val="none" w:sz="0" w:space="0" w:color="auto"/>
        <w:bottom w:val="none" w:sz="0" w:space="0" w:color="auto"/>
        <w:right w:val="none" w:sz="0" w:space="0" w:color="auto"/>
      </w:divBdr>
    </w:div>
    <w:div w:id="1085497713">
      <w:bodyDiv w:val="1"/>
      <w:marLeft w:val="0"/>
      <w:marRight w:val="0"/>
      <w:marTop w:val="0"/>
      <w:marBottom w:val="0"/>
      <w:divBdr>
        <w:top w:val="none" w:sz="0" w:space="0" w:color="auto"/>
        <w:left w:val="none" w:sz="0" w:space="0" w:color="auto"/>
        <w:bottom w:val="none" w:sz="0" w:space="0" w:color="auto"/>
        <w:right w:val="none" w:sz="0" w:space="0" w:color="auto"/>
      </w:divBdr>
    </w:div>
    <w:div w:id="1096443567">
      <w:bodyDiv w:val="1"/>
      <w:marLeft w:val="0"/>
      <w:marRight w:val="0"/>
      <w:marTop w:val="0"/>
      <w:marBottom w:val="0"/>
      <w:divBdr>
        <w:top w:val="none" w:sz="0" w:space="0" w:color="auto"/>
        <w:left w:val="none" w:sz="0" w:space="0" w:color="auto"/>
        <w:bottom w:val="none" w:sz="0" w:space="0" w:color="auto"/>
        <w:right w:val="none" w:sz="0" w:space="0" w:color="auto"/>
      </w:divBdr>
    </w:div>
    <w:div w:id="1130973738">
      <w:bodyDiv w:val="1"/>
      <w:marLeft w:val="0"/>
      <w:marRight w:val="0"/>
      <w:marTop w:val="0"/>
      <w:marBottom w:val="0"/>
      <w:divBdr>
        <w:top w:val="none" w:sz="0" w:space="0" w:color="auto"/>
        <w:left w:val="none" w:sz="0" w:space="0" w:color="auto"/>
        <w:bottom w:val="none" w:sz="0" w:space="0" w:color="auto"/>
        <w:right w:val="none" w:sz="0" w:space="0" w:color="auto"/>
      </w:divBdr>
    </w:div>
    <w:div w:id="1138763277">
      <w:bodyDiv w:val="1"/>
      <w:marLeft w:val="0"/>
      <w:marRight w:val="0"/>
      <w:marTop w:val="0"/>
      <w:marBottom w:val="0"/>
      <w:divBdr>
        <w:top w:val="none" w:sz="0" w:space="0" w:color="auto"/>
        <w:left w:val="none" w:sz="0" w:space="0" w:color="auto"/>
        <w:bottom w:val="none" w:sz="0" w:space="0" w:color="auto"/>
        <w:right w:val="none" w:sz="0" w:space="0" w:color="auto"/>
      </w:divBdr>
    </w:div>
    <w:div w:id="1288437815">
      <w:bodyDiv w:val="1"/>
      <w:marLeft w:val="0"/>
      <w:marRight w:val="0"/>
      <w:marTop w:val="0"/>
      <w:marBottom w:val="0"/>
      <w:divBdr>
        <w:top w:val="none" w:sz="0" w:space="0" w:color="auto"/>
        <w:left w:val="none" w:sz="0" w:space="0" w:color="auto"/>
        <w:bottom w:val="none" w:sz="0" w:space="0" w:color="auto"/>
        <w:right w:val="none" w:sz="0" w:space="0" w:color="auto"/>
      </w:divBdr>
    </w:div>
    <w:div w:id="1291597614">
      <w:bodyDiv w:val="1"/>
      <w:marLeft w:val="0"/>
      <w:marRight w:val="0"/>
      <w:marTop w:val="0"/>
      <w:marBottom w:val="0"/>
      <w:divBdr>
        <w:top w:val="none" w:sz="0" w:space="0" w:color="auto"/>
        <w:left w:val="none" w:sz="0" w:space="0" w:color="auto"/>
        <w:bottom w:val="none" w:sz="0" w:space="0" w:color="auto"/>
        <w:right w:val="none" w:sz="0" w:space="0" w:color="auto"/>
      </w:divBdr>
    </w:div>
    <w:div w:id="1314719070">
      <w:bodyDiv w:val="1"/>
      <w:marLeft w:val="0"/>
      <w:marRight w:val="0"/>
      <w:marTop w:val="0"/>
      <w:marBottom w:val="0"/>
      <w:divBdr>
        <w:top w:val="none" w:sz="0" w:space="0" w:color="auto"/>
        <w:left w:val="none" w:sz="0" w:space="0" w:color="auto"/>
        <w:bottom w:val="none" w:sz="0" w:space="0" w:color="auto"/>
        <w:right w:val="none" w:sz="0" w:space="0" w:color="auto"/>
      </w:divBdr>
    </w:div>
    <w:div w:id="1319461908">
      <w:bodyDiv w:val="1"/>
      <w:marLeft w:val="0"/>
      <w:marRight w:val="0"/>
      <w:marTop w:val="0"/>
      <w:marBottom w:val="0"/>
      <w:divBdr>
        <w:top w:val="none" w:sz="0" w:space="0" w:color="auto"/>
        <w:left w:val="none" w:sz="0" w:space="0" w:color="auto"/>
        <w:bottom w:val="none" w:sz="0" w:space="0" w:color="auto"/>
        <w:right w:val="none" w:sz="0" w:space="0" w:color="auto"/>
      </w:divBdr>
    </w:div>
    <w:div w:id="1336808252">
      <w:bodyDiv w:val="1"/>
      <w:marLeft w:val="0"/>
      <w:marRight w:val="0"/>
      <w:marTop w:val="0"/>
      <w:marBottom w:val="0"/>
      <w:divBdr>
        <w:top w:val="none" w:sz="0" w:space="0" w:color="auto"/>
        <w:left w:val="none" w:sz="0" w:space="0" w:color="auto"/>
        <w:bottom w:val="none" w:sz="0" w:space="0" w:color="auto"/>
        <w:right w:val="none" w:sz="0" w:space="0" w:color="auto"/>
      </w:divBdr>
    </w:div>
    <w:div w:id="1356615457">
      <w:bodyDiv w:val="1"/>
      <w:marLeft w:val="0"/>
      <w:marRight w:val="0"/>
      <w:marTop w:val="0"/>
      <w:marBottom w:val="0"/>
      <w:divBdr>
        <w:top w:val="none" w:sz="0" w:space="0" w:color="auto"/>
        <w:left w:val="none" w:sz="0" w:space="0" w:color="auto"/>
        <w:bottom w:val="none" w:sz="0" w:space="0" w:color="auto"/>
        <w:right w:val="none" w:sz="0" w:space="0" w:color="auto"/>
      </w:divBdr>
    </w:div>
    <w:div w:id="1467508397">
      <w:bodyDiv w:val="1"/>
      <w:marLeft w:val="0"/>
      <w:marRight w:val="0"/>
      <w:marTop w:val="0"/>
      <w:marBottom w:val="0"/>
      <w:divBdr>
        <w:top w:val="none" w:sz="0" w:space="0" w:color="auto"/>
        <w:left w:val="none" w:sz="0" w:space="0" w:color="auto"/>
        <w:bottom w:val="none" w:sz="0" w:space="0" w:color="auto"/>
        <w:right w:val="none" w:sz="0" w:space="0" w:color="auto"/>
      </w:divBdr>
    </w:div>
    <w:div w:id="1468162894">
      <w:bodyDiv w:val="1"/>
      <w:marLeft w:val="0"/>
      <w:marRight w:val="0"/>
      <w:marTop w:val="0"/>
      <w:marBottom w:val="0"/>
      <w:divBdr>
        <w:top w:val="none" w:sz="0" w:space="0" w:color="auto"/>
        <w:left w:val="none" w:sz="0" w:space="0" w:color="auto"/>
        <w:bottom w:val="none" w:sz="0" w:space="0" w:color="auto"/>
        <w:right w:val="none" w:sz="0" w:space="0" w:color="auto"/>
      </w:divBdr>
      <w:divsChild>
        <w:div w:id="1115977942">
          <w:marLeft w:val="0"/>
          <w:marRight w:val="0"/>
          <w:marTop w:val="0"/>
          <w:marBottom w:val="0"/>
          <w:divBdr>
            <w:top w:val="none" w:sz="0" w:space="0" w:color="auto"/>
            <w:left w:val="none" w:sz="0" w:space="0" w:color="auto"/>
            <w:bottom w:val="none" w:sz="0" w:space="0" w:color="auto"/>
            <w:right w:val="none" w:sz="0" w:space="0" w:color="auto"/>
          </w:divBdr>
          <w:divsChild>
            <w:div w:id="1152211963">
              <w:marLeft w:val="0"/>
              <w:marRight w:val="60"/>
              <w:marTop w:val="0"/>
              <w:marBottom w:val="0"/>
              <w:divBdr>
                <w:top w:val="none" w:sz="0" w:space="0" w:color="auto"/>
                <w:left w:val="none" w:sz="0" w:space="0" w:color="auto"/>
                <w:bottom w:val="none" w:sz="0" w:space="0" w:color="auto"/>
                <w:right w:val="none" w:sz="0" w:space="0" w:color="auto"/>
              </w:divBdr>
              <w:divsChild>
                <w:div w:id="819420889">
                  <w:marLeft w:val="0"/>
                  <w:marRight w:val="0"/>
                  <w:marTop w:val="0"/>
                  <w:marBottom w:val="150"/>
                  <w:divBdr>
                    <w:top w:val="none" w:sz="0" w:space="0" w:color="auto"/>
                    <w:left w:val="none" w:sz="0" w:space="0" w:color="auto"/>
                    <w:bottom w:val="none" w:sz="0" w:space="0" w:color="auto"/>
                    <w:right w:val="none" w:sz="0" w:space="0" w:color="auto"/>
                  </w:divBdr>
                  <w:divsChild>
                    <w:div w:id="82383537">
                      <w:marLeft w:val="0"/>
                      <w:marRight w:val="0"/>
                      <w:marTop w:val="0"/>
                      <w:marBottom w:val="0"/>
                      <w:divBdr>
                        <w:top w:val="none" w:sz="0" w:space="0" w:color="auto"/>
                        <w:left w:val="none" w:sz="0" w:space="0" w:color="auto"/>
                        <w:bottom w:val="none" w:sz="0" w:space="0" w:color="auto"/>
                        <w:right w:val="none" w:sz="0" w:space="0" w:color="auto"/>
                      </w:divBdr>
                      <w:divsChild>
                        <w:div w:id="5450256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2253982">
      <w:bodyDiv w:val="1"/>
      <w:marLeft w:val="0"/>
      <w:marRight w:val="0"/>
      <w:marTop w:val="0"/>
      <w:marBottom w:val="0"/>
      <w:divBdr>
        <w:top w:val="none" w:sz="0" w:space="0" w:color="auto"/>
        <w:left w:val="none" w:sz="0" w:space="0" w:color="auto"/>
        <w:bottom w:val="none" w:sz="0" w:space="0" w:color="auto"/>
        <w:right w:val="none" w:sz="0" w:space="0" w:color="auto"/>
      </w:divBdr>
    </w:div>
    <w:div w:id="1685935010">
      <w:bodyDiv w:val="1"/>
      <w:marLeft w:val="0"/>
      <w:marRight w:val="0"/>
      <w:marTop w:val="0"/>
      <w:marBottom w:val="0"/>
      <w:divBdr>
        <w:top w:val="none" w:sz="0" w:space="0" w:color="auto"/>
        <w:left w:val="none" w:sz="0" w:space="0" w:color="auto"/>
        <w:bottom w:val="none" w:sz="0" w:space="0" w:color="auto"/>
        <w:right w:val="none" w:sz="0" w:space="0" w:color="auto"/>
      </w:divBdr>
      <w:divsChild>
        <w:div w:id="853304119">
          <w:marLeft w:val="0"/>
          <w:marRight w:val="0"/>
          <w:marTop w:val="0"/>
          <w:marBottom w:val="0"/>
          <w:divBdr>
            <w:top w:val="none" w:sz="0" w:space="0" w:color="auto"/>
            <w:left w:val="none" w:sz="0" w:space="0" w:color="auto"/>
            <w:bottom w:val="none" w:sz="0" w:space="0" w:color="auto"/>
            <w:right w:val="none" w:sz="0" w:space="0" w:color="auto"/>
          </w:divBdr>
          <w:divsChild>
            <w:div w:id="1469202885">
              <w:marLeft w:val="0"/>
              <w:marRight w:val="60"/>
              <w:marTop w:val="0"/>
              <w:marBottom w:val="0"/>
              <w:divBdr>
                <w:top w:val="none" w:sz="0" w:space="0" w:color="auto"/>
                <w:left w:val="none" w:sz="0" w:space="0" w:color="auto"/>
                <w:bottom w:val="none" w:sz="0" w:space="0" w:color="auto"/>
                <w:right w:val="none" w:sz="0" w:space="0" w:color="auto"/>
              </w:divBdr>
              <w:divsChild>
                <w:div w:id="1704479001">
                  <w:marLeft w:val="0"/>
                  <w:marRight w:val="0"/>
                  <w:marTop w:val="0"/>
                  <w:marBottom w:val="150"/>
                  <w:divBdr>
                    <w:top w:val="none" w:sz="0" w:space="0" w:color="auto"/>
                    <w:left w:val="none" w:sz="0" w:space="0" w:color="auto"/>
                    <w:bottom w:val="none" w:sz="0" w:space="0" w:color="auto"/>
                    <w:right w:val="none" w:sz="0" w:space="0" w:color="auto"/>
                  </w:divBdr>
                  <w:divsChild>
                    <w:div w:id="180241275">
                      <w:marLeft w:val="0"/>
                      <w:marRight w:val="0"/>
                      <w:marTop w:val="0"/>
                      <w:marBottom w:val="0"/>
                      <w:divBdr>
                        <w:top w:val="none" w:sz="0" w:space="0" w:color="auto"/>
                        <w:left w:val="none" w:sz="0" w:space="0" w:color="auto"/>
                        <w:bottom w:val="none" w:sz="0" w:space="0" w:color="auto"/>
                        <w:right w:val="none" w:sz="0" w:space="0" w:color="auto"/>
                      </w:divBdr>
                      <w:divsChild>
                        <w:div w:id="18780783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08987074">
      <w:bodyDiv w:val="1"/>
      <w:marLeft w:val="0"/>
      <w:marRight w:val="0"/>
      <w:marTop w:val="0"/>
      <w:marBottom w:val="0"/>
      <w:divBdr>
        <w:top w:val="none" w:sz="0" w:space="0" w:color="auto"/>
        <w:left w:val="none" w:sz="0" w:space="0" w:color="auto"/>
        <w:bottom w:val="none" w:sz="0" w:space="0" w:color="auto"/>
        <w:right w:val="none" w:sz="0" w:space="0" w:color="auto"/>
      </w:divBdr>
    </w:div>
    <w:div w:id="1838301620">
      <w:bodyDiv w:val="1"/>
      <w:marLeft w:val="0"/>
      <w:marRight w:val="0"/>
      <w:marTop w:val="0"/>
      <w:marBottom w:val="0"/>
      <w:divBdr>
        <w:top w:val="none" w:sz="0" w:space="0" w:color="auto"/>
        <w:left w:val="none" w:sz="0" w:space="0" w:color="auto"/>
        <w:bottom w:val="none" w:sz="0" w:space="0" w:color="auto"/>
        <w:right w:val="none" w:sz="0" w:space="0" w:color="auto"/>
      </w:divBdr>
    </w:div>
    <w:div w:id="1845584337">
      <w:bodyDiv w:val="1"/>
      <w:marLeft w:val="0"/>
      <w:marRight w:val="0"/>
      <w:marTop w:val="0"/>
      <w:marBottom w:val="0"/>
      <w:divBdr>
        <w:top w:val="none" w:sz="0" w:space="0" w:color="auto"/>
        <w:left w:val="none" w:sz="0" w:space="0" w:color="auto"/>
        <w:bottom w:val="none" w:sz="0" w:space="0" w:color="auto"/>
        <w:right w:val="none" w:sz="0" w:space="0" w:color="auto"/>
      </w:divBdr>
    </w:div>
    <w:div w:id="1941795599">
      <w:bodyDiv w:val="1"/>
      <w:marLeft w:val="0"/>
      <w:marRight w:val="0"/>
      <w:marTop w:val="0"/>
      <w:marBottom w:val="0"/>
      <w:divBdr>
        <w:top w:val="none" w:sz="0" w:space="0" w:color="auto"/>
        <w:left w:val="none" w:sz="0" w:space="0" w:color="auto"/>
        <w:bottom w:val="none" w:sz="0" w:space="0" w:color="auto"/>
        <w:right w:val="none" w:sz="0" w:space="0" w:color="auto"/>
      </w:divBdr>
    </w:div>
    <w:div w:id="1943755238">
      <w:bodyDiv w:val="1"/>
      <w:marLeft w:val="0"/>
      <w:marRight w:val="0"/>
      <w:marTop w:val="0"/>
      <w:marBottom w:val="0"/>
      <w:divBdr>
        <w:top w:val="none" w:sz="0" w:space="0" w:color="auto"/>
        <w:left w:val="none" w:sz="0" w:space="0" w:color="auto"/>
        <w:bottom w:val="none" w:sz="0" w:space="0" w:color="auto"/>
        <w:right w:val="none" w:sz="0" w:space="0" w:color="auto"/>
      </w:divBdr>
    </w:div>
    <w:div w:id="1961572094">
      <w:bodyDiv w:val="1"/>
      <w:marLeft w:val="0"/>
      <w:marRight w:val="0"/>
      <w:marTop w:val="0"/>
      <w:marBottom w:val="0"/>
      <w:divBdr>
        <w:top w:val="none" w:sz="0" w:space="0" w:color="auto"/>
        <w:left w:val="none" w:sz="0" w:space="0" w:color="auto"/>
        <w:bottom w:val="none" w:sz="0" w:space="0" w:color="auto"/>
        <w:right w:val="none" w:sz="0" w:space="0" w:color="auto"/>
      </w:divBdr>
    </w:div>
    <w:div w:id="1983147566">
      <w:bodyDiv w:val="1"/>
      <w:marLeft w:val="0"/>
      <w:marRight w:val="0"/>
      <w:marTop w:val="0"/>
      <w:marBottom w:val="0"/>
      <w:divBdr>
        <w:top w:val="none" w:sz="0" w:space="0" w:color="auto"/>
        <w:left w:val="none" w:sz="0" w:space="0" w:color="auto"/>
        <w:bottom w:val="none" w:sz="0" w:space="0" w:color="auto"/>
        <w:right w:val="none" w:sz="0" w:space="0" w:color="auto"/>
      </w:divBdr>
    </w:div>
    <w:div w:id="1997800052">
      <w:bodyDiv w:val="1"/>
      <w:marLeft w:val="0"/>
      <w:marRight w:val="0"/>
      <w:marTop w:val="0"/>
      <w:marBottom w:val="0"/>
      <w:divBdr>
        <w:top w:val="none" w:sz="0" w:space="0" w:color="auto"/>
        <w:left w:val="none" w:sz="0" w:space="0" w:color="auto"/>
        <w:bottom w:val="none" w:sz="0" w:space="0" w:color="auto"/>
        <w:right w:val="none" w:sz="0" w:space="0" w:color="auto"/>
      </w:divBdr>
      <w:divsChild>
        <w:div w:id="895697601">
          <w:marLeft w:val="0"/>
          <w:marRight w:val="0"/>
          <w:marTop w:val="0"/>
          <w:marBottom w:val="0"/>
          <w:divBdr>
            <w:top w:val="none" w:sz="0" w:space="0" w:color="auto"/>
            <w:left w:val="none" w:sz="0" w:space="0" w:color="auto"/>
            <w:bottom w:val="none" w:sz="0" w:space="0" w:color="auto"/>
            <w:right w:val="none" w:sz="0" w:space="0" w:color="auto"/>
          </w:divBdr>
          <w:divsChild>
            <w:div w:id="1508402344">
              <w:marLeft w:val="0"/>
              <w:marRight w:val="60"/>
              <w:marTop w:val="0"/>
              <w:marBottom w:val="0"/>
              <w:divBdr>
                <w:top w:val="none" w:sz="0" w:space="0" w:color="auto"/>
                <w:left w:val="none" w:sz="0" w:space="0" w:color="auto"/>
                <w:bottom w:val="none" w:sz="0" w:space="0" w:color="auto"/>
                <w:right w:val="none" w:sz="0" w:space="0" w:color="auto"/>
              </w:divBdr>
              <w:divsChild>
                <w:div w:id="1533881873">
                  <w:marLeft w:val="0"/>
                  <w:marRight w:val="0"/>
                  <w:marTop w:val="0"/>
                  <w:marBottom w:val="150"/>
                  <w:divBdr>
                    <w:top w:val="none" w:sz="0" w:space="0" w:color="auto"/>
                    <w:left w:val="none" w:sz="0" w:space="0" w:color="auto"/>
                    <w:bottom w:val="none" w:sz="0" w:space="0" w:color="auto"/>
                    <w:right w:val="none" w:sz="0" w:space="0" w:color="auto"/>
                  </w:divBdr>
                  <w:divsChild>
                    <w:div w:id="680426874">
                      <w:marLeft w:val="0"/>
                      <w:marRight w:val="0"/>
                      <w:marTop w:val="0"/>
                      <w:marBottom w:val="0"/>
                      <w:divBdr>
                        <w:top w:val="none" w:sz="0" w:space="0" w:color="auto"/>
                        <w:left w:val="none" w:sz="0" w:space="0" w:color="auto"/>
                        <w:bottom w:val="none" w:sz="0" w:space="0" w:color="auto"/>
                        <w:right w:val="none" w:sz="0" w:space="0" w:color="auto"/>
                      </w:divBdr>
                      <w:divsChild>
                        <w:div w:id="586184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25745453">
      <w:bodyDiv w:val="1"/>
      <w:marLeft w:val="0"/>
      <w:marRight w:val="0"/>
      <w:marTop w:val="0"/>
      <w:marBottom w:val="0"/>
      <w:divBdr>
        <w:top w:val="none" w:sz="0" w:space="0" w:color="auto"/>
        <w:left w:val="none" w:sz="0" w:space="0" w:color="auto"/>
        <w:bottom w:val="none" w:sz="0" w:space="0" w:color="auto"/>
        <w:right w:val="none" w:sz="0" w:space="0" w:color="auto"/>
      </w:divBdr>
      <w:divsChild>
        <w:div w:id="1930699224">
          <w:marLeft w:val="0"/>
          <w:marRight w:val="0"/>
          <w:marTop w:val="0"/>
          <w:marBottom w:val="0"/>
          <w:divBdr>
            <w:top w:val="none" w:sz="0" w:space="0" w:color="auto"/>
            <w:left w:val="none" w:sz="0" w:space="0" w:color="auto"/>
            <w:bottom w:val="none" w:sz="0" w:space="0" w:color="auto"/>
            <w:right w:val="none" w:sz="0" w:space="0" w:color="auto"/>
          </w:divBdr>
          <w:divsChild>
            <w:div w:id="294338217">
              <w:marLeft w:val="0"/>
              <w:marRight w:val="60"/>
              <w:marTop w:val="0"/>
              <w:marBottom w:val="0"/>
              <w:divBdr>
                <w:top w:val="none" w:sz="0" w:space="0" w:color="auto"/>
                <w:left w:val="none" w:sz="0" w:space="0" w:color="auto"/>
                <w:bottom w:val="none" w:sz="0" w:space="0" w:color="auto"/>
                <w:right w:val="none" w:sz="0" w:space="0" w:color="auto"/>
              </w:divBdr>
              <w:divsChild>
                <w:div w:id="903875979">
                  <w:marLeft w:val="0"/>
                  <w:marRight w:val="0"/>
                  <w:marTop w:val="0"/>
                  <w:marBottom w:val="150"/>
                  <w:divBdr>
                    <w:top w:val="none" w:sz="0" w:space="0" w:color="auto"/>
                    <w:left w:val="none" w:sz="0" w:space="0" w:color="auto"/>
                    <w:bottom w:val="none" w:sz="0" w:space="0" w:color="auto"/>
                    <w:right w:val="none" w:sz="0" w:space="0" w:color="auto"/>
                  </w:divBdr>
                  <w:divsChild>
                    <w:div w:id="175194528">
                      <w:marLeft w:val="0"/>
                      <w:marRight w:val="0"/>
                      <w:marTop w:val="0"/>
                      <w:marBottom w:val="0"/>
                      <w:divBdr>
                        <w:top w:val="none" w:sz="0" w:space="0" w:color="auto"/>
                        <w:left w:val="none" w:sz="0" w:space="0" w:color="auto"/>
                        <w:bottom w:val="none" w:sz="0" w:space="0" w:color="auto"/>
                        <w:right w:val="none" w:sz="0" w:space="0" w:color="auto"/>
                      </w:divBdr>
                      <w:divsChild>
                        <w:div w:id="14895886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30645285">
      <w:bodyDiv w:val="1"/>
      <w:marLeft w:val="0"/>
      <w:marRight w:val="0"/>
      <w:marTop w:val="0"/>
      <w:marBottom w:val="0"/>
      <w:divBdr>
        <w:top w:val="none" w:sz="0" w:space="0" w:color="auto"/>
        <w:left w:val="none" w:sz="0" w:space="0" w:color="auto"/>
        <w:bottom w:val="none" w:sz="0" w:space="0" w:color="auto"/>
        <w:right w:val="none" w:sz="0" w:space="0" w:color="auto"/>
      </w:divBdr>
    </w:div>
    <w:div w:id="20676828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0D9778-591B-47A1-AB8A-720D09111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25</Pages>
  <Words>5644</Words>
  <Characters>32171</Characters>
  <Application>Microsoft Office Word</Application>
  <DocSecurity>0</DocSecurity>
  <Lines>268</Lines>
  <Paragraphs>75</Paragraphs>
  <ScaleCrop>false</ScaleCrop>
  <HeadingPairs>
    <vt:vector size="2" baseType="variant">
      <vt:variant>
        <vt:lpstr>Naslov</vt:lpstr>
      </vt:variant>
      <vt:variant>
        <vt:i4>1</vt:i4>
      </vt:variant>
    </vt:vector>
  </HeadingPairs>
  <TitlesOfParts>
    <vt:vector size="1" baseType="lpstr">
      <vt:lpstr>Naziv naročnika</vt:lpstr>
    </vt:vector>
  </TitlesOfParts>
  <Company>Slovenske zeleznice</Company>
  <LinksUpToDate>false</LinksUpToDate>
  <CharactersWithSpaces>37740</CharactersWithSpaces>
  <SharedDoc>false</SharedDoc>
  <HLinks>
    <vt:vector size="102" baseType="variant">
      <vt:variant>
        <vt:i4>6946877</vt:i4>
      </vt:variant>
      <vt:variant>
        <vt:i4>48</vt:i4>
      </vt:variant>
      <vt:variant>
        <vt:i4>0</vt:i4>
      </vt:variant>
      <vt:variant>
        <vt:i4>5</vt:i4>
      </vt:variant>
      <vt:variant>
        <vt:lpwstr>http://www.uradni-list.si/1/objava.jsp?urlid=201022&amp;objava=901</vt:lpwstr>
      </vt:variant>
      <vt:variant>
        <vt:lpwstr/>
      </vt:variant>
      <vt:variant>
        <vt:i4>7471152</vt:i4>
      </vt:variant>
      <vt:variant>
        <vt:i4>45</vt:i4>
      </vt:variant>
      <vt:variant>
        <vt:i4>0</vt:i4>
      </vt:variant>
      <vt:variant>
        <vt:i4>5</vt:i4>
      </vt:variant>
      <vt:variant>
        <vt:lpwstr>http://www.uradni-list.si/1/objava.jsp?urlid=200870&amp;objava=3025%20</vt:lpwstr>
      </vt:variant>
      <vt:variant>
        <vt:lpwstr/>
      </vt:variant>
      <vt:variant>
        <vt:i4>6750268</vt:i4>
      </vt:variant>
      <vt:variant>
        <vt:i4>42</vt:i4>
      </vt:variant>
      <vt:variant>
        <vt:i4>0</vt:i4>
      </vt:variant>
      <vt:variant>
        <vt:i4>5</vt:i4>
      </vt:variant>
      <vt:variant>
        <vt:lpwstr>http://www.uradni-list.si/1/objava.jsp?urlid=200727&amp;objava=1351</vt:lpwstr>
      </vt:variant>
      <vt:variant>
        <vt:lpwstr/>
      </vt:variant>
      <vt:variant>
        <vt:i4>131155</vt:i4>
      </vt:variant>
      <vt:variant>
        <vt:i4>39</vt:i4>
      </vt:variant>
      <vt:variant>
        <vt:i4>0</vt:i4>
      </vt:variant>
      <vt:variant>
        <vt:i4>5</vt:i4>
      </vt:variant>
      <vt:variant>
        <vt:lpwstr>http://www.uradni-list.si/1/objava.jsp?urlid=201059&amp;stevilka=3296</vt:lpwstr>
      </vt:variant>
      <vt:variant>
        <vt:lpwstr/>
      </vt:variant>
      <vt:variant>
        <vt:i4>655446</vt:i4>
      </vt:variant>
      <vt:variant>
        <vt:i4>36</vt:i4>
      </vt:variant>
      <vt:variant>
        <vt:i4>0</vt:i4>
      </vt:variant>
      <vt:variant>
        <vt:i4>5</vt:i4>
      </vt:variant>
      <vt:variant>
        <vt:lpwstr>http://www.uradni-list.si/1/objava.jsp?urlid=201137&amp;stevilka=1850</vt:lpwstr>
      </vt:variant>
      <vt:variant>
        <vt:lpwstr/>
      </vt:variant>
      <vt:variant>
        <vt:i4>458842</vt:i4>
      </vt:variant>
      <vt:variant>
        <vt:i4>33</vt:i4>
      </vt:variant>
      <vt:variant>
        <vt:i4>0</vt:i4>
      </vt:variant>
      <vt:variant>
        <vt:i4>5</vt:i4>
      </vt:variant>
      <vt:variant>
        <vt:lpwstr>http://www.uradni-list.si/1/objava.jsp?urlid=201022&amp;stevilka=901</vt:lpwstr>
      </vt:variant>
      <vt:variant>
        <vt:lpwstr/>
      </vt:variant>
      <vt:variant>
        <vt:i4>655440</vt:i4>
      </vt:variant>
      <vt:variant>
        <vt:i4>30</vt:i4>
      </vt:variant>
      <vt:variant>
        <vt:i4>0</vt:i4>
      </vt:variant>
      <vt:variant>
        <vt:i4>5</vt:i4>
      </vt:variant>
      <vt:variant>
        <vt:lpwstr>http://www.uradni-list.si/1/objava.jsp?urlid=200870&amp;stevilka=3025</vt:lpwstr>
      </vt:variant>
      <vt:variant>
        <vt:lpwstr/>
      </vt:variant>
      <vt:variant>
        <vt:i4>655451</vt:i4>
      </vt:variant>
      <vt:variant>
        <vt:i4>27</vt:i4>
      </vt:variant>
      <vt:variant>
        <vt:i4>0</vt:i4>
      </vt:variant>
      <vt:variant>
        <vt:i4>5</vt:i4>
      </vt:variant>
      <vt:variant>
        <vt:lpwstr>http://www.uradni-list.si/1/objava.jsp?urlid=200727&amp;stevilka=1351</vt:lpwstr>
      </vt:variant>
      <vt:variant>
        <vt:lpwstr/>
      </vt:variant>
      <vt:variant>
        <vt:i4>655453</vt:i4>
      </vt:variant>
      <vt:variant>
        <vt:i4>24</vt:i4>
      </vt:variant>
      <vt:variant>
        <vt:i4>0</vt:i4>
      </vt:variant>
      <vt:variant>
        <vt:i4>5</vt:i4>
      </vt:variant>
      <vt:variant>
        <vt:lpwstr>http://www.uradni-list.si/1/objava.jsp?urlid=201111&amp;stevilka=452</vt:lpwstr>
      </vt:variant>
      <vt:variant>
        <vt:lpwstr/>
      </vt:variant>
      <vt:variant>
        <vt:i4>65628</vt:i4>
      </vt:variant>
      <vt:variant>
        <vt:i4>21</vt:i4>
      </vt:variant>
      <vt:variant>
        <vt:i4>0</vt:i4>
      </vt:variant>
      <vt:variant>
        <vt:i4>5</vt:i4>
      </vt:variant>
      <vt:variant>
        <vt:lpwstr>http://www.uradni-list.si/1/objava.jsp?urlid=201111&amp;stevilka=449</vt:lpwstr>
      </vt:variant>
      <vt:variant>
        <vt:lpwstr/>
      </vt:variant>
      <vt:variant>
        <vt:i4>83</vt:i4>
      </vt:variant>
      <vt:variant>
        <vt:i4>18</vt:i4>
      </vt:variant>
      <vt:variant>
        <vt:i4>0</vt:i4>
      </vt:variant>
      <vt:variant>
        <vt:i4>5</vt:i4>
      </vt:variant>
      <vt:variant>
        <vt:lpwstr>http://www.uradni-list.si/1/objava.jsp?urlid=201178&amp;stevilka=3294</vt:lpwstr>
      </vt:variant>
      <vt:variant>
        <vt:lpwstr/>
      </vt:variant>
      <vt:variant>
        <vt:i4>917591</vt:i4>
      </vt:variant>
      <vt:variant>
        <vt:i4>15</vt:i4>
      </vt:variant>
      <vt:variant>
        <vt:i4>0</vt:i4>
      </vt:variant>
      <vt:variant>
        <vt:i4>5</vt:i4>
      </vt:variant>
      <vt:variant>
        <vt:lpwstr>http://www.uradni-list.si/1/objava.jsp?urlid=201118&amp;stevilka=765</vt:lpwstr>
      </vt:variant>
      <vt:variant>
        <vt:lpwstr/>
      </vt:variant>
      <vt:variant>
        <vt:i4>852063</vt:i4>
      </vt:variant>
      <vt:variant>
        <vt:i4>12</vt:i4>
      </vt:variant>
      <vt:variant>
        <vt:i4>0</vt:i4>
      </vt:variant>
      <vt:variant>
        <vt:i4>5</vt:i4>
      </vt:variant>
      <vt:variant>
        <vt:lpwstr>http://www.uradni-list.si/1/objava.jsp?urlid=201113&amp;stevilka=554</vt:lpwstr>
      </vt:variant>
      <vt:variant>
        <vt:lpwstr/>
      </vt:variant>
      <vt:variant>
        <vt:i4>262232</vt:i4>
      </vt:variant>
      <vt:variant>
        <vt:i4>9</vt:i4>
      </vt:variant>
      <vt:variant>
        <vt:i4>0</vt:i4>
      </vt:variant>
      <vt:variant>
        <vt:i4>5</vt:i4>
      </vt:variant>
      <vt:variant>
        <vt:lpwstr>http://www.uradni-list.si/1/objava.jsp?urlid=201085&amp;stevilka=4552</vt:lpwstr>
      </vt:variant>
      <vt:variant>
        <vt:lpwstr/>
      </vt:variant>
      <vt:variant>
        <vt:i4>852049</vt:i4>
      </vt:variant>
      <vt:variant>
        <vt:i4>6</vt:i4>
      </vt:variant>
      <vt:variant>
        <vt:i4>0</vt:i4>
      </vt:variant>
      <vt:variant>
        <vt:i4>5</vt:i4>
      </vt:variant>
      <vt:variant>
        <vt:lpwstr>http://www.uradni-list.si/1/objava.jsp?urlid=201010&amp;stevilka=392</vt:lpwstr>
      </vt:variant>
      <vt:variant>
        <vt:lpwstr/>
      </vt:variant>
      <vt:variant>
        <vt:i4>983123</vt:i4>
      </vt:variant>
      <vt:variant>
        <vt:i4>3</vt:i4>
      </vt:variant>
      <vt:variant>
        <vt:i4>0</vt:i4>
      </vt:variant>
      <vt:variant>
        <vt:i4>5</vt:i4>
      </vt:variant>
      <vt:variant>
        <vt:lpwstr>http://www.uradni-list.si/1/objava.jsp?urlid=200985&amp;stevilka=3787</vt:lpwstr>
      </vt:variant>
      <vt:variant>
        <vt:lpwstr/>
      </vt:variant>
      <vt:variant>
        <vt:i4>983127</vt:i4>
      </vt:variant>
      <vt:variant>
        <vt:i4>0</vt:i4>
      </vt:variant>
      <vt:variant>
        <vt:i4>0</vt:i4>
      </vt:variant>
      <vt:variant>
        <vt:i4>5</vt:i4>
      </vt:variant>
      <vt:variant>
        <vt:lpwstr>http://www.uradni-list.si/1/objava.jsp?urlid=200933&amp;stevilka=1510</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Naziv naročnika</dc:title>
  <dc:creator>nemox</dc:creator>
  <cp:lastModifiedBy>Didić Danijel</cp:lastModifiedBy>
  <cp:revision>2</cp:revision>
  <cp:lastPrinted>2018-12-10T13:00:00Z</cp:lastPrinted>
  <dcterms:created xsi:type="dcterms:W3CDTF">2022-01-31T10:31:00Z</dcterms:created>
  <dcterms:modified xsi:type="dcterms:W3CDTF">2022-01-31T10:31:00Z</dcterms:modified>
</cp:coreProperties>
</file>